
<file path=[Content_Types].xml><?xml version="1.0" encoding="utf-8"?>
<Types xmlns="http://schemas.openxmlformats.org/package/2006/content-types">
  <Default Extension="doc" ContentType="application/msword"/>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31291F3" w14:textId="77777777" w:rsidR="0061250E" w:rsidRPr="007C48AC" w:rsidRDefault="0061250E">
      <w:pPr>
        <w:pStyle w:val="Heading11"/>
        <w:numPr>
          <w:ilvl w:val="0"/>
          <w:numId w:val="0"/>
        </w:numPr>
        <w:jc w:val="both"/>
        <w:rPr>
          <w:b/>
        </w:rPr>
      </w:pPr>
      <w:r w:rsidRPr="007C48AC">
        <w:rPr>
          <w:color w:val="000000"/>
          <w:sz w:val="32"/>
        </w:rPr>
        <w:tab/>
      </w:r>
    </w:p>
    <w:p w14:paraId="2274E63E" w14:textId="796EB87F" w:rsidR="0026738A" w:rsidRPr="00F779B5" w:rsidRDefault="0061250E">
      <w:pPr>
        <w:pStyle w:val="CRCoverPage"/>
        <w:tabs>
          <w:tab w:val="right" w:pos="8364"/>
        </w:tabs>
        <w:spacing w:after="0"/>
        <w:ind w:right="375"/>
        <w:rPr>
          <w:b/>
          <w:i/>
          <w:sz w:val="28"/>
        </w:rPr>
      </w:pPr>
      <w:bookmarkStart w:id="0" w:name="_Hlk480812307"/>
      <w:r w:rsidRPr="007C48AC">
        <w:rPr>
          <w:b/>
          <w:sz w:val="24"/>
        </w:rPr>
        <w:t xml:space="preserve">3GPP TSG-SA3LI Meeting </w:t>
      </w:r>
      <w:r w:rsidR="00536A23" w:rsidRPr="00536A23">
        <w:rPr>
          <w:rFonts w:eastAsia="MS Mincho"/>
          <w:b/>
          <w:sz w:val="24"/>
          <w:szCs w:val="24"/>
        </w:rPr>
        <w:t>#78-LI-e-</w:t>
      </w:r>
      <w:r w:rsidR="0076260C">
        <w:rPr>
          <w:rFonts w:eastAsia="MS Mincho"/>
          <w:b/>
          <w:sz w:val="24"/>
          <w:szCs w:val="24"/>
        </w:rPr>
        <w:t>e</w:t>
      </w:r>
      <w:r w:rsidRPr="007C48AC">
        <w:rPr>
          <w:b/>
          <w:i/>
          <w:sz w:val="28"/>
        </w:rPr>
        <w:tab/>
        <w:t>S3i</w:t>
      </w:r>
      <w:r w:rsidR="004F3023">
        <w:rPr>
          <w:b/>
          <w:i/>
          <w:sz w:val="28"/>
        </w:rPr>
        <w:t>200</w:t>
      </w:r>
      <w:r w:rsidR="0026738A">
        <w:rPr>
          <w:b/>
          <w:i/>
          <w:sz w:val="28"/>
        </w:rPr>
        <w:t>4</w:t>
      </w:r>
      <w:r w:rsidR="0076260C">
        <w:rPr>
          <w:b/>
          <w:i/>
          <w:sz w:val="28"/>
        </w:rPr>
        <w:t>81</w:t>
      </w:r>
    </w:p>
    <w:p w14:paraId="7B286CA0" w14:textId="42B24151" w:rsidR="0061250E" w:rsidRPr="007C48AC" w:rsidRDefault="000143D7">
      <w:pPr>
        <w:pStyle w:val="CRCoverPage"/>
        <w:rPr>
          <w:b/>
          <w:sz w:val="16"/>
          <w:szCs w:val="16"/>
        </w:rPr>
      </w:pPr>
      <w:r>
        <w:rPr>
          <w:b/>
          <w:sz w:val="24"/>
        </w:rPr>
        <w:t>E-meeting</w:t>
      </w:r>
      <w:r w:rsidR="0061250E" w:rsidRPr="007C48AC">
        <w:rPr>
          <w:b/>
          <w:sz w:val="24"/>
        </w:rPr>
        <w:t xml:space="preserve"> </w:t>
      </w:r>
      <w:r w:rsidR="0076260C">
        <w:rPr>
          <w:b/>
          <w:sz w:val="24"/>
        </w:rPr>
        <w:t>6</w:t>
      </w:r>
      <w:r w:rsidR="00272A5C">
        <w:rPr>
          <w:b/>
          <w:sz w:val="24"/>
          <w:vertAlign w:val="superscript"/>
        </w:rPr>
        <w:t>th</w:t>
      </w:r>
      <w:r w:rsidR="0061250E" w:rsidRPr="007C48AC">
        <w:rPr>
          <w:b/>
          <w:sz w:val="24"/>
        </w:rPr>
        <w:t xml:space="preserve"> </w:t>
      </w:r>
      <w:r w:rsidR="0076260C">
        <w:rPr>
          <w:b/>
          <w:sz w:val="24"/>
        </w:rPr>
        <w:t>Oct</w:t>
      </w:r>
      <w:r w:rsidR="00F744A7">
        <w:rPr>
          <w:b/>
          <w:sz w:val="24"/>
        </w:rPr>
        <w:t xml:space="preserve"> </w:t>
      </w:r>
      <w:r w:rsidR="0061250E" w:rsidRPr="007C48AC">
        <w:rPr>
          <w:b/>
          <w:sz w:val="24"/>
        </w:rPr>
        <w:t xml:space="preserve">– </w:t>
      </w:r>
      <w:r w:rsidR="00D4675D">
        <w:rPr>
          <w:b/>
          <w:sz w:val="24"/>
        </w:rPr>
        <w:t>7</w:t>
      </w:r>
      <w:r>
        <w:rPr>
          <w:b/>
          <w:sz w:val="24"/>
          <w:vertAlign w:val="superscript"/>
        </w:rPr>
        <w:t>th</w:t>
      </w:r>
      <w:r w:rsidR="0061250E" w:rsidRPr="007C48AC">
        <w:rPr>
          <w:b/>
          <w:sz w:val="24"/>
        </w:rPr>
        <w:t xml:space="preserve"> </w:t>
      </w:r>
      <w:r w:rsidR="0076260C">
        <w:rPr>
          <w:b/>
          <w:sz w:val="24"/>
        </w:rPr>
        <w:t>Oct</w:t>
      </w:r>
      <w:r w:rsidR="00C112FD" w:rsidRPr="007C48AC">
        <w:rPr>
          <w:b/>
          <w:sz w:val="24"/>
        </w:rPr>
        <w:t xml:space="preserve"> </w:t>
      </w:r>
      <w:r w:rsidR="00E073F7" w:rsidRPr="007C48AC">
        <w:rPr>
          <w:b/>
          <w:sz w:val="24"/>
        </w:rPr>
        <w:t>20</w:t>
      </w:r>
      <w:r w:rsidR="004F3023">
        <w:rPr>
          <w:b/>
          <w:sz w:val="24"/>
        </w:rPr>
        <w:t>20</w:t>
      </w:r>
    </w:p>
    <w:bookmarkEnd w:id="0"/>
    <w:p w14:paraId="58DC331B" w14:textId="77777777" w:rsidR="0061250E" w:rsidRPr="007C48AC" w:rsidRDefault="0061250E">
      <w:pPr>
        <w:keepNext/>
        <w:pBdr>
          <w:bottom w:val="single" w:sz="4" w:space="1" w:color="000000"/>
        </w:pBdr>
        <w:tabs>
          <w:tab w:val="right" w:pos="9639"/>
        </w:tabs>
        <w:rPr>
          <w:rFonts w:ascii="Arial" w:hAnsi="Arial" w:cs="Arial"/>
          <w:b/>
          <w:sz w:val="16"/>
          <w:szCs w:val="16"/>
        </w:rPr>
      </w:pPr>
    </w:p>
    <w:p w14:paraId="12A16BC0" w14:textId="77777777" w:rsidR="0061250E" w:rsidRPr="007C48AC" w:rsidRDefault="0061250E">
      <w:pPr>
        <w:rPr>
          <w:rFonts w:ascii="Arial" w:hAnsi="Arial" w:cs="Arial"/>
          <w:b/>
        </w:rPr>
      </w:pPr>
    </w:p>
    <w:p w14:paraId="55AF6F87" w14:textId="6B06C64A" w:rsidR="0061250E" w:rsidRPr="007C48AC" w:rsidRDefault="0061250E">
      <w:pPr>
        <w:spacing w:before="120"/>
        <w:ind w:left="2127" w:hanging="2127"/>
        <w:rPr>
          <w:rFonts w:ascii="Arial" w:eastAsia="MS Mincho" w:hAnsi="Arial" w:cs="Arial"/>
          <w:b/>
        </w:rPr>
      </w:pPr>
      <w:r w:rsidRPr="007C48AC">
        <w:rPr>
          <w:rFonts w:ascii="Arial" w:eastAsia="MS Mincho" w:hAnsi="Arial" w:cs="Arial"/>
          <w:b/>
        </w:rPr>
        <w:t>Source:</w:t>
      </w:r>
      <w:r w:rsidRPr="007C48AC">
        <w:rPr>
          <w:rFonts w:ascii="Arial" w:eastAsia="MS Mincho" w:hAnsi="Arial" w:cs="Arial"/>
          <w:b/>
        </w:rPr>
        <w:tab/>
        <w:t>Chair of 3GPP TSG SA WG3 LI Sub WG</w:t>
      </w:r>
    </w:p>
    <w:p w14:paraId="46567286" w14:textId="329C6247" w:rsidR="0061250E" w:rsidRPr="007C48AC" w:rsidRDefault="0061250E">
      <w:pPr>
        <w:spacing w:before="120"/>
        <w:ind w:left="2127" w:hanging="2127"/>
        <w:rPr>
          <w:rFonts w:ascii="Arial" w:eastAsia="MS Mincho" w:hAnsi="Arial" w:cs="Arial"/>
          <w:b/>
        </w:rPr>
      </w:pPr>
      <w:r w:rsidRPr="007C48AC">
        <w:rPr>
          <w:rFonts w:ascii="Arial" w:eastAsia="MS Mincho" w:hAnsi="Arial" w:cs="Arial"/>
          <w:b/>
        </w:rPr>
        <w:t>Title:</w:t>
      </w:r>
      <w:r w:rsidRPr="007C48AC">
        <w:rPr>
          <w:rFonts w:ascii="Arial" w:eastAsia="MS Mincho" w:hAnsi="Arial" w:cs="Arial"/>
          <w:b/>
        </w:rPr>
        <w:tab/>
        <w:t>Agenda for SA3</w:t>
      </w:r>
      <w:r w:rsidR="00536A23">
        <w:rPr>
          <w:rFonts w:ascii="Arial" w:eastAsia="MS Mincho" w:hAnsi="Arial" w:cs="Arial"/>
          <w:b/>
        </w:rPr>
        <w:t>#78-LI-e-</w:t>
      </w:r>
      <w:r w:rsidR="00D4675D">
        <w:rPr>
          <w:rFonts w:ascii="Arial" w:eastAsia="MS Mincho" w:hAnsi="Arial" w:cs="Arial"/>
          <w:b/>
        </w:rPr>
        <w:t>e</w:t>
      </w:r>
    </w:p>
    <w:p w14:paraId="7D744868" w14:textId="77777777" w:rsidR="0061250E" w:rsidRPr="007C48AC" w:rsidRDefault="0061250E">
      <w:pPr>
        <w:spacing w:before="120"/>
        <w:ind w:left="2127" w:hanging="2127"/>
        <w:rPr>
          <w:rFonts w:ascii="Arial" w:eastAsia="MS Mincho" w:hAnsi="Arial" w:cs="Arial"/>
          <w:b/>
        </w:rPr>
      </w:pPr>
      <w:r w:rsidRPr="007C48AC">
        <w:rPr>
          <w:rFonts w:ascii="Arial" w:eastAsia="MS Mincho" w:hAnsi="Arial" w:cs="Arial"/>
          <w:b/>
        </w:rPr>
        <w:t>Document for:</w:t>
      </w:r>
      <w:r w:rsidRPr="007C48AC">
        <w:rPr>
          <w:rFonts w:ascii="Arial" w:eastAsia="MS Mincho" w:hAnsi="Arial" w:cs="Arial"/>
          <w:b/>
        </w:rPr>
        <w:tab/>
        <w:t>Approval</w:t>
      </w:r>
    </w:p>
    <w:p w14:paraId="710AB3CA" w14:textId="307DE924" w:rsidR="0061250E" w:rsidRPr="007C48AC" w:rsidRDefault="0061250E">
      <w:pPr>
        <w:spacing w:before="120"/>
        <w:ind w:left="2127" w:hanging="2127"/>
        <w:rPr>
          <w:b/>
          <w:color w:val="000000"/>
        </w:rPr>
      </w:pPr>
      <w:r w:rsidRPr="007C48AC">
        <w:rPr>
          <w:rFonts w:ascii="Arial" w:eastAsia="MS Mincho" w:hAnsi="Arial" w:cs="Arial"/>
          <w:b/>
        </w:rPr>
        <w:t>Agenda Item:</w:t>
      </w:r>
      <w:r w:rsidRPr="007C48AC">
        <w:rPr>
          <w:rFonts w:ascii="Arial" w:eastAsia="MS Mincho" w:hAnsi="Arial" w:cs="Arial"/>
          <w:b/>
        </w:rPr>
        <w:tab/>
      </w:r>
      <w:r w:rsidR="00F94241">
        <w:rPr>
          <w:rFonts w:ascii="Arial" w:eastAsia="MS Mincho" w:hAnsi="Arial" w:cs="Arial"/>
          <w:b/>
        </w:rPr>
        <w:t>1</w:t>
      </w:r>
    </w:p>
    <w:p w14:paraId="42A04FE2" w14:textId="77777777" w:rsidR="0061250E" w:rsidRPr="007C48AC" w:rsidRDefault="0061250E">
      <w:pPr>
        <w:pBdr>
          <w:bottom w:val="single" w:sz="4" w:space="1" w:color="000000"/>
        </w:pBdr>
        <w:rPr>
          <w:b/>
          <w:color w:val="000000"/>
        </w:rPr>
      </w:pPr>
    </w:p>
    <w:p w14:paraId="1B25628D" w14:textId="797BFDA9" w:rsidR="0061250E" w:rsidRPr="007C48AC" w:rsidRDefault="0061250E">
      <w:pPr>
        <w:pStyle w:val="Heading1"/>
        <w:rPr>
          <w:color w:val="000000"/>
        </w:rPr>
      </w:pPr>
      <w:r w:rsidRPr="007C48AC">
        <w:rPr>
          <w:color w:val="000000"/>
        </w:rPr>
        <w:t>1</w:t>
      </w:r>
      <w:r w:rsidR="00272A5C">
        <w:rPr>
          <w:color w:val="000000"/>
        </w:rPr>
        <w:tab/>
      </w:r>
      <w:r w:rsidRPr="007C48AC">
        <w:rPr>
          <w:color w:val="000000"/>
        </w:rPr>
        <w:t>Welcome</w:t>
      </w:r>
    </w:p>
    <w:p w14:paraId="04427FB6" w14:textId="3582A079" w:rsidR="0061250E" w:rsidRPr="007C48AC" w:rsidRDefault="00E073F7">
      <w:pPr>
        <w:jc w:val="both"/>
        <w:rPr>
          <w:color w:val="000000"/>
        </w:rPr>
      </w:pPr>
      <w:r w:rsidRPr="007C48AC">
        <w:rPr>
          <w:b/>
          <w:color w:val="000000"/>
        </w:rPr>
        <w:t xml:space="preserve">Meeting Start </w:t>
      </w:r>
      <w:r w:rsidR="000143D7">
        <w:rPr>
          <w:b/>
          <w:color w:val="000000"/>
        </w:rPr>
        <w:t>on the SA3-LI email reflector</w:t>
      </w:r>
      <w:r w:rsidR="0061250E" w:rsidRPr="007C48AC">
        <w:rPr>
          <w:b/>
          <w:color w:val="000000"/>
        </w:rPr>
        <w:t xml:space="preserve"> </w:t>
      </w:r>
      <w:r w:rsidR="0076260C">
        <w:rPr>
          <w:b/>
          <w:color w:val="000000"/>
        </w:rPr>
        <w:t>06</w:t>
      </w:r>
      <w:r w:rsidR="000143D7">
        <w:rPr>
          <w:b/>
          <w:color w:val="000000"/>
          <w:vertAlign w:val="superscript"/>
        </w:rPr>
        <w:t>t</w:t>
      </w:r>
      <w:r w:rsidR="00272A5C">
        <w:rPr>
          <w:b/>
          <w:color w:val="000000"/>
          <w:vertAlign w:val="superscript"/>
        </w:rPr>
        <w:t>h</w:t>
      </w:r>
      <w:r w:rsidR="0061250E" w:rsidRPr="007C48AC">
        <w:rPr>
          <w:b/>
          <w:color w:val="000000"/>
        </w:rPr>
        <w:t xml:space="preserve"> </w:t>
      </w:r>
      <w:r w:rsidR="00CF06E8" w:rsidRPr="00CF06E8">
        <w:rPr>
          <w:b/>
          <w:bCs/>
        </w:rPr>
        <w:t>October</w:t>
      </w:r>
      <w:r w:rsidRPr="00CF06E8">
        <w:rPr>
          <w:b/>
          <w:bCs/>
          <w:color w:val="000000"/>
        </w:rPr>
        <w:t xml:space="preserve"> </w:t>
      </w:r>
      <w:r w:rsidRPr="007C48AC">
        <w:rPr>
          <w:b/>
          <w:color w:val="000000"/>
        </w:rPr>
        <w:t>20</w:t>
      </w:r>
      <w:r w:rsidR="004F3023">
        <w:rPr>
          <w:b/>
          <w:color w:val="000000"/>
        </w:rPr>
        <w:t>20</w:t>
      </w:r>
      <w:r w:rsidR="000143D7">
        <w:rPr>
          <w:b/>
          <w:color w:val="000000"/>
        </w:rPr>
        <w:t xml:space="preserve"> 1</w:t>
      </w:r>
      <w:r w:rsidR="00006590">
        <w:rPr>
          <w:b/>
          <w:color w:val="000000"/>
        </w:rPr>
        <w:t>5</w:t>
      </w:r>
      <w:r w:rsidR="000143D7">
        <w:rPr>
          <w:b/>
          <w:color w:val="000000"/>
        </w:rPr>
        <w:t>:00 CEST</w:t>
      </w:r>
      <w:r w:rsidR="0061250E" w:rsidRPr="007C48AC">
        <w:rPr>
          <w:b/>
          <w:color w:val="000000"/>
        </w:rPr>
        <w:t>.</w:t>
      </w:r>
    </w:p>
    <w:p w14:paraId="062A1D59" w14:textId="0AB6A88E" w:rsidR="0061250E" w:rsidRDefault="0061250E">
      <w:pPr>
        <w:pStyle w:val="Heading11"/>
        <w:numPr>
          <w:ilvl w:val="0"/>
          <w:numId w:val="0"/>
        </w:numPr>
        <w:jc w:val="both"/>
        <w:rPr>
          <w:color w:val="000000"/>
        </w:rPr>
      </w:pPr>
    </w:p>
    <w:p w14:paraId="1C6D13FF" w14:textId="12E857A9" w:rsidR="000143D7" w:rsidRDefault="000143D7">
      <w:pPr>
        <w:pStyle w:val="Heading11"/>
        <w:numPr>
          <w:ilvl w:val="0"/>
          <w:numId w:val="0"/>
        </w:numPr>
        <w:jc w:val="both"/>
        <w:rPr>
          <w:color w:val="000000"/>
        </w:rPr>
      </w:pPr>
      <w:r>
        <w:rPr>
          <w:color w:val="000000"/>
        </w:rPr>
        <w:t xml:space="preserve">At meeting start the Agenda and </w:t>
      </w:r>
      <w:r w:rsidR="00272A5C">
        <w:rPr>
          <w:color w:val="000000"/>
        </w:rPr>
        <w:t xml:space="preserve">any </w:t>
      </w:r>
      <w:r>
        <w:rPr>
          <w:color w:val="000000"/>
        </w:rPr>
        <w:t>previous meeting report</w:t>
      </w:r>
      <w:r w:rsidR="00272A5C">
        <w:rPr>
          <w:color w:val="000000"/>
        </w:rPr>
        <w:t>s</w:t>
      </w:r>
      <w:r>
        <w:rPr>
          <w:color w:val="000000"/>
        </w:rPr>
        <w:t xml:space="preserve"> will automatically be approved and all documents in agenda item </w:t>
      </w:r>
      <w:r w:rsidR="00272A5C">
        <w:rPr>
          <w:color w:val="000000"/>
        </w:rPr>
        <w:t xml:space="preserve">1 </w:t>
      </w:r>
      <w:r>
        <w:rPr>
          <w:color w:val="000000"/>
        </w:rPr>
        <w:t>noted without further review on the email reflector.</w:t>
      </w:r>
    </w:p>
    <w:p w14:paraId="57C39BF7" w14:textId="06434A3F" w:rsidR="007B75A2" w:rsidRDefault="007B75A2">
      <w:pPr>
        <w:pStyle w:val="Heading11"/>
        <w:numPr>
          <w:ilvl w:val="0"/>
          <w:numId w:val="0"/>
        </w:numPr>
        <w:jc w:val="both"/>
        <w:rPr>
          <w:color w:val="000000"/>
        </w:rPr>
      </w:pPr>
    </w:p>
    <w:p w14:paraId="5E83FB7F" w14:textId="35ACE7C3" w:rsidR="007B75A2" w:rsidRDefault="007B75A2">
      <w:pPr>
        <w:pStyle w:val="Heading11"/>
        <w:numPr>
          <w:ilvl w:val="0"/>
          <w:numId w:val="0"/>
        </w:numPr>
        <w:jc w:val="both"/>
        <w:rPr>
          <w:color w:val="000000"/>
        </w:rPr>
      </w:pPr>
      <w:r>
        <w:rPr>
          <w:color w:val="000000"/>
        </w:rPr>
        <w:t>Deadlines as of Meeting Start:</w:t>
      </w:r>
    </w:p>
    <w:p w14:paraId="7B2371F9" w14:textId="59F6A77D" w:rsidR="007B75A2" w:rsidRDefault="007B75A2">
      <w:pPr>
        <w:pStyle w:val="Heading11"/>
        <w:numPr>
          <w:ilvl w:val="0"/>
          <w:numId w:val="0"/>
        </w:numPr>
        <w:jc w:val="both"/>
        <w:rPr>
          <w:color w:val="000000"/>
        </w:rPr>
      </w:pPr>
    </w:p>
    <w:p w14:paraId="7D95A6E8" w14:textId="055CE9D1" w:rsidR="007B75A2" w:rsidRDefault="007B75A2" w:rsidP="007B75A2">
      <w:r w:rsidRPr="005C7B33">
        <w:t>Start of e-meeting:</w:t>
      </w:r>
      <w:r w:rsidRPr="005C7B33">
        <w:tab/>
      </w:r>
      <w:r w:rsidRPr="005C7B33">
        <w:tab/>
      </w:r>
      <w:r w:rsidR="0076260C">
        <w:t>6</w:t>
      </w:r>
      <w:r w:rsidRPr="005C7B33">
        <w:rPr>
          <w:vertAlign w:val="superscript"/>
        </w:rPr>
        <w:t>t</w:t>
      </w:r>
      <w:r w:rsidR="00272A5C">
        <w:rPr>
          <w:vertAlign w:val="superscript"/>
        </w:rPr>
        <w:t>h</w:t>
      </w:r>
      <w:r w:rsidRPr="005C7B33">
        <w:t xml:space="preserve"> </w:t>
      </w:r>
      <w:r w:rsidR="00CF06E8">
        <w:t>October</w:t>
      </w:r>
      <w:r w:rsidRPr="005C7B33">
        <w:tab/>
      </w:r>
      <w:r w:rsidRPr="005C7B33">
        <w:tab/>
      </w:r>
      <w:r>
        <w:t>1</w:t>
      </w:r>
      <w:r w:rsidR="004B1B37">
        <w:t>5</w:t>
      </w:r>
      <w:r>
        <w:t>:00 CEST</w:t>
      </w:r>
    </w:p>
    <w:p w14:paraId="7131085E" w14:textId="60028DF0" w:rsidR="007B75A2" w:rsidRDefault="007B75A2" w:rsidP="007B75A2">
      <w:r>
        <w:t>Official Conf Call</w:t>
      </w:r>
      <w:r>
        <w:tab/>
      </w:r>
      <w:r>
        <w:tab/>
      </w:r>
      <w:r w:rsidR="0076260C">
        <w:t>7</w:t>
      </w:r>
      <w:r w:rsidRPr="00950B4C">
        <w:rPr>
          <w:vertAlign w:val="superscript"/>
        </w:rPr>
        <w:t>t</w:t>
      </w:r>
      <w:r w:rsidR="00272A5C">
        <w:rPr>
          <w:vertAlign w:val="superscript"/>
        </w:rPr>
        <w:t>h</w:t>
      </w:r>
      <w:r>
        <w:t xml:space="preserve"> </w:t>
      </w:r>
      <w:r w:rsidR="00CF06E8">
        <w:t>October</w:t>
      </w:r>
      <w:r>
        <w:tab/>
      </w:r>
      <w:r w:rsidR="00272A5C">
        <w:tab/>
      </w:r>
      <w:r>
        <w:t>1</w:t>
      </w:r>
      <w:r w:rsidR="004B1B37">
        <w:t>4</w:t>
      </w:r>
      <w:r>
        <w:t>:00 – 1</w:t>
      </w:r>
      <w:r w:rsidR="004B1B37">
        <w:t>6</w:t>
      </w:r>
      <w:r>
        <w:t>:00 CEST</w:t>
      </w:r>
    </w:p>
    <w:p w14:paraId="318C0C86" w14:textId="350E5C01" w:rsidR="007B75A2" w:rsidRPr="005C7B33" w:rsidRDefault="007B75A2" w:rsidP="007B75A2">
      <w:r w:rsidRPr="005C7B33">
        <w:t>Last comment:</w:t>
      </w:r>
      <w:r w:rsidRPr="005C7B33">
        <w:tab/>
      </w:r>
      <w:r w:rsidRPr="005C7B33">
        <w:tab/>
      </w:r>
      <w:r w:rsidRPr="005C7B33">
        <w:tab/>
      </w:r>
      <w:r w:rsidR="0076260C">
        <w:t>7</w:t>
      </w:r>
      <w:r w:rsidR="00272A5C" w:rsidRPr="00950B4C">
        <w:rPr>
          <w:vertAlign w:val="superscript"/>
        </w:rPr>
        <w:t>t</w:t>
      </w:r>
      <w:r w:rsidR="00272A5C">
        <w:rPr>
          <w:vertAlign w:val="superscript"/>
        </w:rPr>
        <w:t>h</w:t>
      </w:r>
      <w:r w:rsidR="00272A5C">
        <w:t xml:space="preserve"> </w:t>
      </w:r>
      <w:r w:rsidR="00CF06E8">
        <w:t>October</w:t>
      </w:r>
      <w:r w:rsidRPr="005C7B33">
        <w:tab/>
      </w:r>
      <w:r>
        <w:tab/>
      </w:r>
      <w:r w:rsidRPr="005C7B33">
        <w:t>1</w:t>
      </w:r>
      <w:r w:rsidR="004B1B37">
        <w:t>6</w:t>
      </w:r>
      <w:r w:rsidRPr="005C7B33">
        <w:t xml:space="preserve">:00 </w:t>
      </w:r>
      <w:r>
        <w:t>CEST</w:t>
      </w:r>
    </w:p>
    <w:p w14:paraId="64C92C8C" w14:textId="427B9E83" w:rsidR="007B75A2" w:rsidRDefault="007B75A2" w:rsidP="007B75A2">
      <w:r w:rsidRPr="005C7B33">
        <w:t>End of e-meeting:</w:t>
      </w:r>
      <w:r w:rsidRPr="005C7B33">
        <w:tab/>
      </w:r>
      <w:r w:rsidRPr="005C7B33">
        <w:tab/>
      </w:r>
      <w:r w:rsidR="0076260C">
        <w:t>7</w:t>
      </w:r>
      <w:r w:rsidR="00272A5C" w:rsidRPr="00950B4C">
        <w:rPr>
          <w:vertAlign w:val="superscript"/>
        </w:rPr>
        <w:t>t</w:t>
      </w:r>
      <w:r w:rsidR="00272A5C">
        <w:rPr>
          <w:vertAlign w:val="superscript"/>
        </w:rPr>
        <w:t>h</w:t>
      </w:r>
      <w:r w:rsidR="00272A5C">
        <w:t xml:space="preserve"> </w:t>
      </w:r>
      <w:r w:rsidR="00CF06E8">
        <w:t>October</w:t>
      </w:r>
      <w:r w:rsidRPr="005C7B33">
        <w:tab/>
      </w:r>
      <w:r w:rsidRPr="005C7B33">
        <w:tab/>
        <w:t>1</w:t>
      </w:r>
      <w:r w:rsidR="004B1B37">
        <w:t>7</w:t>
      </w:r>
      <w:r w:rsidRPr="005C7B33">
        <w:t>:0</w:t>
      </w:r>
      <w:r>
        <w:t>0 CEST</w:t>
      </w:r>
    </w:p>
    <w:p w14:paraId="1A5D674A" w14:textId="77777777" w:rsidR="007B75A2" w:rsidRPr="007C48AC" w:rsidRDefault="007B75A2">
      <w:pPr>
        <w:pStyle w:val="Heading11"/>
        <w:numPr>
          <w:ilvl w:val="0"/>
          <w:numId w:val="0"/>
        </w:numPr>
        <w:jc w:val="both"/>
        <w:rPr>
          <w:color w:val="000000"/>
        </w:rPr>
      </w:pPr>
    </w:p>
    <w:p w14:paraId="60295B1F" w14:textId="4C6C87EB" w:rsidR="0061250E" w:rsidRDefault="00536A23">
      <w:pPr>
        <w:autoSpaceDE w:val="0"/>
        <w:rPr>
          <w:bCs/>
          <w:color w:val="000000"/>
        </w:rPr>
      </w:pPr>
      <w:r>
        <w:rPr>
          <w:bCs/>
          <w:color w:val="000000"/>
        </w:rPr>
        <w:t>The current working procedures can be found Agenda Item 10 of this document.</w:t>
      </w:r>
    </w:p>
    <w:p w14:paraId="7AA719E2" w14:textId="2EF843F0" w:rsidR="00536A23" w:rsidRDefault="00536A23">
      <w:pPr>
        <w:autoSpaceDE w:val="0"/>
        <w:rPr>
          <w:bCs/>
          <w:color w:val="000000"/>
        </w:rPr>
      </w:pPr>
    </w:p>
    <w:p w14:paraId="055320D6" w14:textId="611F72A1" w:rsidR="0026738A" w:rsidRPr="00536A23" w:rsidRDefault="0026738A">
      <w:pPr>
        <w:autoSpaceDE w:val="0"/>
        <w:rPr>
          <w:bCs/>
          <w:color w:val="000000"/>
        </w:rPr>
      </w:pPr>
      <w:r>
        <w:rPr>
          <w:color w:val="000000"/>
        </w:rPr>
        <w:t xml:space="preserve">Conf Call link: </w:t>
      </w:r>
      <w:hyperlink r:id="rId7" w:tgtFrame="_blank" w:history="1">
        <w:r>
          <w:rPr>
            <w:rStyle w:val="Hyperlink"/>
            <w:rFonts w:ascii="Segoe UI" w:hAnsi="Segoe UI" w:cs="Segoe UI"/>
            <w:sz w:val="23"/>
            <w:szCs w:val="23"/>
          </w:rPr>
          <w:t>https://global.gotomeeting.com/join/693308189</w:t>
        </w:r>
      </w:hyperlink>
    </w:p>
    <w:p w14:paraId="2D99AC99" w14:textId="3EDF868D" w:rsidR="0061250E" w:rsidRPr="007C48AC" w:rsidRDefault="00272A5C" w:rsidP="00272A5C">
      <w:pPr>
        <w:pStyle w:val="Heading2"/>
      </w:pPr>
      <w:r>
        <w:t>1.2</w:t>
      </w:r>
      <w:r>
        <w:tab/>
      </w:r>
      <w:r w:rsidR="0061250E" w:rsidRPr="007C48AC">
        <w:t>Approval of Agenda</w:t>
      </w:r>
    </w:p>
    <w:p w14:paraId="30DBABCC" w14:textId="77777777" w:rsidR="00CD524A" w:rsidRDefault="00CD524A">
      <w:pPr>
        <w:jc w:val="both"/>
        <w:rPr>
          <w:rFonts w:ascii="Arial" w:hAnsi="Arial" w:cs="Arial"/>
        </w:rPr>
      </w:pPr>
    </w:p>
    <w:p w14:paraId="5AA6AAC9" w14:textId="3F252D45" w:rsidR="0061250E" w:rsidRPr="007C48AC" w:rsidRDefault="0061250E">
      <w:pPr>
        <w:jc w:val="both"/>
        <w:rPr>
          <w:rFonts w:ascii="Arial" w:hAnsi="Arial" w:cs="Arial"/>
        </w:rPr>
      </w:pPr>
      <w:r w:rsidRPr="007C48AC">
        <w:rPr>
          <w:rFonts w:ascii="Arial" w:hAnsi="Arial" w:cs="Arial"/>
        </w:rPr>
        <w:t xml:space="preserve">(upto and including </w:t>
      </w:r>
      <w:r w:rsidRPr="008A3968">
        <w:rPr>
          <w:rFonts w:ascii="Arial" w:hAnsi="Arial" w:cs="Arial"/>
        </w:rPr>
        <w:t xml:space="preserve">tdoc </w:t>
      </w:r>
      <w:r w:rsidR="0026738A">
        <w:rPr>
          <w:rFonts w:ascii="Arial" w:hAnsi="Arial" w:cs="Arial"/>
        </w:rPr>
        <w:t>4</w:t>
      </w:r>
      <w:r w:rsidR="0076260C">
        <w:rPr>
          <w:rFonts w:ascii="Arial" w:hAnsi="Arial" w:cs="Arial"/>
        </w:rPr>
        <w:t>94</w:t>
      </w:r>
      <w:r w:rsidR="0026738A">
        <w:rPr>
          <w:rFonts w:ascii="Arial" w:hAnsi="Arial" w:cs="Arial"/>
        </w:rPr>
        <w:t xml:space="preserve"> </w:t>
      </w:r>
      <w:r w:rsidR="00AA4325">
        <w:rPr>
          <w:rFonts w:ascii="Arial" w:hAnsi="Arial" w:cs="Arial"/>
        </w:rPr>
        <w:t>1</w:t>
      </w:r>
      <w:r w:rsidR="0076260C">
        <w:rPr>
          <w:rFonts w:ascii="Arial" w:hAnsi="Arial" w:cs="Arial"/>
        </w:rPr>
        <w:t>2</w:t>
      </w:r>
      <w:r w:rsidR="007C48AC">
        <w:rPr>
          <w:rFonts w:ascii="Arial" w:hAnsi="Arial" w:cs="Arial"/>
        </w:rPr>
        <w:t>:</w:t>
      </w:r>
      <w:r w:rsidR="00536A23">
        <w:rPr>
          <w:rFonts w:ascii="Arial" w:hAnsi="Arial" w:cs="Arial"/>
        </w:rPr>
        <w:t>00</w:t>
      </w:r>
      <w:r w:rsidR="00E073F7" w:rsidRPr="007C48AC">
        <w:rPr>
          <w:rFonts w:ascii="Arial" w:hAnsi="Arial" w:cs="Arial"/>
        </w:rPr>
        <w:t xml:space="preserve"> </w:t>
      </w:r>
      <w:r w:rsidRPr="007C48AC">
        <w:rPr>
          <w:rFonts w:ascii="Arial" w:hAnsi="Arial" w:cs="Arial"/>
        </w:rPr>
        <w:t>CE</w:t>
      </w:r>
      <w:r w:rsidR="000143D7">
        <w:rPr>
          <w:rFonts w:ascii="Arial" w:hAnsi="Arial" w:cs="Arial"/>
        </w:rPr>
        <w:t>S</w:t>
      </w:r>
      <w:r w:rsidRPr="007C48AC">
        <w:rPr>
          <w:rFonts w:ascii="Arial" w:hAnsi="Arial" w:cs="Arial"/>
        </w:rPr>
        <w:t xml:space="preserve">T </w:t>
      </w:r>
      <w:r w:rsidR="0076260C">
        <w:rPr>
          <w:rFonts w:ascii="Arial" w:hAnsi="Arial" w:cs="Arial"/>
        </w:rPr>
        <w:t>05</w:t>
      </w:r>
      <w:r w:rsidR="00D06C0C" w:rsidRPr="007C48AC">
        <w:rPr>
          <w:rFonts w:ascii="Arial" w:hAnsi="Arial" w:cs="Arial"/>
        </w:rPr>
        <w:t>/</w:t>
      </w:r>
      <w:r w:rsidR="0076260C">
        <w:rPr>
          <w:rFonts w:ascii="Arial" w:hAnsi="Arial" w:cs="Arial"/>
        </w:rPr>
        <w:t>10</w:t>
      </w:r>
      <w:r w:rsidR="00E073F7" w:rsidRPr="007C48AC">
        <w:rPr>
          <w:rFonts w:ascii="Arial" w:hAnsi="Arial" w:cs="Arial"/>
        </w:rPr>
        <w:t>/</w:t>
      </w:r>
      <w:r w:rsidR="004F3023">
        <w:rPr>
          <w:rFonts w:ascii="Arial" w:hAnsi="Arial" w:cs="Arial"/>
        </w:rPr>
        <w:t>20</w:t>
      </w:r>
      <w:r w:rsidRPr="007C48AC">
        <w:rPr>
          <w:rFonts w:ascii="Arial" w:hAnsi="Arial" w:cs="Arial"/>
        </w:rPr>
        <w:t>)</w:t>
      </w:r>
    </w:p>
    <w:p w14:paraId="46F2D4A2" w14:textId="77777777" w:rsidR="0061250E" w:rsidRPr="007C48AC" w:rsidRDefault="0061250E">
      <w:pPr>
        <w:jc w:val="both"/>
        <w:rPr>
          <w:rFonts w:ascii="Arial" w:hAnsi="Arial" w:cs="Arial"/>
        </w:rPr>
      </w:pPr>
    </w:p>
    <w:tbl>
      <w:tblPr>
        <w:tblW w:w="6280" w:type="dxa"/>
        <w:tblLook w:val="04A0" w:firstRow="1" w:lastRow="0" w:firstColumn="1" w:lastColumn="0" w:noHBand="0" w:noVBand="1"/>
      </w:tblPr>
      <w:tblGrid>
        <w:gridCol w:w="960"/>
        <w:gridCol w:w="3840"/>
        <w:gridCol w:w="1480"/>
      </w:tblGrid>
      <w:tr w:rsidR="00536A23" w:rsidRPr="00536A23" w14:paraId="41926171" w14:textId="77777777" w:rsidTr="00536A23">
        <w:trPr>
          <w:trHeight w:val="225"/>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3E421A4C" w14:textId="0EF513D7" w:rsidR="00536A23" w:rsidRPr="00536A23" w:rsidRDefault="00536A23" w:rsidP="00536A23">
            <w:pPr>
              <w:suppressAutoHyphens w:val="0"/>
              <w:rPr>
                <w:rFonts w:ascii="Arial" w:hAnsi="Arial" w:cs="Arial"/>
                <w:color w:val="000000"/>
                <w:sz w:val="16"/>
                <w:szCs w:val="16"/>
                <w:lang w:eastAsia="en-GB"/>
              </w:rPr>
            </w:pPr>
            <w:r w:rsidRPr="00536A23">
              <w:rPr>
                <w:rFonts w:ascii="Arial" w:hAnsi="Arial" w:cs="Arial"/>
                <w:color w:val="000000"/>
                <w:sz w:val="16"/>
                <w:szCs w:val="16"/>
                <w:lang w:eastAsia="en-GB"/>
              </w:rPr>
              <w:t>s3i2004</w:t>
            </w:r>
            <w:r w:rsidR="0076260C">
              <w:rPr>
                <w:rFonts w:ascii="Arial" w:hAnsi="Arial" w:cs="Arial"/>
                <w:color w:val="000000"/>
                <w:sz w:val="16"/>
                <w:szCs w:val="16"/>
                <w:lang w:eastAsia="en-GB"/>
              </w:rPr>
              <w:t>81</w:t>
            </w:r>
          </w:p>
        </w:tc>
        <w:tc>
          <w:tcPr>
            <w:tcW w:w="3840" w:type="dxa"/>
            <w:tcBorders>
              <w:top w:val="single" w:sz="4" w:space="0" w:color="A6A6A6"/>
              <w:left w:val="nil"/>
              <w:bottom w:val="single" w:sz="4" w:space="0" w:color="A6A6A6"/>
              <w:right w:val="single" w:sz="4" w:space="0" w:color="A6A6A6"/>
            </w:tcBorders>
            <w:shd w:val="clear" w:color="auto" w:fill="auto"/>
            <w:hideMark/>
          </w:tcPr>
          <w:p w14:paraId="08F79ED1" w14:textId="77777777" w:rsidR="00536A23" w:rsidRPr="00536A23" w:rsidRDefault="00536A23" w:rsidP="00536A23">
            <w:pPr>
              <w:suppressAutoHyphens w:val="0"/>
              <w:rPr>
                <w:rFonts w:ascii="Arial" w:hAnsi="Arial" w:cs="Arial"/>
                <w:sz w:val="16"/>
                <w:szCs w:val="16"/>
                <w:lang w:eastAsia="en-GB"/>
              </w:rPr>
            </w:pPr>
            <w:r w:rsidRPr="00536A23">
              <w:rPr>
                <w:rFonts w:ascii="Arial" w:hAnsi="Arial" w:cs="Arial"/>
                <w:sz w:val="16"/>
                <w:szCs w:val="16"/>
                <w:lang w:eastAsia="en-GB"/>
              </w:rPr>
              <w:t>Agenda</w:t>
            </w:r>
          </w:p>
        </w:tc>
        <w:tc>
          <w:tcPr>
            <w:tcW w:w="1480" w:type="dxa"/>
            <w:tcBorders>
              <w:top w:val="single" w:sz="4" w:space="0" w:color="A6A6A6"/>
              <w:left w:val="nil"/>
              <w:bottom w:val="single" w:sz="4" w:space="0" w:color="A6A6A6"/>
              <w:right w:val="single" w:sz="4" w:space="0" w:color="A6A6A6"/>
            </w:tcBorders>
            <w:shd w:val="clear" w:color="auto" w:fill="auto"/>
            <w:hideMark/>
          </w:tcPr>
          <w:p w14:paraId="1E947D29" w14:textId="77777777" w:rsidR="00536A23" w:rsidRPr="00536A23" w:rsidRDefault="00536A23" w:rsidP="00536A23">
            <w:pPr>
              <w:suppressAutoHyphens w:val="0"/>
              <w:rPr>
                <w:rFonts w:ascii="Arial" w:hAnsi="Arial" w:cs="Arial"/>
                <w:sz w:val="16"/>
                <w:szCs w:val="16"/>
                <w:lang w:eastAsia="en-GB"/>
              </w:rPr>
            </w:pPr>
            <w:r w:rsidRPr="00536A23">
              <w:rPr>
                <w:rFonts w:ascii="Arial" w:hAnsi="Arial" w:cs="Arial"/>
                <w:sz w:val="16"/>
                <w:szCs w:val="16"/>
                <w:lang w:eastAsia="en-GB"/>
              </w:rPr>
              <w:t>BT plc</w:t>
            </w:r>
          </w:p>
        </w:tc>
      </w:tr>
    </w:tbl>
    <w:p w14:paraId="1CD48D12" w14:textId="6409F75D" w:rsidR="002A3321" w:rsidRDefault="002A3321">
      <w:pPr>
        <w:jc w:val="both"/>
        <w:rPr>
          <w:color w:val="000000"/>
        </w:rPr>
      </w:pPr>
    </w:p>
    <w:p w14:paraId="38DF8D69" w14:textId="77777777" w:rsidR="0066138A" w:rsidRDefault="0066138A">
      <w:pPr>
        <w:jc w:val="both"/>
        <w:rPr>
          <w:color w:val="000000"/>
        </w:rPr>
      </w:pPr>
    </w:p>
    <w:p w14:paraId="21349A5F" w14:textId="532E5D1D" w:rsidR="0061250E" w:rsidRPr="007C48AC" w:rsidRDefault="00272A5C" w:rsidP="00272A5C">
      <w:pPr>
        <w:pStyle w:val="Heading2"/>
      </w:pPr>
      <w:r>
        <w:t>1.3</w:t>
      </w:r>
      <w:r w:rsidR="006D7CD1">
        <w:tab/>
      </w:r>
      <w:r w:rsidR="0061250E" w:rsidRPr="007C48AC">
        <w:t xml:space="preserve">IPR Call </w:t>
      </w:r>
      <w:r w:rsidR="0061250E" w:rsidRPr="00272A5C">
        <w:t>Reminder</w:t>
      </w:r>
    </w:p>
    <w:p w14:paraId="7A12F624" w14:textId="77777777" w:rsidR="0061250E" w:rsidRPr="007C48AC" w:rsidRDefault="0061250E">
      <w:pPr>
        <w:jc w:val="both"/>
        <w:rPr>
          <w:color w:val="000000"/>
        </w:rPr>
      </w:pPr>
      <w:r w:rsidRPr="007C48AC">
        <w:rPr>
          <w:color w:val="000000"/>
        </w:rPr>
        <w:t xml:space="preserve">The Chairman </w:t>
      </w:r>
      <w:r w:rsidRPr="007C48AC">
        <w:rPr>
          <w:b/>
          <w:color w:val="000000"/>
        </w:rPr>
        <w:t>reminded</w:t>
      </w:r>
      <w:r w:rsidRPr="007C48AC">
        <w:rPr>
          <w:color w:val="000000"/>
        </w:rPr>
        <w:t xml:space="preserve"> delegates of their company's obligations under their SDO's IPR policies:</w:t>
      </w:r>
    </w:p>
    <w:p w14:paraId="4479B5CB" w14:textId="77777777" w:rsidR="0061250E" w:rsidRPr="007C48AC" w:rsidRDefault="0061250E">
      <w:pPr>
        <w:jc w:val="both"/>
        <w:rPr>
          <w:color w:val="000000"/>
        </w:rPr>
      </w:pPr>
    </w:p>
    <w:p w14:paraId="0C400A2F" w14:textId="77777777" w:rsidR="0061250E" w:rsidRPr="007C48AC" w:rsidRDefault="0061250E">
      <w:r w:rsidRPr="007C48AC">
        <w:t>The attention of the delegates to the meeting of this 3GPP Sub Working Group is drawn to the fact that 3GPP Individual Members have the obligation under the IPR Policies of their respective Organizational Partners to inform their respective Organizational Partners of Essential IPRs they become aware of.</w:t>
      </w:r>
    </w:p>
    <w:p w14:paraId="0FD373F6" w14:textId="77777777" w:rsidR="0061250E" w:rsidRPr="007C48AC" w:rsidRDefault="0061250E">
      <w:r w:rsidRPr="007C48AC">
        <w:t>The delegates are asked to take note that they are thereby invited:</w:t>
      </w:r>
    </w:p>
    <w:p w14:paraId="3E145166" w14:textId="77777777" w:rsidR="0061250E" w:rsidRPr="007C48AC" w:rsidRDefault="0061250E">
      <w:r w:rsidRPr="007C48AC">
        <w:t xml:space="preserve">    to investigate whether their organization or any other organization owns IPRs which are, or are likely to become Essential in respect of the work of 3GPP.</w:t>
      </w:r>
    </w:p>
    <w:p w14:paraId="2C839644" w14:textId="77777777" w:rsidR="0061250E" w:rsidRPr="007C48AC" w:rsidRDefault="0061250E">
      <w:r w:rsidRPr="007C48AC">
        <w:lastRenderedPageBreak/>
        <w:t xml:space="preserve">    to notify their respective Organizational Partners of all potential IPRs, e.g., for ETSI, by means of the IPR Information Statement and the Licensing declaration forms.</w:t>
      </w:r>
    </w:p>
    <w:p w14:paraId="4F286ADF" w14:textId="77777777" w:rsidR="0061250E" w:rsidRPr="007C48AC" w:rsidRDefault="0061250E"/>
    <w:p w14:paraId="5C98C161" w14:textId="77777777" w:rsidR="0061250E" w:rsidRPr="007C48AC" w:rsidRDefault="0061250E">
      <w:r w:rsidRPr="007C48AC">
        <w:rPr>
          <w:rStyle w:val="Strong"/>
          <w:b w:val="0"/>
          <w:iCs/>
        </w:rPr>
        <w:t>The attention of the delegates to the meeting is drawn to the fact that 3GPP activities are subject to all applicable antitrust and competition laws and that compliance with said laws is therefore required by any participant of the meeting, including the Chairman and Vice-Chairmen and are invited to seek any clarification needed with their legal counsel. The leadership will conduct the present meeting with impartiality and in the interests of 3GPP. Delegates are reminded that timely submission of work items in advance of TSG/WG meetings is important to allow for full and fair consideration of such matters.</w:t>
      </w:r>
    </w:p>
    <w:p w14:paraId="6B3F944E" w14:textId="77777777" w:rsidR="0061250E" w:rsidRPr="007C48AC" w:rsidRDefault="0061250E"/>
    <w:p w14:paraId="26675DFC" w14:textId="77777777" w:rsidR="00272A5C" w:rsidRPr="00272A5C" w:rsidRDefault="00272A5C" w:rsidP="00272A5C">
      <w:pPr>
        <w:suppressAutoHyphens w:val="0"/>
        <w:spacing w:after="240" w:line="270" w:lineRule="atLeast"/>
        <w:rPr>
          <w:rFonts w:ascii="Arial" w:hAnsi="Arial" w:cs="Arial"/>
          <w:color w:val="444444"/>
          <w:sz w:val="18"/>
          <w:szCs w:val="18"/>
          <w:lang w:eastAsia="en-GB"/>
        </w:rPr>
      </w:pPr>
    </w:p>
    <w:p w14:paraId="01396C0E" w14:textId="74400395" w:rsidR="0061250E" w:rsidRDefault="00272A5C">
      <w:pPr>
        <w:pStyle w:val="Heading1"/>
        <w:rPr>
          <w:color w:val="000000"/>
        </w:rPr>
      </w:pPr>
      <w:r>
        <w:rPr>
          <w:color w:val="000000"/>
        </w:rPr>
        <w:t>2</w:t>
      </w:r>
      <w:r>
        <w:rPr>
          <w:color w:val="000000"/>
        </w:rPr>
        <w:tab/>
      </w:r>
      <w:r w:rsidR="0061250E" w:rsidRPr="007C48AC">
        <w:rPr>
          <w:color w:val="000000"/>
        </w:rPr>
        <w:t>TS 33.1</w:t>
      </w:r>
      <w:r w:rsidR="006D21EC">
        <w:rPr>
          <w:color w:val="000000"/>
        </w:rPr>
        <w:t>26</w:t>
      </w:r>
    </w:p>
    <w:p w14:paraId="6B9048EA" w14:textId="77F5E7AF" w:rsidR="004F3023" w:rsidRPr="004F3023" w:rsidRDefault="004F3023" w:rsidP="004F3023">
      <w:r>
        <w:t>Target: TS33.126 R17 to be Frozen for SA#</w:t>
      </w:r>
      <w:r w:rsidR="00AB544F">
        <w:t>9</w:t>
      </w:r>
      <w:r w:rsidR="0076260C">
        <w:t>2</w:t>
      </w:r>
      <w:r>
        <w:t xml:space="preserve"> in </w:t>
      </w:r>
      <w:r w:rsidR="0076260C">
        <w:t>Jun</w:t>
      </w:r>
      <w:r>
        <w:t xml:space="preserve"> 202</w:t>
      </w:r>
      <w:r w:rsidR="00481CD5">
        <w:t>1</w:t>
      </w:r>
      <w:r>
        <w:t>.</w:t>
      </w:r>
    </w:p>
    <w:p w14:paraId="03E28FB6" w14:textId="74DF226A" w:rsidR="002C42DE" w:rsidRDefault="002C42DE" w:rsidP="003B2E6E"/>
    <w:p w14:paraId="0AC2B70F" w14:textId="38BFA197" w:rsidR="0042794C" w:rsidRDefault="00481CD5" w:rsidP="0042794C">
      <w:r>
        <w:t>No Contributions</w:t>
      </w:r>
    </w:p>
    <w:p w14:paraId="240261F5" w14:textId="77777777" w:rsidR="00703372" w:rsidRDefault="00703372" w:rsidP="003B2E6E"/>
    <w:p w14:paraId="5666A623" w14:textId="77777777" w:rsidR="008E53C6" w:rsidRPr="007C48AC" w:rsidRDefault="008E53C6" w:rsidP="003B2E6E"/>
    <w:p w14:paraId="4F809511" w14:textId="70F6E507" w:rsidR="00EC5A12" w:rsidRDefault="00272A5C" w:rsidP="00EC5A12">
      <w:pPr>
        <w:pStyle w:val="Heading1"/>
        <w:rPr>
          <w:color w:val="000000"/>
        </w:rPr>
      </w:pPr>
      <w:r>
        <w:rPr>
          <w:color w:val="000000"/>
        </w:rPr>
        <w:t>3</w:t>
      </w:r>
      <w:r>
        <w:rPr>
          <w:color w:val="000000"/>
        </w:rPr>
        <w:tab/>
      </w:r>
      <w:r w:rsidR="00EC5A12">
        <w:rPr>
          <w:color w:val="000000"/>
        </w:rPr>
        <w:t>TS 33.1</w:t>
      </w:r>
      <w:r w:rsidR="00352381">
        <w:rPr>
          <w:color w:val="000000"/>
        </w:rPr>
        <w:t>07 and 33.127</w:t>
      </w:r>
    </w:p>
    <w:p w14:paraId="55E65998" w14:textId="77777777" w:rsidR="00AB544F" w:rsidRDefault="00AB544F" w:rsidP="00AB544F"/>
    <w:p w14:paraId="2B6F0BFF" w14:textId="70A336F3" w:rsidR="00481CD5" w:rsidRDefault="00481CD5" w:rsidP="00AB544F">
      <w:r>
        <w:t>Target: TS33.127 &amp; 33.107 R16 to be Frozen for SA#</w:t>
      </w:r>
      <w:r w:rsidR="0076260C">
        <w:t>90</w:t>
      </w:r>
      <w:r>
        <w:t xml:space="preserve"> in </w:t>
      </w:r>
      <w:r w:rsidR="0076260C">
        <w:t xml:space="preserve">Dec </w:t>
      </w:r>
      <w:r>
        <w:t>2020.</w:t>
      </w:r>
    </w:p>
    <w:p w14:paraId="2F5C16C3" w14:textId="3C67D8A3" w:rsidR="00AB544F" w:rsidRPr="004F3023" w:rsidRDefault="00AB544F" w:rsidP="00AB544F">
      <w:r>
        <w:t>Target: TS33.127 &amp; 33.107 R17 to be Frozen for SA#9</w:t>
      </w:r>
      <w:r w:rsidR="0076260C">
        <w:t>4</w:t>
      </w:r>
      <w:r>
        <w:t xml:space="preserve"> in </w:t>
      </w:r>
      <w:r w:rsidR="0076260C">
        <w:t>Dec</w:t>
      </w:r>
      <w:r>
        <w:t xml:space="preserve"> 2021.</w:t>
      </w:r>
    </w:p>
    <w:p w14:paraId="12E398B3" w14:textId="3AF96A90" w:rsidR="00665EB1" w:rsidRDefault="00665EB1" w:rsidP="003B2E6E"/>
    <w:tbl>
      <w:tblPr>
        <w:tblW w:w="6280" w:type="dxa"/>
        <w:tblLook w:val="04A0" w:firstRow="1" w:lastRow="0" w:firstColumn="1" w:lastColumn="0" w:noHBand="0" w:noVBand="1"/>
      </w:tblPr>
      <w:tblGrid>
        <w:gridCol w:w="973"/>
        <w:gridCol w:w="3830"/>
        <w:gridCol w:w="1477"/>
      </w:tblGrid>
      <w:tr w:rsidR="00D4675D" w:rsidRPr="00D4675D" w14:paraId="09867273" w14:textId="77777777" w:rsidTr="00D4675D">
        <w:trPr>
          <w:trHeight w:val="450"/>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3874340C" w14:textId="77777777" w:rsidR="00D4675D" w:rsidRPr="00D4675D" w:rsidRDefault="000926D9" w:rsidP="00D4675D">
            <w:pPr>
              <w:suppressAutoHyphens w:val="0"/>
              <w:rPr>
                <w:rFonts w:ascii="Arial" w:hAnsi="Arial" w:cs="Arial"/>
                <w:b/>
                <w:bCs/>
                <w:color w:val="0000FF"/>
                <w:sz w:val="16"/>
                <w:szCs w:val="16"/>
                <w:u w:val="single"/>
                <w:lang w:eastAsia="en-GB"/>
              </w:rPr>
            </w:pPr>
            <w:hyperlink r:id="rId8" w:history="1">
              <w:r w:rsidR="00D4675D" w:rsidRPr="00D4675D">
                <w:rPr>
                  <w:rFonts w:ascii="Arial" w:hAnsi="Arial" w:cs="Arial"/>
                  <w:b/>
                  <w:bCs/>
                  <w:color w:val="0000FF"/>
                  <w:sz w:val="16"/>
                  <w:szCs w:val="16"/>
                  <w:u w:val="single"/>
                  <w:lang w:eastAsia="en-GB"/>
                </w:rPr>
                <w:t>s3i200482</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5CFD845A" w14:textId="77777777" w:rsidR="00D4675D" w:rsidRPr="00D4675D" w:rsidRDefault="00D4675D" w:rsidP="00D4675D">
            <w:pPr>
              <w:suppressAutoHyphens w:val="0"/>
              <w:rPr>
                <w:rFonts w:ascii="Arial" w:hAnsi="Arial" w:cs="Arial"/>
                <w:sz w:val="16"/>
                <w:szCs w:val="16"/>
                <w:lang w:eastAsia="en-GB"/>
              </w:rPr>
            </w:pPr>
            <w:r w:rsidRPr="00D4675D">
              <w:rPr>
                <w:rFonts w:ascii="Arial" w:hAnsi="Arial" w:cs="Arial"/>
                <w:sz w:val="16"/>
                <w:szCs w:val="16"/>
                <w:lang w:eastAsia="en-GB"/>
              </w:rPr>
              <w:t>Missing functional requirements on logging at ADMF</w:t>
            </w:r>
          </w:p>
        </w:tc>
        <w:tc>
          <w:tcPr>
            <w:tcW w:w="1480" w:type="dxa"/>
            <w:tcBorders>
              <w:top w:val="single" w:sz="4" w:space="0" w:color="A6A6A6"/>
              <w:left w:val="nil"/>
              <w:bottom w:val="single" w:sz="4" w:space="0" w:color="A6A6A6"/>
              <w:right w:val="single" w:sz="4" w:space="0" w:color="A6A6A6"/>
            </w:tcBorders>
            <w:shd w:val="clear" w:color="auto" w:fill="auto"/>
            <w:hideMark/>
          </w:tcPr>
          <w:p w14:paraId="04CB624A" w14:textId="77777777" w:rsidR="00D4675D" w:rsidRPr="00D4675D" w:rsidRDefault="00D4675D" w:rsidP="00D4675D">
            <w:pPr>
              <w:suppressAutoHyphens w:val="0"/>
              <w:rPr>
                <w:rFonts w:ascii="Arial" w:hAnsi="Arial" w:cs="Arial"/>
                <w:sz w:val="16"/>
                <w:szCs w:val="16"/>
                <w:lang w:eastAsia="en-GB"/>
              </w:rPr>
            </w:pPr>
            <w:r w:rsidRPr="00D4675D">
              <w:rPr>
                <w:rFonts w:ascii="Arial" w:hAnsi="Arial" w:cs="Arial"/>
                <w:sz w:val="16"/>
                <w:szCs w:val="16"/>
                <w:lang w:eastAsia="en-GB"/>
              </w:rPr>
              <w:t>Ericsson LM</w:t>
            </w:r>
          </w:p>
        </w:tc>
      </w:tr>
    </w:tbl>
    <w:p w14:paraId="1382980C" w14:textId="7813F784" w:rsidR="00BF64B7" w:rsidRDefault="00BF64B7" w:rsidP="003B2E6E"/>
    <w:p w14:paraId="310B6B2E" w14:textId="1E1B90AA" w:rsidR="00D4675D" w:rsidRDefault="00D4675D" w:rsidP="003B2E6E"/>
    <w:p w14:paraId="22899224" w14:textId="77777777" w:rsidR="00D4675D" w:rsidRDefault="00D4675D" w:rsidP="003B2E6E"/>
    <w:p w14:paraId="6AE1C403" w14:textId="77777777" w:rsidR="00BF64B7" w:rsidRDefault="00BF64B7" w:rsidP="003B2E6E"/>
    <w:p w14:paraId="49418BB8" w14:textId="63661944" w:rsidR="00C32114" w:rsidRDefault="00272A5C" w:rsidP="00C32114">
      <w:pPr>
        <w:pStyle w:val="Heading1"/>
        <w:rPr>
          <w:color w:val="000000"/>
        </w:rPr>
      </w:pPr>
      <w:r>
        <w:rPr>
          <w:color w:val="000000"/>
        </w:rPr>
        <w:t>4</w:t>
      </w:r>
      <w:r>
        <w:rPr>
          <w:color w:val="000000"/>
        </w:rPr>
        <w:tab/>
      </w:r>
      <w:r w:rsidR="00C32114">
        <w:rPr>
          <w:color w:val="000000"/>
        </w:rPr>
        <w:t>TS 33.108 and 33.128</w:t>
      </w:r>
    </w:p>
    <w:p w14:paraId="7FFF8DF8" w14:textId="77777777" w:rsidR="00481CD5" w:rsidRDefault="00481CD5" w:rsidP="00AA4325"/>
    <w:p w14:paraId="453226B4" w14:textId="26505908" w:rsidR="00481CD5" w:rsidRDefault="00481CD5" w:rsidP="00AA4325">
      <w:r>
        <w:t>Target: TS33.128 &amp; 33.108 R16 to be Frozen for SA#</w:t>
      </w:r>
      <w:r w:rsidR="0076260C">
        <w:t>90</w:t>
      </w:r>
      <w:r>
        <w:t xml:space="preserve"> in </w:t>
      </w:r>
      <w:r w:rsidR="0076260C">
        <w:t>Dec</w:t>
      </w:r>
      <w:r>
        <w:t xml:space="preserve"> 2020.</w:t>
      </w:r>
    </w:p>
    <w:p w14:paraId="0E241CE6" w14:textId="316885A6" w:rsidR="00AB544F" w:rsidRDefault="00AB544F" w:rsidP="00AA4325">
      <w:r>
        <w:t>Target: TS33.128 &amp; 33.108 R17 to be Frozen for SA#9</w:t>
      </w:r>
      <w:r w:rsidR="0076260C">
        <w:t>5</w:t>
      </w:r>
      <w:r>
        <w:t xml:space="preserve"> in </w:t>
      </w:r>
      <w:r w:rsidR="0076260C">
        <w:t>Mar</w:t>
      </w:r>
      <w:r>
        <w:t xml:space="preserve"> 202</w:t>
      </w:r>
      <w:r w:rsidR="0076260C">
        <w:t>2</w:t>
      </w:r>
      <w:r>
        <w:t>.</w:t>
      </w:r>
    </w:p>
    <w:p w14:paraId="0C2532AE" w14:textId="77777777" w:rsidR="00E36056" w:rsidRDefault="00E36056" w:rsidP="00C32114"/>
    <w:tbl>
      <w:tblPr>
        <w:tblW w:w="6280" w:type="dxa"/>
        <w:tblLook w:val="04A0" w:firstRow="1" w:lastRow="0" w:firstColumn="1" w:lastColumn="0" w:noHBand="0" w:noVBand="1"/>
      </w:tblPr>
      <w:tblGrid>
        <w:gridCol w:w="973"/>
        <w:gridCol w:w="3829"/>
        <w:gridCol w:w="1478"/>
      </w:tblGrid>
      <w:tr w:rsidR="00D4675D" w:rsidRPr="00D4675D" w14:paraId="3B7F27C5" w14:textId="77777777" w:rsidTr="00D4675D">
        <w:trPr>
          <w:trHeight w:val="675"/>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017D9D2A" w14:textId="77777777" w:rsidR="00D4675D" w:rsidRPr="00D4675D" w:rsidRDefault="000926D9" w:rsidP="00D4675D">
            <w:pPr>
              <w:suppressAutoHyphens w:val="0"/>
              <w:rPr>
                <w:rFonts w:ascii="Arial" w:hAnsi="Arial" w:cs="Arial"/>
                <w:b/>
                <w:bCs/>
                <w:color w:val="0000FF"/>
                <w:sz w:val="16"/>
                <w:szCs w:val="16"/>
                <w:u w:val="single"/>
                <w:lang w:eastAsia="en-GB"/>
              </w:rPr>
            </w:pPr>
            <w:hyperlink r:id="rId9" w:history="1">
              <w:r w:rsidR="00D4675D" w:rsidRPr="00D4675D">
                <w:rPr>
                  <w:rFonts w:ascii="Arial" w:hAnsi="Arial" w:cs="Arial"/>
                  <w:b/>
                  <w:bCs/>
                  <w:color w:val="0000FF"/>
                  <w:sz w:val="16"/>
                  <w:szCs w:val="16"/>
                  <w:u w:val="single"/>
                  <w:lang w:eastAsia="en-GB"/>
                </w:rPr>
                <w:t>s3i200483</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4B03179E" w14:textId="77777777" w:rsidR="00D4675D" w:rsidRPr="00D4675D" w:rsidRDefault="00D4675D" w:rsidP="00D4675D">
            <w:pPr>
              <w:suppressAutoHyphens w:val="0"/>
              <w:rPr>
                <w:rFonts w:ascii="Arial" w:hAnsi="Arial" w:cs="Arial"/>
                <w:sz w:val="16"/>
                <w:szCs w:val="16"/>
                <w:lang w:eastAsia="en-GB"/>
              </w:rPr>
            </w:pPr>
            <w:r w:rsidRPr="00D4675D">
              <w:rPr>
                <w:rFonts w:ascii="Arial" w:hAnsi="Arial" w:cs="Arial"/>
                <w:sz w:val="16"/>
                <w:szCs w:val="16"/>
                <w:lang w:eastAsia="en-GB"/>
              </w:rPr>
              <w:t>PDSR triggers for start and end of flow</w:t>
            </w:r>
          </w:p>
        </w:tc>
        <w:tc>
          <w:tcPr>
            <w:tcW w:w="1480" w:type="dxa"/>
            <w:tcBorders>
              <w:top w:val="single" w:sz="4" w:space="0" w:color="A6A6A6"/>
              <w:left w:val="nil"/>
              <w:bottom w:val="single" w:sz="4" w:space="0" w:color="A6A6A6"/>
              <w:right w:val="single" w:sz="4" w:space="0" w:color="A6A6A6"/>
            </w:tcBorders>
            <w:shd w:val="clear" w:color="auto" w:fill="auto"/>
            <w:hideMark/>
          </w:tcPr>
          <w:p w14:paraId="50ADED8D" w14:textId="77777777" w:rsidR="00D4675D" w:rsidRPr="00D4675D" w:rsidRDefault="00D4675D" w:rsidP="00D4675D">
            <w:pPr>
              <w:suppressAutoHyphens w:val="0"/>
              <w:rPr>
                <w:rFonts w:ascii="Arial" w:hAnsi="Arial" w:cs="Arial"/>
                <w:sz w:val="16"/>
                <w:szCs w:val="16"/>
                <w:lang w:eastAsia="en-GB"/>
              </w:rPr>
            </w:pPr>
            <w:r w:rsidRPr="00D4675D">
              <w:rPr>
                <w:rFonts w:ascii="Arial" w:hAnsi="Arial" w:cs="Arial"/>
                <w:sz w:val="16"/>
                <w:szCs w:val="16"/>
                <w:lang w:eastAsia="en-GB"/>
              </w:rPr>
              <w:t>National Technical Assistance</w:t>
            </w:r>
          </w:p>
        </w:tc>
      </w:tr>
    </w:tbl>
    <w:p w14:paraId="0269F74F" w14:textId="4BD04C93" w:rsidR="00BF64B7" w:rsidRDefault="00BF64B7" w:rsidP="00C32114"/>
    <w:p w14:paraId="11167CB8" w14:textId="77777777" w:rsidR="00D4675D" w:rsidRDefault="00D4675D" w:rsidP="00C32114"/>
    <w:tbl>
      <w:tblPr>
        <w:tblW w:w="6280" w:type="dxa"/>
        <w:tblLook w:val="04A0" w:firstRow="1" w:lastRow="0" w:firstColumn="1" w:lastColumn="0" w:noHBand="0" w:noVBand="1"/>
      </w:tblPr>
      <w:tblGrid>
        <w:gridCol w:w="973"/>
        <w:gridCol w:w="3827"/>
        <w:gridCol w:w="1480"/>
      </w:tblGrid>
      <w:tr w:rsidR="00D4675D" w:rsidRPr="00D4675D" w14:paraId="67D1D1EE" w14:textId="77777777" w:rsidTr="00D4675D">
        <w:trPr>
          <w:trHeight w:val="822"/>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79904D53" w14:textId="77777777" w:rsidR="00D4675D" w:rsidRPr="00D4675D" w:rsidRDefault="000926D9" w:rsidP="00D4675D">
            <w:pPr>
              <w:suppressAutoHyphens w:val="0"/>
              <w:rPr>
                <w:rFonts w:ascii="Arial" w:hAnsi="Arial" w:cs="Arial"/>
                <w:b/>
                <w:bCs/>
                <w:color w:val="0000FF"/>
                <w:sz w:val="16"/>
                <w:szCs w:val="16"/>
                <w:u w:val="single"/>
                <w:lang w:eastAsia="en-GB"/>
              </w:rPr>
            </w:pPr>
            <w:hyperlink r:id="rId10" w:history="1">
              <w:r w:rsidR="00D4675D" w:rsidRPr="00D4675D">
                <w:rPr>
                  <w:rFonts w:ascii="Arial" w:hAnsi="Arial" w:cs="Arial"/>
                  <w:b/>
                  <w:bCs/>
                  <w:color w:val="0000FF"/>
                  <w:sz w:val="16"/>
                  <w:szCs w:val="16"/>
                  <w:u w:val="single"/>
                  <w:lang w:eastAsia="en-GB"/>
                </w:rPr>
                <w:t>s3i200484</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2FF354FA" w14:textId="77777777" w:rsidR="00D4675D" w:rsidRPr="00D4675D" w:rsidRDefault="00D4675D" w:rsidP="00D4675D">
            <w:pPr>
              <w:suppressAutoHyphens w:val="0"/>
              <w:rPr>
                <w:rFonts w:ascii="Arial" w:hAnsi="Arial" w:cs="Arial"/>
                <w:sz w:val="16"/>
                <w:szCs w:val="16"/>
                <w:lang w:eastAsia="en-GB"/>
              </w:rPr>
            </w:pPr>
            <w:r w:rsidRPr="00D4675D">
              <w:rPr>
                <w:rFonts w:ascii="Arial" w:hAnsi="Arial" w:cs="Arial"/>
                <w:sz w:val="16"/>
                <w:szCs w:val="16"/>
                <w:lang w:eastAsia="en-GB"/>
              </w:rPr>
              <w:t>Additional details on Location Update at AMF</w:t>
            </w:r>
          </w:p>
        </w:tc>
        <w:tc>
          <w:tcPr>
            <w:tcW w:w="1480" w:type="dxa"/>
            <w:tcBorders>
              <w:top w:val="single" w:sz="4" w:space="0" w:color="A6A6A6"/>
              <w:left w:val="nil"/>
              <w:bottom w:val="single" w:sz="4" w:space="0" w:color="A6A6A6"/>
              <w:right w:val="single" w:sz="4" w:space="0" w:color="A6A6A6"/>
            </w:tcBorders>
            <w:shd w:val="clear" w:color="auto" w:fill="auto"/>
            <w:hideMark/>
          </w:tcPr>
          <w:p w14:paraId="250FBCFC" w14:textId="77777777" w:rsidR="00D4675D" w:rsidRPr="00D4675D" w:rsidRDefault="00D4675D" w:rsidP="00D4675D">
            <w:pPr>
              <w:suppressAutoHyphens w:val="0"/>
              <w:rPr>
                <w:rFonts w:ascii="Arial" w:hAnsi="Arial" w:cs="Arial"/>
                <w:sz w:val="16"/>
                <w:szCs w:val="16"/>
                <w:lang w:eastAsia="en-GB"/>
              </w:rPr>
            </w:pPr>
            <w:r w:rsidRPr="00D4675D">
              <w:rPr>
                <w:rFonts w:ascii="Arial" w:hAnsi="Arial" w:cs="Arial"/>
                <w:sz w:val="16"/>
                <w:szCs w:val="16"/>
                <w:lang w:eastAsia="en-GB"/>
              </w:rPr>
              <w:t>Rogers Communications Canada</w:t>
            </w:r>
          </w:p>
        </w:tc>
      </w:tr>
    </w:tbl>
    <w:p w14:paraId="2D6361E2" w14:textId="6C487706" w:rsidR="00D4675D" w:rsidRDefault="00D4675D" w:rsidP="00C32114"/>
    <w:p w14:paraId="330B1924" w14:textId="77777777" w:rsidR="00D4675D" w:rsidRDefault="00D4675D" w:rsidP="00C32114"/>
    <w:tbl>
      <w:tblPr>
        <w:tblW w:w="6280" w:type="dxa"/>
        <w:tblLook w:val="04A0" w:firstRow="1" w:lastRow="0" w:firstColumn="1" w:lastColumn="0" w:noHBand="0" w:noVBand="1"/>
      </w:tblPr>
      <w:tblGrid>
        <w:gridCol w:w="973"/>
        <w:gridCol w:w="3829"/>
        <w:gridCol w:w="1478"/>
      </w:tblGrid>
      <w:tr w:rsidR="00D4675D" w:rsidRPr="00D4675D" w14:paraId="35ACD0BE" w14:textId="77777777" w:rsidTr="00D4675D">
        <w:trPr>
          <w:trHeight w:val="682"/>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3184442E" w14:textId="77777777" w:rsidR="00D4675D" w:rsidRPr="00D4675D" w:rsidRDefault="000926D9" w:rsidP="00D4675D">
            <w:pPr>
              <w:suppressAutoHyphens w:val="0"/>
              <w:rPr>
                <w:rFonts w:ascii="Arial" w:hAnsi="Arial" w:cs="Arial"/>
                <w:b/>
                <w:bCs/>
                <w:color w:val="0000FF"/>
                <w:sz w:val="16"/>
                <w:szCs w:val="16"/>
                <w:u w:val="single"/>
                <w:lang w:eastAsia="en-GB"/>
              </w:rPr>
            </w:pPr>
            <w:hyperlink r:id="rId11" w:history="1">
              <w:r w:rsidR="00D4675D" w:rsidRPr="00D4675D">
                <w:rPr>
                  <w:rFonts w:ascii="Arial" w:hAnsi="Arial" w:cs="Arial"/>
                  <w:b/>
                  <w:bCs/>
                  <w:color w:val="0000FF"/>
                  <w:sz w:val="16"/>
                  <w:szCs w:val="16"/>
                  <w:u w:val="single"/>
                  <w:lang w:eastAsia="en-GB"/>
                </w:rPr>
                <w:t>s3i200486</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3A38794B" w14:textId="77777777" w:rsidR="00D4675D" w:rsidRPr="00D4675D" w:rsidRDefault="00D4675D" w:rsidP="00D4675D">
            <w:pPr>
              <w:suppressAutoHyphens w:val="0"/>
              <w:rPr>
                <w:rFonts w:ascii="Arial" w:hAnsi="Arial" w:cs="Arial"/>
                <w:sz w:val="16"/>
                <w:szCs w:val="16"/>
                <w:lang w:eastAsia="en-GB"/>
              </w:rPr>
            </w:pPr>
            <w:r w:rsidRPr="00D4675D">
              <w:rPr>
                <w:rFonts w:ascii="Arial" w:hAnsi="Arial" w:cs="Arial"/>
                <w:sz w:val="16"/>
                <w:szCs w:val="16"/>
                <w:lang w:eastAsia="en-GB"/>
              </w:rPr>
              <w:t>Corrections on UDM Serving System</w:t>
            </w:r>
          </w:p>
        </w:tc>
        <w:tc>
          <w:tcPr>
            <w:tcW w:w="1480" w:type="dxa"/>
            <w:tcBorders>
              <w:top w:val="single" w:sz="4" w:space="0" w:color="A6A6A6"/>
              <w:left w:val="nil"/>
              <w:bottom w:val="single" w:sz="4" w:space="0" w:color="A6A6A6"/>
              <w:right w:val="single" w:sz="4" w:space="0" w:color="A6A6A6"/>
            </w:tcBorders>
            <w:shd w:val="clear" w:color="auto" w:fill="auto"/>
            <w:hideMark/>
          </w:tcPr>
          <w:p w14:paraId="23921142" w14:textId="77777777" w:rsidR="00D4675D" w:rsidRPr="00D4675D" w:rsidRDefault="00D4675D" w:rsidP="00D4675D">
            <w:pPr>
              <w:suppressAutoHyphens w:val="0"/>
              <w:rPr>
                <w:rFonts w:ascii="Arial" w:hAnsi="Arial" w:cs="Arial"/>
                <w:sz w:val="16"/>
                <w:szCs w:val="16"/>
                <w:lang w:eastAsia="en-GB"/>
              </w:rPr>
            </w:pPr>
            <w:r w:rsidRPr="00D4675D">
              <w:rPr>
                <w:rFonts w:ascii="Arial" w:hAnsi="Arial" w:cs="Arial"/>
                <w:sz w:val="16"/>
                <w:szCs w:val="16"/>
                <w:lang w:eastAsia="en-GB"/>
              </w:rPr>
              <w:t>Ericsson LM</w:t>
            </w:r>
          </w:p>
        </w:tc>
      </w:tr>
    </w:tbl>
    <w:p w14:paraId="4873B031" w14:textId="193B2397" w:rsidR="00D4675D" w:rsidRDefault="00D4675D" w:rsidP="00C32114"/>
    <w:tbl>
      <w:tblPr>
        <w:tblW w:w="6280" w:type="dxa"/>
        <w:tblLook w:val="04A0" w:firstRow="1" w:lastRow="0" w:firstColumn="1" w:lastColumn="0" w:noHBand="0" w:noVBand="1"/>
      </w:tblPr>
      <w:tblGrid>
        <w:gridCol w:w="973"/>
        <w:gridCol w:w="3829"/>
        <w:gridCol w:w="1478"/>
      </w:tblGrid>
      <w:tr w:rsidR="00D4675D" w:rsidRPr="00D4675D" w14:paraId="1700ABA6" w14:textId="77777777" w:rsidTr="00D4675D">
        <w:trPr>
          <w:trHeight w:val="577"/>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0D642F2C" w14:textId="77777777" w:rsidR="00D4675D" w:rsidRPr="00D4675D" w:rsidRDefault="000926D9" w:rsidP="00D4675D">
            <w:pPr>
              <w:suppressAutoHyphens w:val="0"/>
              <w:rPr>
                <w:rFonts w:ascii="Arial" w:hAnsi="Arial" w:cs="Arial"/>
                <w:b/>
                <w:bCs/>
                <w:color w:val="0000FF"/>
                <w:sz w:val="16"/>
                <w:szCs w:val="16"/>
                <w:u w:val="single"/>
                <w:lang w:eastAsia="en-GB"/>
              </w:rPr>
            </w:pPr>
            <w:hyperlink r:id="rId12" w:history="1">
              <w:r w:rsidR="00D4675D" w:rsidRPr="00D4675D">
                <w:rPr>
                  <w:rFonts w:ascii="Arial" w:hAnsi="Arial" w:cs="Arial"/>
                  <w:b/>
                  <w:bCs/>
                  <w:color w:val="0000FF"/>
                  <w:sz w:val="16"/>
                  <w:szCs w:val="16"/>
                  <w:u w:val="single"/>
                  <w:lang w:eastAsia="en-GB"/>
                </w:rPr>
                <w:t>s3i200487</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57725A43" w14:textId="77777777" w:rsidR="00D4675D" w:rsidRPr="00D4675D" w:rsidRDefault="00D4675D" w:rsidP="00D4675D">
            <w:pPr>
              <w:suppressAutoHyphens w:val="0"/>
              <w:rPr>
                <w:rFonts w:ascii="Arial" w:hAnsi="Arial" w:cs="Arial"/>
                <w:sz w:val="16"/>
                <w:szCs w:val="16"/>
                <w:lang w:eastAsia="en-GB"/>
              </w:rPr>
            </w:pPr>
            <w:r w:rsidRPr="00D4675D">
              <w:rPr>
                <w:rFonts w:ascii="Arial" w:hAnsi="Arial" w:cs="Arial"/>
                <w:sz w:val="16"/>
                <w:szCs w:val="16"/>
                <w:lang w:eastAsia="en-GB"/>
              </w:rPr>
              <w:t>Support of UDM Subscriber Record Change and Cancel Location (x)IRIs</w:t>
            </w:r>
          </w:p>
        </w:tc>
        <w:tc>
          <w:tcPr>
            <w:tcW w:w="1480" w:type="dxa"/>
            <w:tcBorders>
              <w:top w:val="single" w:sz="4" w:space="0" w:color="A6A6A6"/>
              <w:left w:val="nil"/>
              <w:bottom w:val="single" w:sz="4" w:space="0" w:color="A6A6A6"/>
              <w:right w:val="single" w:sz="4" w:space="0" w:color="A6A6A6"/>
            </w:tcBorders>
            <w:shd w:val="clear" w:color="auto" w:fill="auto"/>
            <w:hideMark/>
          </w:tcPr>
          <w:p w14:paraId="58FDADC8" w14:textId="77777777" w:rsidR="00D4675D" w:rsidRPr="00D4675D" w:rsidRDefault="00D4675D" w:rsidP="00D4675D">
            <w:pPr>
              <w:suppressAutoHyphens w:val="0"/>
              <w:rPr>
                <w:rFonts w:ascii="Arial" w:hAnsi="Arial" w:cs="Arial"/>
                <w:sz w:val="16"/>
                <w:szCs w:val="16"/>
                <w:lang w:eastAsia="en-GB"/>
              </w:rPr>
            </w:pPr>
            <w:r w:rsidRPr="00D4675D">
              <w:rPr>
                <w:rFonts w:ascii="Arial" w:hAnsi="Arial" w:cs="Arial"/>
                <w:sz w:val="16"/>
                <w:szCs w:val="16"/>
                <w:lang w:eastAsia="en-GB"/>
              </w:rPr>
              <w:t>Ericsson LM</w:t>
            </w:r>
          </w:p>
        </w:tc>
      </w:tr>
    </w:tbl>
    <w:p w14:paraId="0CD11EE4" w14:textId="03554BF8" w:rsidR="00D4675D" w:rsidRDefault="00D4675D" w:rsidP="00C32114"/>
    <w:p w14:paraId="7A500E7B" w14:textId="77777777" w:rsidR="00D4675D" w:rsidRDefault="00D4675D" w:rsidP="00C32114"/>
    <w:tbl>
      <w:tblPr>
        <w:tblW w:w="6280" w:type="dxa"/>
        <w:tblLook w:val="04A0" w:firstRow="1" w:lastRow="0" w:firstColumn="1" w:lastColumn="0" w:noHBand="0" w:noVBand="1"/>
      </w:tblPr>
      <w:tblGrid>
        <w:gridCol w:w="973"/>
        <w:gridCol w:w="3830"/>
        <w:gridCol w:w="1477"/>
      </w:tblGrid>
      <w:tr w:rsidR="00D4675D" w:rsidRPr="00D4675D" w14:paraId="389CF5BA" w14:textId="77777777" w:rsidTr="00D4675D">
        <w:trPr>
          <w:trHeight w:val="546"/>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652808E1" w14:textId="77777777" w:rsidR="00D4675D" w:rsidRPr="00D4675D" w:rsidRDefault="000926D9" w:rsidP="00D4675D">
            <w:pPr>
              <w:suppressAutoHyphens w:val="0"/>
              <w:rPr>
                <w:rFonts w:ascii="Arial" w:hAnsi="Arial" w:cs="Arial"/>
                <w:b/>
                <w:bCs/>
                <w:color w:val="0000FF"/>
                <w:sz w:val="16"/>
                <w:szCs w:val="16"/>
                <w:u w:val="single"/>
                <w:lang w:eastAsia="en-GB"/>
              </w:rPr>
            </w:pPr>
            <w:hyperlink r:id="rId13" w:history="1">
              <w:r w:rsidR="00D4675D" w:rsidRPr="00D4675D">
                <w:rPr>
                  <w:rFonts w:ascii="Arial" w:hAnsi="Arial" w:cs="Arial"/>
                  <w:b/>
                  <w:bCs/>
                  <w:color w:val="0000FF"/>
                  <w:sz w:val="16"/>
                  <w:szCs w:val="16"/>
                  <w:u w:val="single"/>
                  <w:lang w:eastAsia="en-GB"/>
                </w:rPr>
                <w:t>s3i200488</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4BE98BA2" w14:textId="77777777" w:rsidR="00D4675D" w:rsidRPr="00D4675D" w:rsidRDefault="00D4675D" w:rsidP="00D4675D">
            <w:pPr>
              <w:suppressAutoHyphens w:val="0"/>
              <w:rPr>
                <w:rFonts w:ascii="Arial" w:hAnsi="Arial" w:cs="Arial"/>
                <w:sz w:val="16"/>
                <w:szCs w:val="16"/>
                <w:lang w:eastAsia="en-GB"/>
              </w:rPr>
            </w:pPr>
            <w:r w:rsidRPr="00D4675D">
              <w:rPr>
                <w:rFonts w:ascii="Arial" w:hAnsi="Arial" w:cs="Arial"/>
                <w:sz w:val="16"/>
                <w:szCs w:val="16"/>
                <w:lang w:eastAsia="en-GB"/>
              </w:rPr>
              <w:t>Clarification to IRI-Only interception at the SMSF</w:t>
            </w:r>
          </w:p>
        </w:tc>
        <w:tc>
          <w:tcPr>
            <w:tcW w:w="1480" w:type="dxa"/>
            <w:tcBorders>
              <w:top w:val="single" w:sz="4" w:space="0" w:color="A6A6A6"/>
              <w:left w:val="nil"/>
              <w:bottom w:val="single" w:sz="4" w:space="0" w:color="A6A6A6"/>
              <w:right w:val="single" w:sz="4" w:space="0" w:color="A6A6A6"/>
            </w:tcBorders>
            <w:shd w:val="clear" w:color="auto" w:fill="auto"/>
            <w:hideMark/>
          </w:tcPr>
          <w:p w14:paraId="599EB545" w14:textId="77777777" w:rsidR="00D4675D" w:rsidRPr="00D4675D" w:rsidRDefault="00D4675D" w:rsidP="00D4675D">
            <w:pPr>
              <w:suppressAutoHyphens w:val="0"/>
              <w:rPr>
                <w:rFonts w:ascii="Arial" w:hAnsi="Arial" w:cs="Arial"/>
                <w:sz w:val="16"/>
                <w:szCs w:val="16"/>
                <w:lang w:eastAsia="en-GB"/>
              </w:rPr>
            </w:pPr>
            <w:r w:rsidRPr="00D4675D">
              <w:rPr>
                <w:rFonts w:ascii="Arial" w:hAnsi="Arial" w:cs="Arial"/>
                <w:sz w:val="16"/>
                <w:szCs w:val="16"/>
                <w:lang w:eastAsia="en-GB"/>
              </w:rPr>
              <w:t>OTD</w:t>
            </w:r>
          </w:p>
        </w:tc>
      </w:tr>
    </w:tbl>
    <w:p w14:paraId="270A92E5" w14:textId="568449A1" w:rsidR="00D4675D" w:rsidRDefault="00D4675D" w:rsidP="00C32114"/>
    <w:p w14:paraId="2C097EE1" w14:textId="77777777" w:rsidR="00D4675D" w:rsidRDefault="00D4675D" w:rsidP="00C32114"/>
    <w:tbl>
      <w:tblPr>
        <w:tblW w:w="6280" w:type="dxa"/>
        <w:tblLook w:val="04A0" w:firstRow="1" w:lastRow="0" w:firstColumn="1" w:lastColumn="0" w:noHBand="0" w:noVBand="1"/>
      </w:tblPr>
      <w:tblGrid>
        <w:gridCol w:w="973"/>
        <w:gridCol w:w="3830"/>
        <w:gridCol w:w="1477"/>
      </w:tblGrid>
      <w:tr w:rsidR="00D4675D" w:rsidRPr="00D4675D" w14:paraId="609C2527" w14:textId="77777777" w:rsidTr="00D4675D">
        <w:trPr>
          <w:trHeight w:val="558"/>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3A0FDA9D" w14:textId="77777777" w:rsidR="00D4675D" w:rsidRPr="00D4675D" w:rsidRDefault="000926D9" w:rsidP="00D4675D">
            <w:pPr>
              <w:suppressAutoHyphens w:val="0"/>
              <w:rPr>
                <w:rFonts w:ascii="Arial" w:hAnsi="Arial" w:cs="Arial"/>
                <w:b/>
                <w:bCs/>
                <w:color w:val="0000FF"/>
                <w:sz w:val="16"/>
                <w:szCs w:val="16"/>
                <w:u w:val="single"/>
                <w:lang w:eastAsia="en-GB"/>
              </w:rPr>
            </w:pPr>
            <w:hyperlink r:id="rId14" w:history="1">
              <w:r w:rsidR="00D4675D" w:rsidRPr="00D4675D">
                <w:rPr>
                  <w:rFonts w:ascii="Arial" w:hAnsi="Arial" w:cs="Arial"/>
                  <w:b/>
                  <w:bCs/>
                  <w:color w:val="0000FF"/>
                  <w:sz w:val="16"/>
                  <w:szCs w:val="16"/>
                  <w:u w:val="single"/>
                  <w:lang w:eastAsia="en-GB"/>
                </w:rPr>
                <w:t>s3i200489</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0D42913B" w14:textId="77777777" w:rsidR="00D4675D" w:rsidRPr="00D4675D" w:rsidRDefault="00D4675D" w:rsidP="00D4675D">
            <w:pPr>
              <w:suppressAutoHyphens w:val="0"/>
              <w:rPr>
                <w:rFonts w:ascii="Arial" w:hAnsi="Arial" w:cs="Arial"/>
                <w:sz w:val="16"/>
                <w:szCs w:val="16"/>
                <w:lang w:eastAsia="en-GB"/>
              </w:rPr>
            </w:pPr>
            <w:r w:rsidRPr="00D4675D">
              <w:rPr>
                <w:rFonts w:ascii="Arial" w:hAnsi="Arial" w:cs="Arial"/>
                <w:sz w:val="16"/>
                <w:szCs w:val="16"/>
                <w:lang w:eastAsia="en-GB"/>
              </w:rPr>
              <w:t>Addition of Alphanumeric Type to SMSParty</w:t>
            </w:r>
          </w:p>
        </w:tc>
        <w:tc>
          <w:tcPr>
            <w:tcW w:w="1480" w:type="dxa"/>
            <w:tcBorders>
              <w:top w:val="single" w:sz="4" w:space="0" w:color="A6A6A6"/>
              <w:left w:val="nil"/>
              <w:bottom w:val="single" w:sz="4" w:space="0" w:color="A6A6A6"/>
              <w:right w:val="single" w:sz="4" w:space="0" w:color="A6A6A6"/>
            </w:tcBorders>
            <w:shd w:val="clear" w:color="auto" w:fill="auto"/>
            <w:hideMark/>
          </w:tcPr>
          <w:p w14:paraId="4DCA2FE4" w14:textId="77777777" w:rsidR="00D4675D" w:rsidRPr="00D4675D" w:rsidRDefault="00D4675D" w:rsidP="00D4675D">
            <w:pPr>
              <w:suppressAutoHyphens w:val="0"/>
              <w:rPr>
                <w:rFonts w:ascii="Arial" w:hAnsi="Arial" w:cs="Arial"/>
                <w:sz w:val="16"/>
                <w:szCs w:val="16"/>
                <w:lang w:eastAsia="en-GB"/>
              </w:rPr>
            </w:pPr>
            <w:r w:rsidRPr="00D4675D">
              <w:rPr>
                <w:rFonts w:ascii="Arial" w:hAnsi="Arial" w:cs="Arial"/>
                <w:sz w:val="16"/>
                <w:szCs w:val="16"/>
                <w:lang w:eastAsia="en-GB"/>
              </w:rPr>
              <w:t>OTD</w:t>
            </w:r>
          </w:p>
        </w:tc>
      </w:tr>
    </w:tbl>
    <w:p w14:paraId="5981E0F0" w14:textId="0F640617" w:rsidR="00D4675D" w:rsidRDefault="00D4675D" w:rsidP="00C32114"/>
    <w:p w14:paraId="0B4A545C" w14:textId="77777777" w:rsidR="00D4675D" w:rsidRDefault="00D4675D" w:rsidP="00C32114"/>
    <w:tbl>
      <w:tblPr>
        <w:tblW w:w="6280" w:type="dxa"/>
        <w:tblLook w:val="04A0" w:firstRow="1" w:lastRow="0" w:firstColumn="1" w:lastColumn="0" w:noHBand="0" w:noVBand="1"/>
      </w:tblPr>
      <w:tblGrid>
        <w:gridCol w:w="973"/>
        <w:gridCol w:w="3830"/>
        <w:gridCol w:w="1477"/>
      </w:tblGrid>
      <w:tr w:rsidR="00D4675D" w:rsidRPr="00D4675D" w14:paraId="51E9A72E" w14:textId="77777777" w:rsidTr="00D4675D">
        <w:trPr>
          <w:trHeight w:val="579"/>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4F3BD461" w14:textId="77777777" w:rsidR="00D4675D" w:rsidRPr="00D4675D" w:rsidRDefault="000926D9" w:rsidP="00D4675D">
            <w:pPr>
              <w:suppressAutoHyphens w:val="0"/>
              <w:rPr>
                <w:rFonts w:ascii="Arial" w:hAnsi="Arial" w:cs="Arial"/>
                <w:b/>
                <w:bCs/>
                <w:color w:val="0000FF"/>
                <w:sz w:val="16"/>
                <w:szCs w:val="16"/>
                <w:u w:val="single"/>
                <w:lang w:eastAsia="en-GB"/>
              </w:rPr>
            </w:pPr>
            <w:hyperlink r:id="rId15" w:history="1">
              <w:r w:rsidR="00D4675D" w:rsidRPr="00D4675D">
                <w:rPr>
                  <w:rFonts w:ascii="Arial" w:hAnsi="Arial" w:cs="Arial"/>
                  <w:b/>
                  <w:bCs/>
                  <w:color w:val="0000FF"/>
                  <w:sz w:val="16"/>
                  <w:szCs w:val="16"/>
                  <w:u w:val="single"/>
                  <w:lang w:eastAsia="en-GB"/>
                </w:rPr>
                <w:t>s3i200490</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454F5B04" w14:textId="77777777" w:rsidR="00D4675D" w:rsidRPr="00D4675D" w:rsidRDefault="00D4675D" w:rsidP="00D4675D">
            <w:pPr>
              <w:suppressAutoHyphens w:val="0"/>
              <w:rPr>
                <w:rFonts w:ascii="Arial" w:hAnsi="Arial" w:cs="Arial"/>
                <w:sz w:val="16"/>
                <w:szCs w:val="16"/>
                <w:lang w:eastAsia="en-GB"/>
              </w:rPr>
            </w:pPr>
            <w:r w:rsidRPr="00D4675D">
              <w:rPr>
                <w:rFonts w:ascii="Arial" w:hAnsi="Arial" w:cs="Arial"/>
                <w:sz w:val="16"/>
                <w:szCs w:val="16"/>
                <w:lang w:eastAsia="en-GB"/>
              </w:rPr>
              <w:t>Addition of SMSReport xIRI</w:t>
            </w:r>
          </w:p>
        </w:tc>
        <w:tc>
          <w:tcPr>
            <w:tcW w:w="1480" w:type="dxa"/>
            <w:tcBorders>
              <w:top w:val="single" w:sz="4" w:space="0" w:color="A6A6A6"/>
              <w:left w:val="nil"/>
              <w:bottom w:val="single" w:sz="4" w:space="0" w:color="A6A6A6"/>
              <w:right w:val="single" w:sz="4" w:space="0" w:color="A6A6A6"/>
            </w:tcBorders>
            <w:shd w:val="clear" w:color="auto" w:fill="auto"/>
            <w:hideMark/>
          </w:tcPr>
          <w:p w14:paraId="106370C3" w14:textId="77777777" w:rsidR="00D4675D" w:rsidRPr="00D4675D" w:rsidRDefault="00D4675D" w:rsidP="00D4675D">
            <w:pPr>
              <w:suppressAutoHyphens w:val="0"/>
              <w:rPr>
                <w:rFonts w:ascii="Arial" w:hAnsi="Arial" w:cs="Arial"/>
                <w:sz w:val="16"/>
                <w:szCs w:val="16"/>
                <w:lang w:eastAsia="en-GB"/>
              </w:rPr>
            </w:pPr>
            <w:r w:rsidRPr="00D4675D">
              <w:rPr>
                <w:rFonts w:ascii="Arial" w:hAnsi="Arial" w:cs="Arial"/>
                <w:sz w:val="16"/>
                <w:szCs w:val="16"/>
                <w:lang w:eastAsia="en-GB"/>
              </w:rPr>
              <w:t>OTD</w:t>
            </w:r>
          </w:p>
        </w:tc>
      </w:tr>
    </w:tbl>
    <w:p w14:paraId="69394E78" w14:textId="31099758" w:rsidR="00D4675D" w:rsidRDefault="00D4675D" w:rsidP="00C32114"/>
    <w:p w14:paraId="57FFE794" w14:textId="77777777" w:rsidR="00D4675D" w:rsidRDefault="00D4675D" w:rsidP="00C32114"/>
    <w:tbl>
      <w:tblPr>
        <w:tblW w:w="6280" w:type="dxa"/>
        <w:tblLook w:val="04A0" w:firstRow="1" w:lastRow="0" w:firstColumn="1" w:lastColumn="0" w:noHBand="0" w:noVBand="1"/>
      </w:tblPr>
      <w:tblGrid>
        <w:gridCol w:w="973"/>
        <w:gridCol w:w="3830"/>
        <w:gridCol w:w="1477"/>
      </w:tblGrid>
      <w:tr w:rsidR="00D4675D" w:rsidRPr="00D4675D" w14:paraId="407FFF13" w14:textId="77777777" w:rsidTr="00D4675D">
        <w:trPr>
          <w:trHeight w:val="704"/>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7B821F73" w14:textId="77777777" w:rsidR="00D4675D" w:rsidRPr="00D4675D" w:rsidRDefault="000926D9" w:rsidP="00D4675D">
            <w:pPr>
              <w:suppressAutoHyphens w:val="0"/>
              <w:rPr>
                <w:rFonts w:ascii="Arial" w:hAnsi="Arial" w:cs="Arial"/>
                <w:b/>
                <w:bCs/>
                <w:color w:val="0000FF"/>
                <w:sz w:val="16"/>
                <w:szCs w:val="16"/>
                <w:u w:val="single"/>
                <w:lang w:eastAsia="en-GB"/>
              </w:rPr>
            </w:pPr>
            <w:hyperlink r:id="rId16" w:history="1">
              <w:r w:rsidR="00D4675D" w:rsidRPr="00D4675D">
                <w:rPr>
                  <w:rFonts w:ascii="Arial" w:hAnsi="Arial" w:cs="Arial"/>
                  <w:b/>
                  <w:bCs/>
                  <w:color w:val="0000FF"/>
                  <w:sz w:val="16"/>
                  <w:szCs w:val="16"/>
                  <w:u w:val="single"/>
                  <w:lang w:eastAsia="en-GB"/>
                </w:rPr>
                <w:t>s3i200491</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49FD89C5" w14:textId="77777777" w:rsidR="00D4675D" w:rsidRPr="00D4675D" w:rsidRDefault="00D4675D" w:rsidP="00D4675D">
            <w:pPr>
              <w:suppressAutoHyphens w:val="0"/>
              <w:rPr>
                <w:rFonts w:ascii="Arial" w:hAnsi="Arial" w:cs="Arial"/>
                <w:sz w:val="16"/>
                <w:szCs w:val="16"/>
                <w:lang w:eastAsia="en-GB"/>
              </w:rPr>
            </w:pPr>
            <w:r w:rsidRPr="00D4675D">
              <w:rPr>
                <w:rFonts w:ascii="Arial" w:hAnsi="Arial" w:cs="Arial"/>
                <w:sz w:val="16"/>
                <w:szCs w:val="16"/>
                <w:lang w:eastAsia="en-GB"/>
              </w:rPr>
              <w:t>Addition of Message Type to SMSMessage Record</w:t>
            </w:r>
          </w:p>
        </w:tc>
        <w:tc>
          <w:tcPr>
            <w:tcW w:w="1480" w:type="dxa"/>
            <w:tcBorders>
              <w:top w:val="single" w:sz="4" w:space="0" w:color="A6A6A6"/>
              <w:left w:val="nil"/>
              <w:bottom w:val="single" w:sz="4" w:space="0" w:color="A6A6A6"/>
              <w:right w:val="single" w:sz="4" w:space="0" w:color="A6A6A6"/>
            </w:tcBorders>
            <w:shd w:val="clear" w:color="auto" w:fill="auto"/>
            <w:hideMark/>
          </w:tcPr>
          <w:p w14:paraId="1E9B224F" w14:textId="77777777" w:rsidR="00D4675D" w:rsidRPr="00D4675D" w:rsidRDefault="00D4675D" w:rsidP="00D4675D">
            <w:pPr>
              <w:suppressAutoHyphens w:val="0"/>
              <w:rPr>
                <w:rFonts w:ascii="Arial" w:hAnsi="Arial" w:cs="Arial"/>
                <w:sz w:val="16"/>
                <w:szCs w:val="16"/>
                <w:lang w:eastAsia="en-GB"/>
              </w:rPr>
            </w:pPr>
            <w:r w:rsidRPr="00D4675D">
              <w:rPr>
                <w:rFonts w:ascii="Arial" w:hAnsi="Arial" w:cs="Arial"/>
                <w:sz w:val="16"/>
                <w:szCs w:val="16"/>
                <w:lang w:eastAsia="en-GB"/>
              </w:rPr>
              <w:t>OTD</w:t>
            </w:r>
          </w:p>
        </w:tc>
      </w:tr>
    </w:tbl>
    <w:p w14:paraId="25F6BAF7" w14:textId="4249DC7C" w:rsidR="00D91C57" w:rsidRDefault="00D91C57" w:rsidP="00C32114"/>
    <w:p w14:paraId="269C4C5A" w14:textId="77777777" w:rsidR="00D4675D" w:rsidRDefault="00D4675D" w:rsidP="00C32114"/>
    <w:tbl>
      <w:tblPr>
        <w:tblW w:w="6280" w:type="dxa"/>
        <w:tblLook w:val="04A0" w:firstRow="1" w:lastRow="0" w:firstColumn="1" w:lastColumn="0" w:noHBand="0" w:noVBand="1"/>
      </w:tblPr>
      <w:tblGrid>
        <w:gridCol w:w="973"/>
        <w:gridCol w:w="3830"/>
        <w:gridCol w:w="1477"/>
      </w:tblGrid>
      <w:tr w:rsidR="00D4675D" w:rsidRPr="00D4675D" w14:paraId="51F989BD" w14:textId="77777777" w:rsidTr="00D4675D">
        <w:trPr>
          <w:trHeight w:val="712"/>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58F4269E" w14:textId="77777777" w:rsidR="00D4675D" w:rsidRPr="00D4675D" w:rsidRDefault="000926D9" w:rsidP="00D4675D">
            <w:pPr>
              <w:suppressAutoHyphens w:val="0"/>
              <w:rPr>
                <w:rFonts w:ascii="Arial" w:hAnsi="Arial" w:cs="Arial"/>
                <w:b/>
                <w:bCs/>
                <w:color w:val="0000FF"/>
                <w:sz w:val="16"/>
                <w:szCs w:val="16"/>
                <w:u w:val="single"/>
                <w:lang w:eastAsia="en-GB"/>
              </w:rPr>
            </w:pPr>
            <w:hyperlink r:id="rId17" w:history="1">
              <w:r w:rsidR="00D4675D" w:rsidRPr="00D4675D">
                <w:rPr>
                  <w:rFonts w:ascii="Arial" w:hAnsi="Arial" w:cs="Arial"/>
                  <w:b/>
                  <w:bCs/>
                  <w:color w:val="0000FF"/>
                  <w:sz w:val="16"/>
                  <w:szCs w:val="16"/>
                  <w:u w:val="single"/>
                  <w:lang w:eastAsia="en-GB"/>
                </w:rPr>
                <w:t>s3i200492</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297A58B0" w14:textId="77777777" w:rsidR="00D4675D" w:rsidRPr="00D4675D" w:rsidRDefault="00D4675D" w:rsidP="00D4675D">
            <w:pPr>
              <w:suppressAutoHyphens w:val="0"/>
              <w:rPr>
                <w:rFonts w:ascii="Arial" w:hAnsi="Arial" w:cs="Arial"/>
                <w:sz w:val="16"/>
                <w:szCs w:val="16"/>
                <w:lang w:eastAsia="en-GB"/>
              </w:rPr>
            </w:pPr>
            <w:r w:rsidRPr="00D4675D">
              <w:rPr>
                <w:rFonts w:ascii="Arial" w:hAnsi="Arial" w:cs="Arial"/>
                <w:sz w:val="16"/>
                <w:szCs w:val="16"/>
                <w:lang w:eastAsia="en-GB"/>
              </w:rPr>
              <w:t>Clarification of Transfer Status parameter of SMSMessage Record</w:t>
            </w:r>
          </w:p>
        </w:tc>
        <w:tc>
          <w:tcPr>
            <w:tcW w:w="1480" w:type="dxa"/>
            <w:tcBorders>
              <w:top w:val="single" w:sz="4" w:space="0" w:color="A6A6A6"/>
              <w:left w:val="nil"/>
              <w:bottom w:val="single" w:sz="4" w:space="0" w:color="A6A6A6"/>
              <w:right w:val="single" w:sz="4" w:space="0" w:color="A6A6A6"/>
            </w:tcBorders>
            <w:shd w:val="clear" w:color="auto" w:fill="auto"/>
            <w:hideMark/>
          </w:tcPr>
          <w:p w14:paraId="55A910E2" w14:textId="77777777" w:rsidR="00D4675D" w:rsidRPr="00D4675D" w:rsidRDefault="00D4675D" w:rsidP="00D4675D">
            <w:pPr>
              <w:suppressAutoHyphens w:val="0"/>
              <w:rPr>
                <w:rFonts w:ascii="Arial" w:hAnsi="Arial" w:cs="Arial"/>
                <w:sz w:val="16"/>
                <w:szCs w:val="16"/>
                <w:lang w:eastAsia="en-GB"/>
              </w:rPr>
            </w:pPr>
            <w:r w:rsidRPr="00D4675D">
              <w:rPr>
                <w:rFonts w:ascii="Arial" w:hAnsi="Arial" w:cs="Arial"/>
                <w:sz w:val="16"/>
                <w:szCs w:val="16"/>
                <w:lang w:eastAsia="en-GB"/>
              </w:rPr>
              <w:t>OTD</w:t>
            </w:r>
          </w:p>
        </w:tc>
      </w:tr>
    </w:tbl>
    <w:p w14:paraId="4BEC8559" w14:textId="0B83E3B9" w:rsidR="00D4675D" w:rsidRDefault="00D4675D" w:rsidP="00C32114"/>
    <w:p w14:paraId="5DC3F98F" w14:textId="77777777" w:rsidR="00D4675D" w:rsidRDefault="00D4675D" w:rsidP="00C32114"/>
    <w:tbl>
      <w:tblPr>
        <w:tblW w:w="6280" w:type="dxa"/>
        <w:tblLook w:val="04A0" w:firstRow="1" w:lastRow="0" w:firstColumn="1" w:lastColumn="0" w:noHBand="0" w:noVBand="1"/>
      </w:tblPr>
      <w:tblGrid>
        <w:gridCol w:w="973"/>
        <w:gridCol w:w="3830"/>
        <w:gridCol w:w="1477"/>
      </w:tblGrid>
      <w:tr w:rsidR="00D4675D" w:rsidRPr="00D4675D" w14:paraId="676A3D30" w14:textId="77777777" w:rsidTr="00D4675D">
        <w:trPr>
          <w:trHeight w:val="826"/>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35B442E0" w14:textId="77777777" w:rsidR="00D4675D" w:rsidRPr="00D4675D" w:rsidRDefault="000926D9" w:rsidP="00D4675D">
            <w:pPr>
              <w:suppressAutoHyphens w:val="0"/>
              <w:rPr>
                <w:rFonts w:ascii="Arial" w:hAnsi="Arial" w:cs="Arial"/>
                <w:b/>
                <w:bCs/>
                <w:color w:val="0000FF"/>
                <w:sz w:val="16"/>
                <w:szCs w:val="16"/>
                <w:u w:val="single"/>
                <w:lang w:eastAsia="en-GB"/>
              </w:rPr>
            </w:pPr>
            <w:hyperlink r:id="rId18" w:history="1">
              <w:r w:rsidR="00D4675D" w:rsidRPr="00D4675D">
                <w:rPr>
                  <w:rFonts w:ascii="Arial" w:hAnsi="Arial" w:cs="Arial"/>
                  <w:b/>
                  <w:bCs/>
                  <w:color w:val="0000FF"/>
                  <w:sz w:val="16"/>
                  <w:szCs w:val="16"/>
                  <w:u w:val="single"/>
                  <w:lang w:eastAsia="en-GB"/>
                </w:rPr>
                <w:t>s3i200493</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5F76581A" w14:textId="77777777" w:rsidR="00D4675D" w:rsidRPr="00D4675D" w:rsidRDefault="00D4675D" w:rsidP="00D4675D">
            <w:pPr>
              <w:suppressAutoHyphens w:val="0"/>
              <w:rPr>
                <w:rFonts w:ascii="Arial" w:hAnsi="Arial" w:cs="Arial"/>
                <w:sz w:val="16"/>
                <w:szCs w:val="16"/>
                <w:lang w:eastAsia="en-GB"/>
              </w:rPr>
            </w:pPr>
            <w:r w:rsidRPr="00D4675D">
              <w:rPr>
                <w:rFonts w:ascii="Arial" w:hAnsi="Arial" w:cs="Arial"/>
                <w:sz w:val="16"/>
                <w:szCs w:val="16"/>
                <w:lang w:eastAsia="en-GB"/>
              </w:rPr>
              <w:t>Correction to triggers for SMSMessage Record at the SMSF</w:t>
            </w:r>
          </w:p>
        </w:tc>
        <w:tc>
          <w:tcPr>
            <w:tcW w:w="1480" w:type="dxa"/>
            <w:tcBorders>
              <w:top w:val="single" w:sz="4" w:space="0" w:color="A6A6A6"/>
              <w:left w:val="nil"/>
              <w:bottom w:val="single" w:sz="4" w:space="0" w:color="A6A6A6"/>
              <w:right w:val="single" w:sz="4" w:space="0" w:color="A6A6A6"/>
            </w:tcBorders>
            <w:shd w:val="clear" w:color="auto" w:fill="auto"/>
            <w:hideMark/>
          </w:tcPr>
          <w:p w14:paraId="5A1EB748" w14:textId="77777777" w:rsidR="00D4675D" w:rsidRPr="00D4675D" w:rsidRDefault="00D4675D" w:rsidP="00D4675D">
            <w:pPr>
              <w:suppressAutoHyphens w:val="0"/>
              <w:rPr>
                <w:rFonts w:ascii="Arial" w:hAnsi="Arial" w:cs="Arial"/>
                <w:sz w:val="16"/>
                <w:szCs w:val="16"/>
                <w:lang w:eastAsia="en-GB"/>
              </w:rPr>
            </w:pPr>
            <w:r w:rsidRPr="00D4675D">
              <w:rPr>
                <w:rFonts w:ascii="Arial" w:hAnsi="Arial" w:cs="Arial"/>
                <w:sz w:val="16"/>
                <w:szCs w:val="16"/>
                <w:lang w:eastAsia="en-GB"/>
              </w:rPr>
              <w:t>OTD</w:t>
            </w:r>
          </w:p>
        </w:tc>
      </w:tr>
    </w:tbl>
    <w:p w14:paraId="4B43562D" w14:textId="3B4FA015" w:rsidR="00D4675D" w:rsidRDefault="00D4675D" w:rsidP="00C32114"/>
    <w:p w14:paraId="78BD26BC" w14:textId="77777777" w:rsidR="00D4675D" w:rsidRDefault="00D4675D" w:rsidP="00C32114"/>
    <w:tbl>
      <w:tblPr>
        <w:tblW w:w="6280" w:type="dxa"/>
        <w:tblLook w:val="04A0" w:firstRow="1" w:lastRow="0" w:firstColumn="1" w:lastColumn="0" w:noHBand="0" w:noVBand="1"/>
      </w:tblPr>
      <w:tblGrid>
        <w:gridCol w:w="973"/>
        <w:gridCol w:w="3831"/>
        <w:gridCol w:w="1476"/>
      </w:tblGrid>
      <w:tr w:rsidR="00D4675D" w:rsidRPr="00D4675D" w14:paraId="0DACC3DC" w14:textId="77777777" w:rsidTr="00D4675D">
        <w:trPr>
          <w:trHeight w:val="856"/>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618CE9B1" w14:textId="77777777" w:rsidR="00D4675D" w:rsidRPr="00D4675D" w:rsidRDefault="000926D9" w:rsidP="00D4675D">
            <w:pPr>
              <w:suppressAutoHyphens w:val="0"/>
              <w:rPr>
                <w:rFonts w:ascii="Arial" w:hAnsi="Arial" w:cs="Arial"/>
                <w:b/>
                <w:bCs/>
                <w:color w:val="0000FF"/>
                <w:sz w:val="16"/>
                <w:szCs w:val="16"/>
                <w:u w:val="single"/>
                <w:lang w:eastAsia="en-GB"/>
              </w:rPr>
            </w:pPr>
            <w:hyperlink r:id="rId19" w:history="1">
              <w:r w:rsidR="00D4675D" w:rsidRPr="00D4675D">
                <w:rPr>
                  <w:rFonts w:ascii="Arial" w:hAnsi="Arial" w:cs="Arial"/>
                  <w:b/>
                  <w:bCs/>
                  <w:color w:val="0000FF"/>
                  <w:sz w:val="16"/>
                  <w:szCs w:val="16"/>
                  <w:u w:val="single"/>
                  <w:lang w:eastAsia="en-GB"/>
                </w:rPr>
                <w:t>s3i200494</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75EE0F07" w14:textId="77777777" w:rsidR="00D4675D" w:rsidRPr="00D4675D" w:rsidRDefault="00D4675D" w:rsidP="00D4675D">
            <w:pPr>
              <w:suppressAutoHyphens w:val="0"/>
              <w:rPr>
                <w:rFonts w:ascii="Arial" w:hAnsi="Arial" w:cs="Arial"/>
                <w:sz w:val="16"/>
                <w:szCs w:val="16"/>
                <w:lang w:eastAsia="en-GB"/>
              </w:rPr>
            </w:pPr>
            <w:r w:rsidRPr="00D4675D">
              <w:rPr>
                <w:rFonts w:ascii="Arial" w:hAnsi="Arial" w:cs="Arial"/>
                <w:sz w:val="16"/>
                <w:szCs w:val="16"/>
                <w:lang w:eastAsia="en-GB"/>
              </w:rPr>
              <w:t>Clarification on the contents of the IRI TargetIdentifiers field</w:t>
            </w:r>
          </w:p>
        </w:tc>
        <w:tc>
          <w:tcPr>
            <w:tcW w:w="1480" w:type="dxa"/>
            <w:tcBorders>
              <w:top w:val="single" w:sz="4" w:space="0" w:color="A6A6A6"/>
              <w:left w:val="nil"/>
              <w:bottom w:val="single" w:sz="4" w:space="0" w:color="A6A6A6"/>
              <w:right w:val="single" w:sz="4" w:space="0" w:color="A6A6A6"/>
            </w:tcBorders>
            <w:shd w:val="clear" w:color="auto" w:fill="auto"/>
            <w:hideMark/>
          </w:tcPr>
          <w:p w14:paraId="48C376AE" w14:textId="77777777" w:rsidR="00D4675D" w:rsidRPr="00D4675D" w:rsidRDefault="00D4675D" w:rsidP="00D4675D">
            <w:pPr>
              <w:suppressAutoHyphens w:val="0"/>
              <w:rPr>
                <w:rFonts w:ascii="Arial" w:hAnsi="Arial" w:cs="Arial"/>
                <w:sz w:val="16"/>
                <w:szCs w:val="16"/>
                <w:lang w:eastAsia="en-GB"/>
              </w:rPr>
            </w:pPr>
            <w:r w:rsidRPr="00D4675D">
              <w:rPr>
                <w:rFonts w:ascii="Arial" w:hAnsi="Arial" w:cs="Arial"/>
                <w:sz w:val="16"/>
                <w:szCs w:val="16"/>
                <w:lang w:eastAsia="en-GB"/>
              </w:rPr>
              <w:t>OTD</w:t>
            </w:r>
          </w:p>
        </w:tc>
      </w:tr>
    </w:tbl>
    <w:p w14:paraId="516C8920" w14:textId="77777777" w:rsidR="00D4675D" w:rsidRPr="00352381" w:rsidRDefault="00D4675D" w:rsidP="00C32114"/>
    <w:p w14:paraId="75F4FC56" w14:textId="6617E0A1" w:rsidR="00777AC0" w:rsidRDefault="00272A5C" w:rsidP="00777AC0">
      <w:pPr>
        <w:pStyle w:val="Heading1"/>
        <w:rPr>
          <w:color w:val="000000"/>
        </w:rPr>
      </w:pPr>
      <w:r>
        <w:rPr>
          <w:color w:val="000000"/>
        </w:rPr>
        <w:t>5</w:t>
      </w:r>
      <w:r>
        <w:rPr>
          <w:color w:val="000000"/>
        </w:rPr>
        <w:tab/>
      </w:r>
      <w:r w:rsidR="00777AC0">
        <w:rPr>
          <w:color w:val="000000"/>
        </w:rPr>
        <w:t>Draft TR 33.929</w:t>
      </w:r>
    </w:p>
    <w:p w14:paraId="230C579B" w14:textId="769BD09C" w:rsidR="000E6014" w:rsidRDefault="00272A5C" w:rsidP="003B2E6E">
      <w:r>
        <w:t xml:space="preserve"> </w:t>
      </w:r>
    </w:p>
    <w:p w14:paraId="529EE27D" w14:textId="3ADEE6B7" w:rsidR="00272A5C" w:rsidRDefault="006D7CD1" w:rsidP="003B2E6E">
      <w:r>
        <w:t>No Contributions</w:t>
      </w:r>
    </w:p>
    <w:p w14:paraId="1445D107" w14:textId="77777777" w:rsidR="006D7CD1" w:rsidRDefault="006D7CD1" w:rsidP="003B2E6E"/>
    <w:p w14:paraId="64A3E150" w14:textId="34B70D0F" w:rsidR="00272A5C" w:rsidRDefault="00272A5C">
      <w:pPr>
        <w:pStyle w:val="Heading1"/>
      </w:pPr>
      <w:r>
        <w:t>6</w:t>
      </w:r>
      <w:r>
        <w:tab/>
        <w:t>LSs</w:t>
      </w:r>
    </w:p>
    <w:p w14:paraId="586543D3" w14:textId="6C20CBA4" w:rsidR="00B91683" w:rsidRDefault="00B91683" w:rsidP="00B91683"/>
    <w:tbl>
      <w:tblPr>
        <w:tblW w:w="6280" w:type="dxa"/>
        <w:tblLook w:val="04A0" w:firstRow="1" w:lastRow="0" w:firstColumn="1" w:lastColumn="0" w:noHBand="0" w:noVBand="1"/>
      </w:tblPr>
      <w:tblGrid>
        <w:gridCol w:w="973"/>
        <w:gridCol w:w="3829"/>
        <w:gridCol w:w="1478"/>
      </w:tblGrid>
      <w:tr w:rsidR="00D4675D" w:rsidRPr="00D4675D" w14:paraId="4FE17693" w14:textId="77777777" w:rsidTr="00D4675D">
        <w:trPr>
          <w:trHeight w:val="792"/>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4A7E48B6" w14:textId="77777777" w:rsidR="00D4675D" w:rsidRPr="00D4675D" w:rsidRDefault="000926D9" w:rsidP="00D4675D">
            <w:pPr>
              <w:suppressAutoHyphens w:val="0"/>
              <w:rPr>
                <w:rFonts w:ascii="Arial" w:hAnsi="Arial" w:cs="Arial"/>
                <w:b/>
                <w:bCs/>
                <w:color w:val="0000FF"/>
                <w:sz w:val="16"/>
                <w:szCs w:val="16"/>
                <w:u w:val="single"/>
                <w:lang w:eastAsia="en-GB"/>
              </w:rPr>
            </w:pPr>
            <w:hyperlink r:id="rId20" w:history="1">
              <w:r w:rsidR="00D4675D" w:rsidRPr="00D4675D">
                <w:rPr>
                  <w:rFonts w:ascii="Arial" w:hAnsi="Arial" w:cs="Arial"/>
                  <w:b/>
                  <w:bCs/>
                  <w:color w:val="0000FF"/>
                  <w:sz w:val="16"/>
                  <w:szCs w:val="16"/>
                  <w:u w:val="single"/>
                  <w:lang w:eastAsia="en-GB"/>
                </w:rPr>
                <w:t>s3i200485</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69B83ED0" w14:textId="77777777" w:rsidR="00D4675D" w:rsidRPr="00D4675D" w:rsidRDefault="00D4675D" w:rsidP="00D4675D">
            <w:pPr>
              <w:suppressAutoHyphens w:val="0"/>
              <w:rPr>
                <w:rFonts w:ascii="Arial" w:hAnsi="Arial" w:cs="Arial"/>
                <w:sz w:val="16"/>
                <w:szCs w:val="16"/>
                <w:lang w:eastAsia="en-GB"/>
              </w:rPr>
            </w:pPr>
            <w:r w:rsidRPr="00D4675D">
              <w:rPr>
                <w:rFonts w:ascii="Arial" w:hAnsi="Arial" w:cs="Arial"/>
                <w:sz w:val="16"/>
                <w:szCs w:val="16"/>
                <w:lang w:eastAsia="en-GB"/>
              </w:rPr>
              <w:t xml:space="preserve">New requirements to have only one AMF region to a tracking area </w:t>
            </w:r>
          </w:p>
        </w:tc>
        <w:tc>
          <w:tcPr>
            <w:tcW w:w="1480" w:type="dxa"/>
            <w:tcBorders>
              <w:top w:val="single" w:sz="4" w:space="0" w:color="A6A6A6"/>
              <w:left w:val="nil"/>
              <w:bottom w:val="single" w:sz="4" w:space="0" w:color="A6A6A6"/>
              <w:right w:val="single" w:sz="4" w:space="0" w:color="A6A6A6"/>
            </w:tcBorders>
            <w:shd w:val="clear" w:color="auto" w:fill="auto"/>
            <w:hideMark/>
          </w:tcPr>
          <w:p w14:paraId="5C4EA374" w14:textId="77777777" w:rsidR="00D4675D" w:rsidRPr="00D4675D" w:rsidRDefault="00D4675D" w:rsidP="00D4675D">
            <w:pPr>
              <w:suppressAutoHyphens w:val="0"/>
              <w:rPr>
                <w:rFonts w:ascii="Arial" w:hAnsi="Arial" w:cs="Arial"/>
                <w:sz w:val="16"/>
                <w:szCs w:val="16"/>
                <w:lang w:eastAsia="en-GB"/>
              </w:rPr>
            </w:pPr>
            <w:r w:rsidRPr="00D4675D">
              <w:rPr>
                <w:rFonts w:ascii="Arial" w:hAnsi="Arial" w:cs="Arial"/>
                <w:sz w:val="16"/>
                <w:szCs w:val="16"/>
                <w:lang w:eastAsia="en-GB"/>
              </w:rPr>
              <w:t>Nokia, Nokia Shanghai Bell</w:t>
            </w:r>
          </w:p>
        </w:tc>
      </w:tr>
    </w:tbl>
    <w:p w14:paraId="41314BD0" w14:textId="77777777" w:rsidR="00BF64B7" w:rsidRDefault="00BF64B7" w:rsidP="00B91683"/>
    <w:p w14:paraId="1B34F1DC" w14:textId="77777777" w:rsidR="004B1B37" w:rsidRPr="006D7CD1" w:rsidRDefault="004B1B37" w:rsidP="006D7CD1"/>
    <w:p w14:paraId="6F98B843" w14:textId="0526468F" w:rsidR="0061250E" w:rsidRPr="00272A5C" w:rsidRDefault="00272A5C">
      <w:pPr>
        <w:pStyle w:val="Heading1"/>
      </w:pPr>
      <w:r>
        <w:lastRenderedPageBreak/>
        <w:t>7</w:t>
      </w:r>
      <w:r>
        <w:tab/>
      </w:r>
      <w:r>
        <w:rPr>
          <w:color w:val="000000"/>
        </w:rPr>
        <w:t>Other Topics</w:t>
      </w:r>
    </w:p>
    <w:p w14:paraId="1F0BF2AA" w14:textId="4E0FBC16" w:rsidR="006D7CD1" w:rsidRDefault="006D7CD1"/>
    <w:p w14:paraId="4CAF6ADD" w14:textId="250BC08F" w:rsidR="003B5669" w:rsidRDefault="00BF64B7">
      <w:r>
        <w:t>No Contributions</w:t>
      </w:r>
    </w:p>
    <w:p w14:paraId="4EE6F5A8" w14:textId="410B4598" w:rsidR="00BF64B7" w:rsidRDefault="00BF64B7"/>
    <w:p w14:paraId="6879AF95" w14:textId="1F51DF64" w:rsidR="00BF64B7" w:rsidRDefault="00BF64B7"/>
    <w:p w14:paraId="06FDE2B7" w14:textId="77777777" w:rsidR="00BF64B7" w:rsidRDefault="00BF64B7"/>
    <w:p w14:paraId="5D1FB2EF" w14:textId="77777777" w:rsidR="00BF64B7" w:rsidRPr="007C48AC" w:rsidRDefault="00BF64B7">
      <w:pPr>
        <w:rPr>
          <w:rFonts w:ascii="Arial" w:hAnsi="Arial" w:cs="Arial"/>
          <w:b/>
          <w:bCs/>
          <w:sz w:val="20"/>
          <w:szCs w:val="20"/>
        </w:rPr>
      </w:pPr>
    </w:p>
    <w:p w14:paraId="41A23157" w14:textId="2314A31A" w:rsidR="0061250E" w:rsidRPr="007C48AC" w:rsidRDefault="006D7CD1">
      <w:pPr>
        <w:pStyle w:val="Heading1"/>
        <w:jc w:val="both"/>
        <w:rPr>
          <w:sz w:val="28"/>
          <w:szCs w:val="28"/>
        </w:rPr>
      </w:pPr>
      <w:r>
        <w:rPr>
          <w:bCs w:val="0"/>
        </w:rPr>
        <w:t>8</w:t>
      </w:r>
      <w:r w:rsidR="0061250E" w:rsidRPr="007C48AC">
        <w:rPr>
          <w:bCs w:val="0"/>
        </w:rPr>
        <w:t xml:space="preserve"> Close of Meeting</w:t>
      </w:r>
    </w:p>
    <w:p w14:paraId="5E709124" w14:textId="72E94F68" w:rsidR="00AB544F" w:rsidRDefault="0061250E">
      <w:r w:rsidRPr="007C48AC">
        <w:rPr>
          <w:rFonts w:ascii="Arial" w:hAnsi="Arial" w:cs="Arial"/>
          <w:bCs/>
          <w:kern w:val="1"/>
          <w:sz w:val="28"/>
          <w:szCs w:val="28"/>
        </w:rPr>
        <w:t xml:space="preserve">No later than: </w:t>
      </w:r>
      <w:r w:rsidR="0076260C">
        <w:rPr>
          <w:rFonts w:ascii="Arial" w:hAnsi="Arial" w:cs="Arial"/>
          <w:bCs/>
          <w:kern w:val="1"/>
          <w:sz w:val="28"/>
          <w:szCs w:val="28"/>
        </w:rPr>
        <w:t>7</w:t>
      </w:r>
      <w:r w:rsidR="00AB544F" w:rsidRPr="00AB544F">
        <w:rPr>
          <w:rFonts w:ascii="Arial" w:hAnsi="Arial" w:cs="Arial"/>
          <w:bCs/>
          <w:kern w:val="1"/>
          <w:sz w:val="28"/>
          <w:szCs w:val="28"/>
          <w:vertAlign w:val="superscript"/>
        </w:rPr>
        <w:t>th</w:t>
      </w:r>
      <w:r w:rsidR="00AB544F">
        <w:rPr>
          <w:rFonts w:ascii="Arial" w:hAnsi="Arial" w:cs="Arial"/>
          <w:bCs/>
          <w:kern w:val="1"/>
          <w:sz w:val="28"/>
          <w:szCs w:val="28"/>
        </w:rPr>
        <w:t xml:space="preserve"> </w:t>
      </w:r>
      <w:r w:rsidR="00CF06E8">
        <w:rPr>
          <w:rFonts w:ascii="Arial" w:hAnsi="Arial" w:cs="Arial"/>
          <w:bCs/>
          <w:kern w:val="1"/>
          <w:sz w:val="28"/>
          <w:szCs w:val="28"/>
        </w:rPr>
        <w:t>October</w:t>
      </w:r>
      <w:r w:rsidR="00E073F7" w:rsidRPr="007C48AC">
        <w:rPr>
          <w:rFonts w:ascii="Arial" w:hAnsi="Arial" w:cs="Arial"/>
          <w:bCs/>
          <w:kern w:val="1"/>
          <w:sz w:val="28"/>
          <w:szCs w:val="28"/>
        </w:rPr>
        <w:t xml:space="preserve"> 20</w:t>
      </w:r>
      <w:r w:rsidR="004F3023">
        <w:rPr>
          <w:rFonts w:ascii="Arial" w:hAnsi="Arial" w:cs="Arial"/>
          <w:bCs/>
          <w:kern w:val="1"/>
          <w:sz w:val="28"/>
          <w:szCs w:val="28"/>
        </w:rPr>
        <w:t>20</w:t>
      </w:r>
      <w:r w:rsidRPr="007C48AC">
        <w:rPr>
          <w:rFonts w:ascii="Arial" w:hAnsi="Arial" w:cs="Arial"/>
          <w:bCs/>
          <w:kern w:val="1"/>
          <w:sz w:val="28"/>
          <w:szCs w:val="28"/>
        </w:rPr>
        <w:t xml:space="preserve">; </w:t>
      </w:r>
      <w:r w:rsidR="00253F4B" w:rsidRPr="007C48AC">
        <w:rPr>
          <w:rFonts w:ascii="Arial" w:hAnsi="Arial" w:cs="Arial"/>
          <w:bCs/>
          <w:kern w:val="1"/>
          <w:sz w:val="28"/>
          <w:szCs w:val="28"/>
        </w:rPr>
        <w:t>1</w:t>
      </w:r>
      <w:r w:rsidR="00006590">
        <w:rPr>
          <w:rFonts w:ascii="Arial" w:hAnsi="Arial" w:cs="Arial"/>
          <w:bCs/>
          <w:kern w:val="1"/>
          <w:sz w:val="28"/>
          <w:szCs w:val="28"/>
        </w:rPr>
        <w:t>7</w:t>
      </w:r>
      <w:r w:rsidR="00253F4B" w:rsidRPr="007C48AC">
        <w:rPr>
          <w:rFonts w:ascii="Arial" w:hAnsi="Arial" w:cs="Arial"/>
          <w:bCs/>
          <w:kern w:val="1"/>
          <w:sz w:val="28"/>
          <w:szCs w:val="28"/>
        </w:rPr>
        <w:t>:</w:t>
      </w:r>
      <w:r w:rsidR="00AB544F">
        <w:rPr>
          <w:rFonts w:ascii="Arial" w:hAnsi="Arial" w:cs="Arial"/>
          <w:bCs/>
          <w:kern w:val="1"/>
          <w:sz w:val="28"/>
          <w:szCs w:val="28"/>
        </w:rPr>
        <w:t>0</w:t>
      </w:r>
      <w:r w:rsidRPr="007C48AC">
        <w:rPr>
          <w:rFonts w:ascii="Arial" w:hAnsi="Arial" w:cs="Arial"/>
          <w:bCs/>
          <w:kern w:val="1"/>
          <w:sz w:val="28"/>
          <w:szCs w:val="28"/>
        </w:rPr>
        <w:t>0</w:t>
      </w:r>
      <w:r w:rsidR="00AB544F">
        <w:rPr>
          <w:rFonts w:ascii="Arial" w:hAnsi="Arial" w:cs="Arial"/>
          <w:bCs/>
          <w:kern w:val="1"/>
          <w:sz w:val="28"/>
          <w:szCs w:val="28"/>
        </w:rPr>
        <w:t xml:space="preserve"> CEST</w:t>
      </w:r>
    </w:p>
    <w:p w14:paraId="1E312381" w14:textId="5E2BC9AD" w:rsidR="00AB544F" w:rsidRDefault="00AB544F"/>
    <w:p w14:paraId="50E4EC6E" w14:textId="591EC9A7" w:rsidR="00AB544F" w:rsidRDefault="00AB544F">
      <w:r>
        <w:t>The meeting will be formally closed by the Chair on the mailing list shortly after this time.</w:t>
      </w:r>
    </w:p>
    <w:p w14:paraId="03AD8096" w14:textId="0AFB2498" w:rsidR="00AB544F" w:rsidRDefault="00AB544F"/>
    <w:p w14:paraId="39FF9801" w14:textId="77777777" w:rsidR="00536A23" w:rsidRDefault="00536A23" w:rsidP="00536A23">
      <w:pPr>
        <w:rPr>
          <w:rFonts w:ascii="Arial" w:hAnsi="Arial" w:cs="Arial"/>
          <w:b/>
          <w:color w:val="000000"/>
          <w:sz w:val="32"/>
          <w:szCs w:val="32"/>
        </w:rPr>
      </w:pPr>
    </w:p>
    <w:p w14:paraId="1FE52CA5" w14:textId="61ED60D3" w:rsidR="00536A23" w:rsidRPr="007C48AC" w:rsidRDefault="00536A23" w:rsidP="00536A23">
      <w:pPr>
        <w:rPr>
          <w:rFonts w:ascii="Arial" w:hAnsi="Arial" w:cs="Arial"/>
          <w:b/>
          <w:color w:val="000000"/>
          <w:sz w:val="32"/>
          <w:szCs w:val="32"/>
        </w:rPr>
      </w:pPr>
      <w:r>
        <w:rPr>
          <w:rFonts w:ascii="Arial" w:hAnsi="Arial" w:cs="Arial"/>
          <w:b/>
          <w:color w:val="000000"/>
          <w:sz w:val="32"/>
          <w:szCs w:val="32"/>
        </w:rPr>
        <w:t>9</w:t>
      </w:r>
      <w:r w:rsidRPr="007C48AC">
        <w:rPr>
          <w:rFonts w:ascii="Arial" w:hAnsi="Arial" w:cs="Arial"/>
          <w:b/>
          <w:color w:val="000000"/>
          <w:sz w:val="32"/>
          <w:szCs w:val="32"/>
        </w:rPr>
        <w:t xml:space="preserve"> </w:t>
      </w:r>
      <w:r>
        <w:rPr>
          <w:rFonts w:ascii="Arial" w:hAnsi="Arial" w:cs="Arial"/>
          <w:b/>
          <w:color w:val="000000"/>
          <w:sz w:val="32"/>
          <w:szCs w:val="32"/>
        </w:rPr>
        <w:t xml:space="preserve">SA3LI </w:t>
      </w:r>
      <w:r w:rsidRPr="007C48AC">
        <w:rPr>
          <w:rFonts w:ascii="Arial" w:hAnsi="Arial" w:cs="Arial"/>
          <w:b/>
          <w:color w:val="000000"/>
          <w:sz w:val="32"/>
          <w:szCs w:val="32"/>
        </w:rPr>
        <w:t>Meeting dates and venues</w:t>
      </w:r>
    </w:p>
    <w:p w14:paraId="35EE775B" w14:textId="77777777" w:rsidR="00536A23" w:rsidRPr="007C48AC" w:rsidRDefault="00536A23" w:rsidP="00536A23"/>
    <w:p w14:paraId="1865A77E" w14:textId="77777777" w:rsidR="00536A23" w:rsidRDefault="00536A23" w:rsidP="00536A23"/>
    <w:p w14:paraId="0ED7408D" w14:textId="77777777" w:rsidR="00536A23" w:rsidRDefault="00536A23" w:rsidP="00536A23">
      <w:r>
        <w:t>See 3GU:-</w:t>
      </w:r>
    </w:p>
    <w:p w14:paraId="72D42867" w14:textId="77777777" w:rsidR="00536A23" w:rsidRDefault="00536A23" w:rsidP="00536A23"/>
    <w:p w14:paraId="4C84BDBC" w14:textId="625C7F41" w:rsidR="00536A23" w:rsidRDefault="000926D9" w:rsidP="00536A23">
      <w:hyperlink r:id="rId21" w:anchor="/" w:history="1">
        <w:r w:rsidR="0076260C" w:rsidRPr="00F63428">
          <w:rPr>
            <w:rStyle w:val="Hyperlink"/>
          </w:rPr>
          <w:t>https://portal.3gpp.org/Home.aspx?tbid=386&amp;SubTB=386#/</w:t>
        </w:r>
      </w:hyperlink>
      <w:r w:rsidR="0076260C">
        <w:t xml:space="preserve"> </w:t>
      </w:r>
    </w:p>
    <w:p w14:paraId="118ACFCF" w14:textId="77777777" w:rsidR="0076260C" w:rsidRPr="007C48AC" w:rsidRDefault="0076260C" w:rsidP="00536A23">
      <w:pPr>
        <w:rPr>
          <w:rFonts w:ascii="Arial" w:hAnsi="Arial" w:cs="Arial"/>
          <w:b/>
          <w:color w:val="000000"/>
          <w:sz w:val="32"/>
          <w:szCs w:val="32"/>
        </w:rPr>
      </w:pPr>
    </w:p>
    <w:p w14:paraId="1B6FC04C" w14:textId="5BCCEF1B" w:rsidR="00536A23" w:rsidRPr="007C48AC" w:rsidRDefault="00536A23" w:rsidP="00536A23">
      <w:pPr>
        <w:pStyle w:val="Heading1"/>
      </w:pPr>
      <w:r w:rsidRPr="007C48AC">
        <w:rPr>
          <w:bCs w:val="0"/>
        </w:rPr>
        <w:t>1</w:t>
      </w:r>
      <w:r>
        <w:rPr>
          <w:bCs w:val="0"/>
        </w:rPr>
        <w:t>0</w:t>
      </w:r>
      <w:r w:rsidRPr="007C48AC">
        <w:rPr>
          <w:bCs w:val="0"/>
        </w:rPr>
        <w:t xml:space="preserve"> Working procedures</w:t>
      </w:r>
    </w:p>
    <w:p w14:paraId="2930E5C6" w14:textId="77777777" w:rsidR="00536A23" w:rsidRPr="007C48AC" w:rsidRDefault="00536A23" w:rsidP="00536A23">
      <w:pPr>
        <w:rPr>
          <w:rFonts w:ascii="Arial" w:hAnsi="Arial" w:cs="Arial"/>
        </w:rPr>
      </w:pPr>
    </w:p>
    <w:p w14:paraId="53EB9F51" w14:textId="29541E95" w:rsidR="00536A23" w:rsidRPr="007C48AC" w:rsidRDefault="00536A23" w:rsidP="00536A23">
      <w:r w:rsidRPr="007C48AC">
        <w:rPr>
          <w:color w:val="000000"/>
        </w:rPr>
        <w:t xml:space="preserve"> </w:t>
      </w:r>
      <w:bookmarkStart w:id="1" w:name="_MON_1663401119"/>
      <w:bookmarkEnd w:id="1"/>
      <w:r w:rsidR="0076260C">
        <w:rPr>
          <w:color w:val="000000"/>
        </w:rPr>
        <w:object w:dxaOrig="1540" w:dyaOrig="998" w14:anchorId="1B260B5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25pt;height:50.25pt" o:ole="">
            <v:imagedata r:id="rId22" o:title=""/>
          </v:shape>
          <o:OLEObject Type="Embed" ProgID="Word.Document.8" ShapeID="_x0000_i1025" DrawAspect="Icon" ObjectID="_1663496303" r:id="rId23">
            <o:FieldCodes>\s</o:FieldCodes>
          </o:OLEObject>
        </w:object>
      </w:r>
    </w:p>
    <w:p w14:paraId="5FB78BEC" w14:textId="77777777" w:rsidR="00536A23" w:rsidRDefault="00536A23"/>
    <w:p w14:paraId="2B7A8818" w14:textId="77777777" w:rsidR="00AB544F" w:rsidRPr="00AB544F" w:rsidRDefault="00AB544F"/>
    <w:sectPr w:rsidR="00AB544F" w:rsidRPr="00AB544F" w:rsidSect="00D66025">
      <w:headerReference w:type="even" r:id="rId24"/>
      <w:headerReference w:type="default" r:id="rId25"/>
      <w:footerReference w:type="even" r:id="rId26"/>
      <w:footerReference w:type="default" r:id="rId27"/>
      <w:headerReference w:type="first" r:id="rId28"/>
      <w:footerReference w:type="first" r:id="rId29"/>
      <w:pgSz w:w="11906" w:h="16838"/>
      <w:pgMar w:top="851" w:right="1797" w:bottom="851" w:left="1797" w:header="720" w:footer="720" w:gutter="0"/>
      <w:cols w:space="720"/>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691D32C" w14:textId="77777777" w:rsidR="000926D9" w:rsidRDefault="000926D9">
      <w:r>
        <w:separator/>
      </w:r>
    </w:p>
  </w:endnote>
  <w:endnote w:type="continuationSeparator" w:id="0">
    <w:p w14:paraId="3F348BC3" w14:textId="77777777" w:rsidR="000926D9" w:rsidRDefault="000926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1F24C4" w14:textId="77777777" w:rsidR="000E6014" w:rsidRDefault="000E6014"/>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0FC0A3" w14:textId="5DF73B2A" w:rsidR="000E6014" w:rsidRDefault="000E6014">
    <w:pPr>
      <w:pStyle w:val="Footer"/>
      <w:jc w:val="right"/>
    </w:pPr>
    <w:r>
      <w:fldChar w:fldCharType="begin"/>
    </w:r>
    <w:r>
      <w:instrText xml:space="preserve"> PAGE </w:instrText>
    </w:r>
    <w:r>
      <w:fldChar w:fldCharType="separate"/>
    </w:r>
    <w:r>
      <w:rPr>
        <w:noProof/>
      </w:rPr>
      <w:t>2</w:t>
    </w:r>
    <w:r>
      <w:fldChar w:fldCharType="end"/>
    </w:r>
  </w:p>
  <w:p w14:paraId="0B5DE8C9" w14:textId="77777777" w:rsidR="000E6014" w:rsidRDefault="000E6014">
    <w:pPr>
      <w:pStyle w:val="Foote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DAD20D" w14:textId="77777777" w:rsidR="000E6014" w:rsidRDefault="000E601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66E908D" w14:textId="77777777" w:rsidR="000926D9" w:rsidRDefault="000926D9">
      <w:r>
        <w:separator/>
      </w:r>
    </w:p>
  </w:footnote>
  <w:footnote w:type="continuationSeparator" w:id="0">
    <w:p w14:paraId="17B587F6" w14:textId="77777777" w:rsidR="000926D9" w:rsidRDefault="000926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A015A4" w14:textId="77777777" w:rsidR="000E6014" w:rsidRDefault="000E601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144293" w14:textId="77777777" w:rsidR="000E6014" w:rsidRDefault="000E6014">
    <w:pPr>
      <w:pStyle w:val="CRCoverPage"/>
      <w:rPr>
        <w:b/>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30510A" w14:textId="77777777" w:rsidR="000E6014" w:rsidRDefault="000E601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decimal"/>
      <w:pStyle w:val="Heading7"/>
      <w:lvlText w:val="%7"/>
      <w:lvlJc w:val="left"/>
      <w:pPr>
        <w:tabs>
          <w:tab w:val="num" w:pos="1800"/>
        </w:tabs>
        <w:ind w:left="1296" w:hanging="1296"/>
      </w:pPr>
      <w:rPr>
        <w:rFonts w:hint="default"/>
      </w:rPr>
    </w:lvl>
    <w:lvl w:ilvl="7">
      <w:start w:val="1"/>
      <w:numFmt w:val="none"/>
      <w:suff w:val="nothing"/>
      <w:lvlText w:val=""/>
      <w:lvlJc w:val="left"/>
      <w:pPr>
        <w:tabs>
          <w:tab w:val="num" w:pos="1440"/>
        </w:tabs>
        <w:ind w:left="1440" w:hanging="1440"/>
      </w:pPr>
    </w:lvl>
    <w:lvl w:ilvl="8">
      <w:start w:val="1"/>
      <w:numFmt w:val="decimal"/>
      <w:pStyle w:val="Heading9"/>
      <w:lvlText w:val=".%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none"/>
      <w:pStyle w:val="Heading10"/>
      <w:suff w:val="nothing"/>
      <w:lvlText w:val=""/>
      <w:lvlJc w:val="left"/>
      <w:pPr>
        <w:tabs>
          <w:tab w:val="num" w:pos="0"/>
        </w:tabs>
        <w:ind w:left="432" w:hanging="432"/>
      </w:pPr>
      <w:rPr>
        <w:rFonts w:ascii="Symbol" w:hAnsi="Symbol" w:cs="Symbol" w:hint="default"/>
      </w:rPr>
    </w:lvl>
    <w:lvl w:ilvl="1">
      <w:start w:val="1"/>
      <w:numFmt w:val="none"/>
      <w:suff w:val="nothing"/>
      <w:lvlText w:val=""/>
      <w:lvlJc w:val="left"/>
      <w:pPr>
        <w:tabs>
          <w:tab w:val="num" w:pos="0"/>
        </w:tabs>
        <w:ind w:left="576" w:hanging="576"/>
      </w:pPr>
      <w:rPr>
        <w:rFonts w:ascii="Courier New" w:hAnsi="Courier New" w:cs="Courier New" w:hint="default"/>
      </w:rPr>
    </w:lvl>
    <w:lvl w:ilvl="2">
      <w:start w:val="1"/>
      <w:numFmt w:val="none"/>
      <w:suff w:val="nothing"/>
      <w:lvlText w:val=""/>
      <w:lvlJc w:val="left"/>
      <w:pPr>
        <w:tabs>
          <w:tab w:val="num" w:pos="0"/>
        </w:tabs>
        <w:ind w:left="720" w:hanging="720"/>
      </w:pPr>
      <w:rPr>
        <w:rFonts w:ascii="Wingdings" w:hAnsi="Wingdings" w:cs="Wingdings" w:hint="default"/>
      </w:r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decimal"/>
      <w:lvlText w:val="%7"/>
      <w:lvlJc w:val="left"/>
      <w:pPr>
        <w:tabs>
          <w:tab w:val="num" w:pos="1800"/>
        </w:tabs>
        <w:ind w:left="1296" w:hanging="1296"/>
      </w:pPr>
      <w:rPr>
        <w:rFonts w:ascii="Symbol" w:hAnsi="Symbol" w:cs="Symbol" w:hint="default"/>
      </w:rPr>
    </w:lvl>
    <w:lvl w:ilvl="7">
      <w:start w:val="1"/>
      <w:numFmt w:val="none"/>
      <w:suff w:val="nothing"/>
      <w:lvlText w:val=""/>
      <w:lvlJc w:val="left"/>
      <w:pPr>
        <w:tabs>
          <w:tab w:val="num" w:pos="0"/>
        </w:tabs>
        <w:ind w:left="1440" w:hanging="1440"/>
      </w:pPr>
    </w:lvl>
    <w:lvl w:ilvl="8">
      <w:start w:val="1"/>
      <w:numFmt w:val="decimal"/>
      <w:lvlText w:val=".%9"/>
      <w:lvlJc w:val="left"/>
      <w:pPr>
        <w:tabs>
          <w:tab w:val="num" w:pos="1584"/>
        </w:tabs>
        <w:ind w:left="1584" w:hanging="1584"/>
      </w:pPr>
      <w:rPr>
        <w:rFonts w:ascii="Symbol" w:hAnsi="Symbol" w:cs="Symbol" w:hint="default"/>
      </w:rPr>
    </w:lvl>
  </w:abstractNum>
  <w:abstractNum w:abstractNumId="2" w15:restartNumberingAfterBreak="0">
    <w:nsid w:val="00000003"/>
    <w:multiLevelType w:val="multilevel"/>
    <w:tmpl w:val="00000003"/>
    <w:name w:val="WW8Num3"/>
    <w:lvl w:ilvl="0">
      <w:start w:val="1"/>
      <w:numFmt w:val="decimal"/>
      <w:pStyle w:val="TDOC"/>
      <w:lvlText w:val="%1."/>
      <w:lvlJc w:val="left"/>
      <w:pPr>
        <w:tabs>
          <w:tab w:val="num" w:pos="360"/>
        </w:tabs>
        <w:ind w:left="360" w:hanging="360"/>
      </w:pPr>
      <w:rPr>
        <w:rFonts w:hint="default"/>
        <w:i w:val="0"/>
        <w:color w:val="000000"/>
        <w:sz w:val="24"/>
      </w:rPr>
    </w:lvl>
    <w:lvl w:ilvl="1">
      <w:start w:val="1"/>
      <w:numFmt w:val="decimal"/>
      <w:lvlText w:val="2.%2."/>
      <w:lvlJc w:val="left"/>
      <w:pPr>
        <w:tabs>
          <w:tab w:val="num" w:pos="792"/>
        </w:tabs>
        <w:ind w:left="792" w:hanging="432"/>
      </w:pPr>
      <w:rPr>
        <w:rFonts w:hint="default"/>
        <w:i w:val="0"/>
        <w:color w:val="000000"/>
        <w:sz w:val="24"/>
      </w:rPr>
    </w:lvl>
    <w:lvl w:ilvl="2">
      <w:start w:val="1"/>
      <w:numFmt w:val="decimal"/>
      <w:lvlText w:val="%1.%2.%3."/>
      <w:lvlJc w:val="left"/>
      <w:pPr>
        <w:tabs>
          <w:tab w:val="num" w:pos="1224"/>
        </w:tabs>
        <w:ind w:left="1224" w:hanging="504"/>
      </w:pPr>
      <w:rPr>
        <w:rFonts w:hint="default"/>
        <w:i w:val="0"/>
        <w:color w:val="000000"/>
        <w:sz w:val="24"/>
      </w:rPr>
    </w:lvl>
    <w:lvl w:ilvl="3">
      <w:start w:val="1"/>
      <w:numFmt w:val="decimal"/>
      <w:lvlText w:val="%1.%2.%3.%4."/>
      <w:lvlJc w:val="left"/>
      <w:pPr>
        <w:tabs>
          <w:tab w:val="num" w:pos="1800"/>
        </w:tabs>
        <w:ind w:left="1728" w:hanging="648"/>
      </w:pPr>
      <w:rPr>
        <w:rFonts w:hint="default"/>
        <w:i w:val="0"/>
        <w:color w:val="000000"/>
        <w:sz w:val="24"/>
      </w:rPr>
    </w:lvl>
    <w:lvl w:ilvl="4">
      <w:start w:val="1"/>
      <w:numFmt w:val="decimal"/>
      <w:lvlText w:val="%1.%2.%3.%4.%5."/>
      <w:lvlJc w:val="left"/>
      <w:pPr>
        <w:tabs>
          <w:tab w:val="num" w:pos="2520"/>
        </w:tabs>
        <w:ind w:left="2232" w:hanging="792"/>
      </w:pPr>
      <w:rPr>
        <w:rFonts w:hint="default"/>
        <w:i w:val="0"/>
        <w:color w:val="000000"/>
        <w:sz w:val="24"/>
      </w:rPr>
    </w:lvl>
    <w:lvl w:ilvl="5">
      <w:start w:val="1"/>
      <w:numFmt w:val="decimal"/>
      <w:lvlText w:val="%1.%2.%3.%4.%5.%6."/>
      <w:lvlJc w:val="left"/>
      <w:pPr>
        <w:tabs>
          <w:tab w:val="num" w:pos="2880"/>
        </w:tabs>
        <w:ind w:left="2736" w:hanging="936"/>
      </w:pPr>
      <w:rPr>
        <w:rFonts w:hint="default"/>
        <w:i w:val="0"/>
        <w:color w:val="000000"/>
        <w:sz w:val="24"/>
      </w:rPr>
    </w:lvl>
    <w:lvl w:ilvl="6">
      <w:start w:val="1"/>
      <w:numFmt w:val="decimal"/>
      <w:lvlText w:val="%1.%2.%3.%4.%5.%6.%7."/>
      <w:lvlJc w:val="left"/>
      <w:pPr>
        <w:tabs>
          <w:tab w:val="num" w:pos="3600"/>
        </w:tabs>
        <w:ind w:left="3240" w:hanging="1080"/>
      </w:pPr>
      <w:rPr>
        <w:rFonts w:hint="default"/>
        <w:i w:val="0"/>
        <w:color w:val="000000"/>
        <w:sz w:val="24"/>
      </w:rPr>
    </w:lvl>
    <w:lvl w:ilvl="7">
      <w:start w:val="1"/>
      <w:numFmt w:val="decimal"/>
      <w:lvlText w:val="%1.%2.%3.%4.%5.%6.%7.%8."/>
      <w:lvlJc w:val="left"/>
      <w:pPr>
        <w:tabs>
          <w:tab w:val="num" w:pos="3960"/>
        </w:tabs>
        <w:ind w:left="3744" w:hanging="1224"/>
      </w:pPr>
      <w:rPr>
        <w:rFonts w:hint="default"/>
        <w:i w:val="0"/>
        <w:color w:val="000000"/>
        <w:sz w:val="24"/>
      </w:rPr>
    </w:lvl>
    <w:lvl w:ilvl="8">
      <w:start w:val="1"/>
      <w:numFmt w:val="decimal"/>
      <w:lvlText w:val="%1.%2.%3.%4.%5.%6.%7.%8.%9."/>
      <w:lvlJc w:val="left"/>
      <w:pPr>
        <w:tabs>
          <w:tab w:val="num" w:pos="4680"/>
        </w:tabs>
        <w:ind w:left="4320" w:hanging="1440"/>
      </w:pPr>
      <w:rPr>
        <w:rFonts w:hint="default"/>
        <w:i w:val="0"/>
        <w:color w:val="000000"/>
        <w:sz w:val="24"/>
      </w:rPr>
    </w:lvl>
  </w:abstractNum>
  <w:abstractNum w:abstractNumId="3" w15:restartNumberingAfterBreak="0">
    <w:nsid w:val="00000004"/>
    <w:multiLevelType w:val="singleLevel"/>
    <w:tmpl w:val="00000004"/>
    <w:name w:val="WW8Num4"/>
    <w:lvl w:ilvl="0">
      <w:start w:val="1"/>
      <w:numFmt w:val="bullet"/>
      <w:lvlText w:val=""/>
      <w:lvlJc w:val="left"/>
      <w:pPr>
        <w:tabs>
          <w:tab w:val="num" w:pos="720"/>
        </w:tabs>
        <w:ind w:left="720" w:hanging="360"/>
      </w:pPr>
      <w:rPr>
        <w:rFonts w:ascii="Symbol" w:hAnsi="Symbol" w:hint="default"/>
      </w:rPr>
    </w:lvl>
  </w:abstractNum>
  <w:abstractNum w:abstractNumId="4" w15:restartNumberingAfterBreak="0">
    <w:nsid w:val="00000005"/>
    <w:multiLevelType w:val="multilevel"/>
    <w:tmpl w:val="00000005"/>
    <w:name w:val="WW8Num5"/>
    <w:lvl w:ilvl="0">
      <w:start w:val="1"/>
      <w:numFmt w:val="decimal"/>
      <w:pStyle w:val="Heading11"/>
      <w:lvlText w:val="%1"/>
      <w:lvlJc w:val="left"/>
      <w:pPr>
        <w:tabs>
          <w:tab w:val="num" w:pos="432"/>
        </w:tabs>
        <w:ind w:left="432" w:hanging="432"/>
      </w:pPr>
      <w:rPr>
        <w:rFonts w:ascii="Symbol" w:hAnsi="Symbol" w:cs="Symbol" w:hint="default"/>
      </w:rPr>
    </w:lvl>
    <w:lvl w:ilvl="1">
      <w:start w:val="1"/>
      <w:numFmt w:val="decimal"/>
      <w:lvlText w:val="%1.%2"/>
      <w:lvlJc w:val="left"/>
      <w:pPr>
        <w:tabs>
          <w:tab w:val="num" w:pos="950"/>
        </w:tabs>
        <w:ind w:left="950" w:hanging="576"/>
      </w:pPr>
      <w:rPr>
        <w:rFonts w:ascii="Courier New" w:hAnsi="Courier New" w:cs="Courier New" w:hint="default"/>
      </w:rPr>
    </w:lvl>
    <w:lvl w:ilvl="2">
      <w:start w:val="1"/>
      <w:numFmt w:val="decimal"/>
      <w:lvlText w:val="%1.%2.%3"/>
      <w:lvlJc w:val="left"/>
      <w:pPr>
        <w:tabs>
          <w:tab w:val="num" w:pos="720"/>
        </w:tabs>
        <w:ind w:left="720" w:hanging="720"/>
      </w:pPr>
      <w:rPr>
        <w:rFonts w:ascii="Courier New" w:hAnsi="Courier New" w:cs="Courier New" w:hint="default"/>
      </w:rPr>
    </w:lvl>
    <w:lvl w:ilvl="3">
      <w:start w:val="1"/>
      <w:numFmt w:val="decimal"/>
      <w:lvlText w:val="%1.%2.%3.%4"/>
      <w:lvlJc w:val="left"/>
      <w:pPr>
        <w:tabs>
          <w:tab w:val="num" w:pos="1238"/>
        </w:tabs>
        <w:ind w:left="1238" w:hanging="864"/>
      </w:pPr>
    </w:lvl>
    <w:lvl w:ilvl="4">
      <w:start w:val="1"/>
      <w:numFmt w:val="decimal"/>
      <w:lvlText w:val="%1.%2.%3.%4.%5"/>
      <w:lvlJc w:val="left"/>
      <w:pPr>
        <w:tabs>
          <w:tab w:val="num" w:pos="1008"/>
        </w:tabs>
        <w:ind w:left="1008" w:hanging="1008"/>
      </w:pPr>
      <w:rPr>
        <w:rFonts w:ascii="Symbol" w:hAnsi="Symbol" w:cs="Symbol" w:hint="default"/>
      </w:rPr>
    </w:lvl>
    <w:lvl w:ilvl="5">
      <w:start w:val="1"/>
      <w:numFmt w:val="decimal"/>
      <w:lvlText w:val="%1.%2.%3.%4.%5.%6"/>
      <w:lvlJc w:val="left"/>
      <w:pPr>
        <w:tabs>
          <w:tab w:val="num" w:pos="1440"/>
        </w:tabs>
        <w:ind w:left="1152" w:hanging="1152"/>
      </w:pPr>
      <w:rPr>
        <w:rFonts w:ascii="Symbol" w:hAnsi="Symbol" w:cs="Symbol" w:hint="default"/>
      </w:rPr>
    </w:lvl>
    <w:lvl w:ilvl="6">
      <w:start w:val="1"/>
      <w:numFmt w:val="decimal"/>
      <w:lvlText w:val="%1.%2.%3.%4.%5.%6.%7"/>
      <w:lvlJc w:val="left"/>
      <w:pPr>
        <w:tabs>
          <w:tab w:val="num" w:pos="1800"/>
        </w:tabs>
        <w:ind w:left="1296" w:hanging="1296"/>
      </w:pPr>
      <w:rPr>
        <w:rFonts w:ascii="Symbol" w:hAnsi="Symbol" w:cs="Symbol" w:hint="default"/>
      </w:rPr>
    </w:lvl>
    <w:lvl w:ilvl="7">
      <w:start w:val="1"/>
      <w:numFmt w:val="decimal"/>
      <w:lvlText w:val="%1.%2.%3.%4.%5.%6.%7.%8"/>
      <w:lvlJc w:val="left"/>
      <w:pPr>
        <w:tabs>
          <w:tab w:val="num" w:pos="1800"/>
        </w:tabs>
        <w:ind w:left="1440" w:hanging="1440"/>
      </w:pPr>
      <w:rPr>
        <w:rFonts w:ascii="Symbol" w:hAnsi="Symbol" w:cs="Symbol" w:hint="default"/>
      </w:rPr>
    </w:lvl>
    <w:lvl w:ilvl="8">
      <w:start w:val="1"/>
      <w:numFmt w:val="decimal"/>
      <w:lvlText w:val="%1.%2.%3.%4.%5.%6.%7.%8.%9"/>
      <w:lvlJc w:val="left"/>
      <w:pPr>
        <w:tabs>
          <w:tab w:val="num" w:pos="1584"/>
        </w:tabs>
        <w:ind w:left="1584" w:hanging="1584"/>
      </w:pPr>
      <w:rPr>
        <w:rFonts w:ascii="Symbol" w:hAnsi="Symbol" w:cs="Symbol" w:hint="default"/>
      </w:rPr>
    </w:lvl>
  </w:abstractNum>
  <w:abstractNum w:abstractNumId="5" w15:restartNumberingAfterBreak="0">
    <w:nsid w:val="00000006"/>
    <w:multiLevelType w:val="singleLevel"/>
    <w:tmpl w:val="00000006"/>
    <w:name w:val="WW8Num6"/>
    <w:lvl w:ilvl="0">
      <w:start w:val="1"/>
      <w:numFmt w:val="bullet"/>
      <w:pStyle w:val="CharChar1Char"/>
      <w:lvlText w:val=""/>
      <w:lvlJc w:val="left"/>
      <w:pPr>
        <w:tabs>
          <w:tab w:val="num" w:pos="851"/>
        </w:tabs>
        <w:ind w:left="851" w:hanging="851"/>
      </w:pPr>
      <w:rPr>
        <w:rFonts w:ascii="ZapfDingbats" w:hAnsi="ZapfDingbats" w:hint="default"/>
      </w:rPr>
    </w:lvl>
  </w:abstractNum>
  <w:abstractNum w:abstractNumId="6" w15:restartNumberingAfterBreak="0">
    <w:nsid w:val="0A6D3AD1"/>
    <w:multiLevelType w:val="hybridMultilevel"/>
    <w:tmpl w:val="741E478C"/>
    <w:lvl w:ilvl="0" w:tplc="5C1C00C2">
      <w:start w:val="9"/>
      <w:numFmt w:val="bullet"/>
      <w:lvlText w:val="-"/>
      <w:lvlJc w:val="left"/>
      <w:pPr>
        <w:ind w:left="1080" w:hanging="360"/>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15:restartNumberingAfterBreak="0">
    <w:nsid w:val="13141282"/>
    <w:multiLevelType w:val="multilevel"/>
    <w:tmpl w:val="93D4B91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BE43474"/>
    <w:multiLevelType w:val="hybridMultilevel"/>
    <w:tmpl w:val="16505372"/>
    <w:lvl w:ilvl="0" w:tplc="9B1E4728">
      <w:start w:val="11"/>
      <w:numFmt w:val="bullet"/>
      <w:lvlText w:val="-"/>
      <w:lvlJc w:val="left"/>
      <w:pPr>
        <w:ind w:left="1152" w:hanging="360"/>
      </w:pPr>
      <w:rPr>
        <w:rFonts w:ascii="Arial" w:eastAsia="Times New Roman" w:hAnsi="Arial" w:cs="Arial" w:hint="default"/>
      </w:rPr>
    </w:lvl>
    <w:lvl w:ilvl="1" w:tplc="08090003" w:tentative="1">
      <w:start w:val="1"/>
      <w:numFmt w:val="bullet"/>
      <w:lvlText w:val="o"/>
      <w:lvlJc w:val="left"/>
      <w:pPr>
        <w:ind w:left="1872" w:hanging="360"/>
      </w:pPr>
      <w:rPr>
        <w:rFonts w:ascii="Courier New" w:hAnsi="Courier New" w:cs="Courier New" w:hint="default"/>
      </w:rPr>
    </w:lvl>
    <w:lvl w:ilvl="2" w:tplc="08090005" w:tentative="1">
      <w:start w:val="1"/>
      <w:numFmt w:val="bullet"/>
      <w:lvlText w:val=""/>
      <w:lvlJc w:val="left"/>
      <w:pPr>
        <w:ind w:left="2592" w:hanging="360"/>
      </w:pPr>
      <w:rPr>
        <w:rFonts w:ascii="Wingdings" w:hAnsi="Wingdings" w:hint="default"/>
      </w:rPr>
    </w:lvl>
    <w:lvl w:ilvl="3" w:tplc="08090001" w:tentative="1">
      <w:start w:val="1"/>
      <w:numFmt w:val="bullet"/>
      <w:lvlText w:val=""/>
      <w:lvlJc w:val="left"/>
      <w:pPr>
        <w:ind w:left="3312" w:hanging="360"/>
      </w:pPr>
      <w:rPr>
        <w:rFonts w:ascii="Symbol" w:hAnsi="Symbol" w:hint="default"/>
      </w:rPr>
    </w:lvl>
    <w:lvl w:ilvl="4" w:tplc="08090003" w:tentative="1">
      <w:start w:val="1"/>
      <w:numFmt w:val="bullet"/>
      <w:lvlText w:val="o"/>
      <w:lvlJc w:val="left"/>
      <w:pPr>
        <w:ind w:left="4032" w:hanging="360"/>
      </w:pPr>
      <w:rPr>
        <w:rFonts w:ascii="Courier New" w:hAnsi="Courier New" w:cs="Courier New" w:hint="default"/>
      </w:rPr>
    </w:lvl>
    <w:lvl w:ilvl="5" w:tplc="08090005" w:tentative="1">
      <w:start w:val="1"/>
      <w:numFmt w:val="bullet"/>
      <w:lvlText w:val=""/>
      <w:lvlJc w:val="left"/>
      <w:pPr>
        <w:ind w:left="4752" w:hanging="360"/>
      </w:pPr>
      <w:rPr>
        <w:rFonts w:ascii="Wingdings" w:hAnsi="Wingdings" w:hint="default"/>
      </w:rPr>
    </w:lvl>
    <w:lvl w:ilvl="6" w:tplc="08090001" w:tentative="1">
      <w:start w:val="1"/>
      <w:numFmt w:val="bullet"/>
      <w:lvlText w:val=""/>
      <w:lvlJc w:val="left"/>
      <w:pPr>
        <w:ind w:left="5472" w:hanging="360"/>
      </w:pPr>
      <w:rPr>
        <w:rFonts w:ascii="Symbol" w:hAnsi="Symbol" w:hint="default"/>
      </w:rPr>
    </w:lvl>
    <w:lvl w:ilvl="7" w:tplc="08090003" w:tentative="1">
      <w:start w:val="1"/>
      <w:numFmt w:val="bullet"/>
      <w:lvlText w:val="o"/>
      <w:lvlJc w:val="left"/>
      <w:pPr>
        <w:ind w:left="6192" w:hanging="360"/>
      </w:pPr>
      <w:rPr>
        <w:rFonts w:ascii="Courier New" w:hAnsi="Courier New" w:cs="Courier New" w:hint="default"/>
      </w:rPr>
    </w:lvl>
    <w:lvl w:ilvl="8" w:tplc="08090005" w:tentative="1">
      <w:start w:val="1"/>
      <w:numFmt w:val="bullet"/>
      <w:lvlText w:val=""/>
      <w:lvlJc w:val="left"/>
      <w:pPr>
        <w:ind w:left="6912" w:hanging="360"/>
      </w:pPr>
      <w:rPr>
        <w:rFonts w:ascii="Wingdings" w:hAnsi="Wingdings" w:hint="default"/>
      </w:rPr>
    </w:lvl>
  </w:abstractNum>
  <w:abstractNum w:abstractNumId="9" w15:restartNumberingAfterBreak="0">
    <w:nsid w:val="221C4CFC"/>
    <w:multiLevelType w:val="hybridMultilevel"/>
    <w:tmpl w:val="AA38AE8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2C80404"/>
    <w:multiLevelType w:val="multilevel"/>
    <w:tmpl w:val="8F0686D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6BE7D6F"/>
    <w:multiLevelType w:val="hybridMultilevel"/>
    <w:tmpl w:val="FCD8B156"/>
    <w:lvl w:ilvl="0" w:tplc="DB642EF0">
      <w:start w:val="1"/>
      <w:numFmt w:val="decimal"/>
      <w:lvlText w:val="%1."/>
      <w:lvlJc w:val="left"/>
      <w:pPr>
        <w:ind w:left="720" w:hanging="360"/>
      </w:pPr>
      <w:rPr>
        <w:rFonts w:hint="default"/>
        <w:b/>
        <w:color w:val="333333"/>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23B2DFE"/>
    <w:multiLevelType w:val="hybridMultilevel"/>
    <w:tmpl w:val="52D29CCA"/>
    <w:lvl w:ilvl="0" w:tplc="3098ACD8">
      <w:start w:val="9"/>
      <w:numFmt w:val="decimal"/>
      <w:lvlText w:val="%1."/>
      <w:lvlJc w:val="left"/>
      <w:pPr>
        <w:ind w:left="720" w:hanging="360"/>
      </w:pPr>
      <w:rPr>
        <w:rFonts w:hint="default"/>
        <w:b/>
        <w:i/>
        <w:color w:val="auto"/>
        <w:sz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63E479AA"/>
    <w:multiLevelType w:val="hybridMultilevel"/>
    <w:tmpl w:val="EB98DB8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13"/>
  </w:num>
  <w:num w:numId="9">
    <w:abstractNumId w:val="8"/>
  </w:num>
  <w:num w:numId="10">
    <w:abstractNumId w:val="7"/>
  </w:num>
  <w:num w:numId="11">
    <w:abstractNumId w:val="10"/>
  </w:num>
  <w:num w:numId="12">
    <w:abstractNumId w:val="12"/>
  </w:num>
  <w:num w:numId="13">
    <w:abstractNumId w:val="9"/>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112FD"/>
    <w:rsid w:val="000002C1"/>
    <w:rsid w:val="000026C0"/>
    <w:rsid w:val="00002F41"/>
    <w:rsid w:val="00005E61"/>
    <w:rsid w:val="00006590"/>
    <w:rsid w:val="00007AFA"/>
    <w:rsid w:val="0001023E"/>
    <w:rsid w:val="00012398"/>
    <w:rsid w:val="000143D7"/>
    <w:rsid w:val="00016556"/>
    <w:rsid w:val="00016959"/>
    <w:rsid w:val="00027233"/>
    <w:rsid w:val="00033FF2"/>
    <w:rsid w:val="00036DAF"/>
    <w:rsid w:val="000449F7"/>
    <w:rsid w:val="000507C1"/>
    <w:rsid w:val="00050BE5"/>
    <w:rsid w:val="0005173D"/>
    <w:rsid w:val="0005175C"/>
    <w:rsid w:val="00054FD9"/>
    <w:rsid w:val="0005600D"/>
    <w:rsid w:val="00062AFF"/>
    <w:rsid w:val="000672BC"/>
    <w:rsid w:val="00070924"/>
    <w:rsid w:val="00075006"/>
    <w:rsid w:val="000768DB"/>
    <w:rsid w:val="00080577"/>
    <w:rsid w:val="00084417"/>
    <w:rsid w:val="000925E9"/>
    <w:rsid w:val="000926D9"/>
    <w:rsid w:val="00092DC4"/>
    <w:rsid w:val="000965FF"/>
    <w:rsid w:val="000966B9"/>
    <w:rsid w:val="000A3944"/>
    <w:rsid w:val="000B18E0"/>
    <w:rsid w:val="000B5CEA"/>
    <w:rsid w:val="000C3FB8"/>
    <w:rsid w:val="000D009F"/>
    <w:rsid w:val="000D352E"/>
    <w:rsid w:val="000D55C3"/>
    <w:rsid w:val="000E5484"/>
    <w:rsid w:val="000E6014"/>
    <w:rsid w:val="000F6B33"/>
    <w:rsid w:val="001003CE"/>
    <w:rsid w:val="00102BE7"/>
    <w:rsid w:val="00113037"/>
    <w:rsid w:val="0011379E"/>
    <w:rsid w:val="0012564C"/>
    <w:rsid w:val="00131BD7"/>
    <w:rsid w:val="00141749"/>
    <w:rsid w:val="0014589C"/>
    <w:rsid w:val="00146177"/>
    <w:rsid w:val="001471D5"/>
    <w:rsid w:val="001519AB"/>
    <w:rsid w:val="001519CF"/>
    <w:rsid w:val="00160653"/>
    <w:rsid w:val="0016175F"/>
    <w:rsid w:val="00165BCC"/>
    <w:rsid w:val="001662E8"/>
    <w:rsid w:val="00166EED"/>
    <w:rsid w:val="00177C79"/>
    <w:rsid w:val="0018284A"/>
    <w:rsid w:val="00194A63"/>
    <w:rsid w:val="001B6B1B"/>
    <w:rsid w:val="001D165C"/>
    <w:rsid w:val="001D3EEF"/>
    <w:rsid w:val="001E5C6A"/>
    <w:rsid w:val="001F2262"/>
    <w:rsid w:val="001F2DF9"/>
    <w:rsid w:val="00205ED3"/>
    <w:rsid w:val="00210A86"/>
    <w:rsid w:val="00213991"/>
    <w:rsid w:val="002168E0"/>
    <w:rsid w:val="002515DF"/>
    <w:rsid w:val="002525E6"/>
    <w:rsid w:val="00253F4B"/>
    <w:rsid w:val="0026337E"/>
    <w:rsid w:val="00263C05"/>
    <w:rsid w:val="002670AD"/>
    <w:rsid w:val="0026738A"/>
    <w:rsid w:val="00271022"/>
    <w:rsid w:val="00272A5C"/>
    <w:rsid w:val="00287321"/>
    <w:rsid w:val="00296C9D"/>
    <w:rsid w:val="002974CE"/>
    <w:rsid w:val="002A3321"/>
    <w:rsid w:val="002A4257"/>
    <w:rsid w:val="002B59E7"/>
    <w:rsid w:val="002C081E"/>
    <w:rsid w:val="002C10DA"/>
    <w:rsid w:val="002C29E5"/>
    <w:rsid w:val="002C42DE"/>
    <w:rsid w:val="002D01E4"/>
    <w:rsid w:val="002E0518"/>
    <w:rsid w:val="002E1545"/>
    <w:rsid w:val="002E3D2E"/>
    <w:rsid w:val="002F07D6"/>
    <w:rsid w:val="00301282"/>
    <w:rsid w:val="003056D4"/>
    <w:rsid w:val="00305E79"/>
    <w:rsid w:val="003115F4"/>
    <w:rsid w:val="00311720"/>
    <w:rsid w:val="00315350"/>
    <w:rsid w:val="003205BF"/>
    <w:rsid w:val="00321154"/>
    <w:rsid w:val="00330CDB"/>
    <w:rsid w:val="00334519"/>
    <w:rsid w:val="003451D8"/>
    <w:rsid w:val="0034545D"/>
    <w:rsid w:val="00352381"/>
    <w:rsid w:val="00352EFC"/>
    <w:rsid w:val="0035343D"/>
    <w:rsid w:val="00355839"/>
    <w:rsid w:val="00365391"/>
    <w:rsid w:val="00374F1F"/>
    <w:rsid w:val="0037525E"/>
    <w:rsid w:val="00384696"/>
    <w:rsid w:val="003852FB"/>
    <w:rsid w:val="00391F64"/>
    <w:rsid w:val="00395977"/>
    <w:rsid w:val="00395D28"/>
    <w:rsid w:val="003A05F2"/>
    <w:rsid w:val="003A2B60"/>
    <w:rsid w:val="003A6620"/>
    <w:rsid w:val="003A6D39"/>
    <w:rsid w:val="003B25EA"/>
    <w:rsid w:val="003B2E6E"/>
    <w:rsid w:val="003B4209"/>
    <w:rsid w:val="003B5669"/>
    <w:rsid w:val="003B6EB8"/>
    <w:rsid w:val="003C5E7B"/>
    <w:rsid w:val="003C71F5"/>
    <w:rsid w:val="003D43A6"/>
    <w:rsid w:val="003D4D2F"/>
    <w:rsid w:val="003E0B15"/>
    <w:rsid w:val="003F6BB4"/>
    <w:rsid w:val="004064AA"/>
    <w:rsid w:val="00413B98"/>
    <w:rsid w:val="00421E86"/>
    <w:rsid w:val="0042794C"/>
    <w:rsid w:val="004306F8"/>
    <w:rsid w:val="00443231"/>
    <w:rsid w:val="00460742"/>
    <w:rsid w:val="004613C6"/>
    <w:rsid w:val="004705E1"/>
    <w:rsid w:val="00481CD5"/>
    <w:rsid w:val="0048670A"/>
    <w:rsid w:val="004937B6"/>
    <w:rsid w:val="004A24FB"/>
    <w:rsid w:val="004B037B"/>
    <w:rsid w:val="004B0B0D"/>
    <w:rsid w:val="004B1B37"/>
    <w:rsid w:val="004C4F46"/>
    <w:rsid w:val="004D0683"/>
    <w:rsid w:val="004D0976"/>
    <w:rsid w:val="004D13EE"/>
    <w:rsid w:val="004D4AF8"/>
    <w:rsid w:val="004D4D2C"/>
    <w:rsid w:val="004D5F88"/>
    <w:rsid w:val="004E2EBC"/>
    <w:rsid w:val="004E3A66"/>
    <w:rsid w:val="004F2858"/>
    <w:rsid w:val="004F3023"/>
    <w:rsid w:val="004F6006"/>
    <w:rsid w:val="005107DF"/>
    <w:rsid w:val="00511C30"/>
    <w:rsid w:val="005130E0"/>
    <w:rsid w:val="00515D58"/>
    <w:rsid w:val="00516594"/>
    <w:rsid w:val="00521C4B"/>
    <w:rsid w:val="00531809"/>
    <w:rsid w:val="005364EF"/>
    <w:rsid w:val="00536A23"/>
    <w:rsid w:val="00536B46"/>
    <w:rsid w:val="00552F68"/>
    <w:rsid w:val="005552DD"/>
    <w:rsid w:val="005654B5"/>
    <w:rsid w:val="0056583F"/>
    <w:rsid w:val="00575392"/>
    <w:rsid w:val="00586F2C"/>
    <w:rsid w:val="005907ED"/>
    <w:rsid w:val="0059618C"/>
    <w:rsid w:val="005976AC"/>
    <w:rsid w:val="005A2114"/>
    <w:rsid w:val="005A2468"/>
    <w:rsid w:val="005A7263"/>
    <w:rsid w:val="005A7998"/>
    <w:rsid w:val="005B34E5"/>
    <w:rsid w:val="005B5F2F"/>
    <w:rsid w:val="005C3685"/>
    <w:rsid w:val="005C5F38"/>
    <w:rsid w:val="005D1A74"/>
    <w:rsid w:val="005D38A3"/>
    <w:rsid w:val="005D4A3B"/>
    <w:rsid w:val="005D4BEB"/>
    <w:rsid w:val="0061250E"/>
    <w:rsid w:val="00617A80"/>
    <w:rsid w:val="00635C73"/>
    <w:rsid w:val="00651A39"/>
    <w:rsid w:val="00656612"/>
    <w:rsid w:val="0066138A"/>
    <w:rsid w:val="00665EB1"/>
    <w:rsid w:val="006704FB"/>
    <w:rsid w:val="00672B6F"/>
    <w:rsid w:val="00675E00"/>
    <w:rsid w:val="00676707"/>
    <w:rsid w:val="00680DD8"/>
    <w:rsid w:val="00682339"/>
    <w:rsid w:val="006823CC"/>
    <w:rsid w:val="00683648"/>
    <w:rsid w:val="006A45CC"/>
    <w:rsid w:val="006A758C"/>
    <w:rsid w:val="006B1181"/>
    <w:rsid w:val="006B406E"/>
    <w:rsid w:val="006C022F"/>
    <w:rsid w:val="006C5340"/>
    <w:rsid w:val="006D07DC"/>
    <w:rsid w:val="006D21EC"/>
    <w:rsid w:val="006D5DFC"/>
    <w:rsid w:val="006D7CD1"/>
    <w:rsid w:val="006E2561"/>
    <w:rsid w:val="006E59CB"/>
    <w:rsid w:val="006F0819"/>
    <w:rsid w:val="006F6E49"/>
    <w:rsid w:val="00701903"/>
    <w:rsid w:val="00703372"/>
    <w:rsid w:val="00705251"/>
    <w:rsid w:val="00711295"/>
    <w:rsid w:val="00714DB0"/>
    <w:rsid w:val="00715B77"/>
    <w:rsid w:val="0071785F"/>
    <w:rsid w:val="00724697"/>
    <w:rsid w:val="00727209"/>
    <w:rsid w:val="00735256"/>
    <w:rsid w:val="00737807"/>
    <w:rsid w:val="00744FB9"/>
    <w:rsid w:val="00755837"/>
    <w:rsid w:val="0076260C"/>
    <w:rsid w:val="00763352"/>
    <w:rsid w:val="007650E5"/>
    <w:rsid w:val="00766020"/>
    <w:rsid w:val="0077663E"/>
    <w:rsid w:val="00777163"/>
    <w:rsid w:val="00777AC0"/>
    <w:rsid w:val="007860F9"/>
    <w:rsid w:val="0078627D"/>
    <w:rsid w:val="007933CD"/>
    <w:rsid w:val="00793C29"/>
    <w:rsid w:val="00793C5E"/>
    <w:rsid w:val="007A1867"/>
    <w:rsid w:val="007A5FD1"/>
    <w:rsid w:val="007B718B"/>
    <w:rsid w:val="007B75A2"/>
    <w:rsid w:val="007C11F3"/>
    <w:rsid w:val="007C48AC"/>
    <w:rsid w:val="007C543D"/>
    <w:rsid w:val="007D0F2A"/>
    <w:rsid w:val="007E6338"/>
    <w:rsid w:val="007F4091"/>
    <w:rsid w:val="008063E5"/>
    <w:rsid w:val="00811780"/>
    <w:rsid w:val="008126A7"/>
    <w:rsid w:val="00817A51"/>
    <w:rsid w:val="00821DEE"/>
    <w:rsid w:val="008239E6"/>
    <w:rsid w:val="00826B7B"/>
    <w:rsid w:val="0082744B"/>
    <w:rsid w:val="008344A2"/>
    <w:rsid w:val="00835100"/>
    <w:rsid w:val="00843FE6"/>
    <w:rsid w:val="00846918"/>
    <w:rsid w:val="00861C45"/>
    <w:rsid w:val="008756E3"/>
    <w:rsid w:val="00887605"/>
    <w:rsid w:val="0089168D"/>
    <w:rsid w:val="008A3968"/>
    <w:rsid w:val="008A50E0"/>
    <w:rsid w:val="008A614A"/>
    <w:rsid w:val="008A7447"/>
    <w:rsid w:val="008B2D34"/>
    <w:rsid w:val="008C2931"/>
    <w:rsid w:val="008C2C66"/>
    <w:rsid w:val="008C39E6"/>
    <w:rsid w:val="008C3AE8"/>
    <w:rsid w:val="008D5697"/>
    <w:rsid w:val="008D63C9"/>
    <w:rsid w:val="008E53C6"/>
    <w:rsid w:val="008E77B4"/>
    <w:rsid w:val="008F5F62"/>
    <w:rsid w:val="009041AA"/>
    <w:rsid w:val="009051AA"/>
    <w:rsid w:val="0090584D"/>
    <w:rsid w:val="00912C95"/>
    <w:rsid w:val="009229D6"/>
    <w:rsid w:val="00923B9D"/>
    <w:rsid w:val="00927FEB"/>
    <w:rsid w:val="00932307"/>
    <w:rsid w:val="00952CAE"/>
    <w:rsid w:val="00971931"/>
    <w:rsid w:val="00971F35"/>
    <w:rsid w:val="009758A3"/>
    <w:rsid w:val="00980D94"/>
    <w:rsid w:val="00982F37"/>
    <w:rsid w:val="00983C55"/>
    <w:rsid w:val="00992175"/>
    <w:rsid w:val="00993B9C"/>
    <w:rsid w:val="00995708"/>
    <w:rsid w:val="00996571"/>
    <w:rsid w:val="009A4314"/>
    <w:rsid w:val="009A432B"/>
    <w:rsid w:val="009A45F7"/>
    <w:rsid w:val="009C01A8"/>
    <w:rsid w:val="009C1241"/>
    <w:rsid w:val="009C5334"/>
    <w:rsid w:val="009D2E60"/>
    <w:rsid w:val="009E1F32"/>
    <w:rsid w:val="009F1BEF"/>
    <w:rsid w:val="009F1D57"/>
    <w:rsid w:val="00A02142"/>
    <w:rsid w:val="00A052CD"/>
    <w:rsid w:val="00A05A12"/>
    <w:rsid w:val="00A06B28"/>
    <w:rsid w:val="00A315F4"/>
    <w:rsid w:val="00A36C0F"/>
    <w:rsid w:val="00A40959"/>
    <w:rsid w:val="00A51897"/>
    <w:rsid w:val="00A51B2B"/>
    <w:rsid w:val="00A538DD"/>
    <w:rsid w:val="00A647B2"/>
    <w:rsid w:val="00A7143B"/>
    <w:rsid w:val="00A743AF"/>
    <w:rsid w:val="00A7764C"/>
    <w:rsid w:val="00A858A2"/>
    <w:rsid w:val="00A8759E"/>
    <w:rsid w:val="00A97939"/>
    <w:rsid w:val="00AA1B64"/>
    <w:rsid w:val="00AA2C20"/>
    <w:rsid w:val="00AA4325"/>
    <w:rsid w:val="00AA747F"/>
    <w:rsid w:val="00AA761B"/>
    <w:rsid w:val="00AB544F"/>
    <w:rsid w:val="00AC5B1C"/>
    <w:rsid w:val="00AC6581"/>
    <w:rsid w:val="00AD1B45"/>
    <w:rsid w:val="00AD279D"/>
    <w:rsid w:val="00AD7E41"/>
    <w:rsid w:val="00AE4774"/>
    <w:rsid w:val="00AE712F"/>
    <w:rsid w:val="00AF61A3"/>
    <w:rsid w:val="00AF67E7"/>
    <w:rsid w:val="00AF687A"/>
    <w:rsid w:val="00B02D79"/>
    <w:rsid w:val="00B120AA"/>
    <w:rsid w:val="00B30B1A"/>
    <w:rsid w:val="00B341A2"/>
    <w:rsid w:val="00B406AD"/>
    <w:rsid w:val="00B42852"/>
    <w:rsid w:val="00B5229F"/>
    <w:rsid w:val="00B537AD"/>
    <w:rsid w:val="00B57FBE"/>
    <w:rsid w:val="00B70560"/>
    <w:rsid w:val="00B75606"/>
    <w:rsid w:val="00B83B8A"/>
    <w:rsid w:val="00B83B95"/>
    <w:rsid w:val="00B83CD9"/>
    <w:rsid w:val="00B90E13"/>
    <w:rsid w:val="00B91683"/>
    <w:rsid w:val="00B91F8A"/>
    <w:rsid w:val="00B92D68"/>
    <w:rsid w:val="00B96AB7"/>
    <w:rsid w:val="00B9724E"/>
    <w:rsid w:val="00B97A9C"/>
    <w:rsid w:val="00BA1635"/>
    <w:rsid w:val="00BB40F9"/>
    <w:rsid w:val="00BC5D4C"/>
    <w:rsid w:val="00BF1FE5"/>
    <w:rsid w:val="00BF5D1D"/>
    <w:rsid w:val="00BF64B7"/>
    <w:rsid w:val="00C01D37"/>
    <w:rsid w:val="00C0206B"/>
    <w:rsid w:val="00C04849"/>
    <w:rsid w:val="00C05C97"/>
    <w:rsid w:val="00C05E67"/>
    <w:rsid w:val="00C112FD"/>
    <w:rsid w:val="00C142FF"/>
    <w:rsid w:val="00C14473"/>
    <w:rsid w:val="00C148EA"/>
    <w:rsid w:val="00C15D96"/>
    <w:rsid w:val="00C20158"/>
    <w:rsid w:val="00C32114"/>
    <w:rsid w:val="00C329CD"/>
    <w:rsid w:val="00C3360B"/>
    <w:rsid w:val="00C33E9B"/>
    <w:rsid w:val="00C3522C"/>
    <w:rsid w:val="00C43636"/>
    <w:rsid w:val="00C4782D"/>
    <w:rsid w:val="00C51CE8"/>
    <w:rsid w:val="00C52366"/>
    <w:rsid w:val="00C55405"/>
    <w:rsid w:val="00C6516C"/>
    <w:rsid w:val="00C66997"/>
    <w:rsid w:val="00C72319"/>
    <w:rsid w:val="00C746A3"/>
    <w:rsid w:val="00C808D8"/>
    <w:rsid w:val="00C91735"/>
    <w:rsid w:val="00C97695"/>
    <w:rsid w:val="00CA5310"/>
    <w:rsid w:val="00CA6C9A"/>
    <w:rsid w:val="00CB43E6"/>
    <w:rsid w:val="00CB5572"/>
    <w:rsid w:val="00CC47EA"/>
    <w:rsid w:val="00CC4FB8"/>
    <w:rsid w:val="00CD2646"/>
    <w:rsid w:val="00CD3F8F"/>
    <w:rsid w:val="00CD524A"/>
    <w:rsid w:val="00CD77EE"/>
    <w:rsid w:val="00CE7281"/>
    <w:rsid w:val="00CF06E8"/>
    <w:rsid w:val="00CF0B8B"/>
    <w:rsid w:val="00CF2AE6"/>
    <w:rsid w:val="00CF41E7"/>
    <w:rsid w:val="00D0129A"/>
    <w:rsid w:val="00D03E7F"/>
    <w:rsid w:val="00D06C0C"/>
    <w:rsid w:val="00D10715"/>
    <w:rsid w:val="00D156D0"/>
    <w:rsid w:val="00D179FB"/>
    <w:rsid w:val="00D20C7B"/>
    <w:rsid w:val="00D23F85"/>
    <w:rsid w:val="00D3398D"/>
    <w:rsid w:val="00D4057C"/>
    <w:rsid w:val="00D43BC3"/>
    <w:rsid w:val="00D4675D"/>
    <w:rsid w:val="00D6096D"/>
    <w:rsid w:val="00D60C3B"/>
    <w:rsid w:val="00D62791"/>
    <w:rsid w:val="00D631A6"/>
    <w:rsid w:val="00D66025"/>
    <w:rsid w:val="00D66140"/>
    <w:rsid w:val="00D66C7D"/>
    <w:rsid w:val="00D8131E"/>
    <w:rsid w:val="00D83CF8"/>
    <w:rsid w:val="00D84E83"/>
    <w:rsid w:val="00D91C57"/>
    <w:rsid w:val="00D93B1A"/>
    <w:rsid w:val="00D94AB5"/>
    <w:rsid w:val="00DA2D58"/>
    <w:rsid w:val="00DA3A89"/>
    <w:rsid w:val="00DA5DBE"/>
    <w:rsid w:val="00DD0241"/>
    <w:rsid w:val="00DD1DF2"/>
    <w:rsid w:val="00DD2154"/>
    <w:rsid w:val="00DD40F3"/>
    <w:rsid w:val="00DE1E1C"/>
    <w:rsid w:val="00DF3728"/>
    <w:rsid w:val="00DF6368"/>
    <w:rsid w:val="00E02AC7"/>
    <w:rsid w:val="00E04F8B"/>
    <w:rsid w:val="00E06273"/>
    <w:rsid w:val="00E06C9F"/>
    <w:rsid w:val="00E073F7"/>
    <w:rsid w:val="00E074BB"/>
    <w:rsid w:val="00E1432E"/>
    <w:rsid w:val="00E216F1"/>
    <w:rsid w:val="00E21F2A"/>
    <w:rsid w:val="00E225A9"/>
    <w:rsid w:val="00E25921"/>
    <w:rsid w:val="00E259CB"/>
    <w:rsid w:val="00E31405"/>
    <w:rsid w:val="00E34796"/>
    <w:rsid w:val="00E36056"/>
    <w:rsid w:val="00E449B7"/>
    <w:rsid w:val="00E4727C"/>
    <w:rsid w:val="00E47C51"/>
    <w:rsid w:val="00E53FEE"/>
    <w:rsid w:val="00E56E12"/>
    <w:rsid w:val="00E65D17"/>
    <w:rsid w:val="00E70818"/>
    <w:rsid w:val="00E719BF"/>
    <w:rsid w:val="00E77C05"/>
    <w:rsid w:val="00E8260B"/>
    <w:rsid w:val="00E8578F"/>
    <w:rsid w:val="00EA11C3"/>
    <w:rsid w:val="00EA3EB7"/>
    <w:rsid w:val="00EA5A2E"/>
    <w:rsid w:val="00EA5E32"/>
    <w:rsid w:val="00EA6169"/>
    <w:rsid w:val="00EC0E59"/>
    <w:rsid w:val="00EC1E04"/>
    <w:rsid w:val="00EC5A12"/>
    <w:rsid w:val="00ED4646"/>
    <w:rsid w:val="00ED4671"/>
    <w:rsid w:val="00ED6244"/>
    <w:rsid w:val="00EE02ED"/>
    <w:rsid w:val="00EE4634"/>
    <w:rsid w:val="00EE47AE"/>
    <w:rsid w:val="00EF103D"/>
    <w:rsid w:val="00EF4F35"/>
    <w:rsid w:val="00F02664"/>
    <w:rsid w:val="00F151EE"/>
    <w:rsid w:val="00F167C4"/>
    <w:rsid w:val="00F31308"/>
    <w:rsid w:val="00F321CD"/>
    <w:rsid w:val="00F32B2E"/>
    <w:rsid w:val="00F34D87"/>
    <w:rsid w:val="00F37AA4"/>
    <w:rsid w:val="00F44CB9"/>
    <w:rsid w:val="00F51708"/>
    <w:rsid w:val="00F57252"/>
    <w:rsid w:val="00F6154E"/>
    <w:rsid w:val="00F622BA"/>
    <w:rsid w:val="00F63333"/>
    <w:rsid w:val="00F648B9"/>
    <w:rsid w:val="00F6709E"/>
    <w:rsid w:val="00F744A7"/>
    <w:rsid w:val="00F77494"/>
    <w:rsid w:val="00F779B5"/>
    <w:rsid w:val="00F779E8"/>
    <w:rsid w:val="00F812A7"/>
    <w:rsid w:val="00F84490"/>
    <w:rsid w:val="00F84EEA"/>
    <w:rsid w:val="00F866C0"/>
    <w:rsid w:val="00F86B78"/>
    <w:rsid w:val="00F91149"/>
    <w:rsid w:val="00F937B6"/>
    <w:rsid w:val="00F941D9"/>
    <w:rsid w:val="00F94241"/>
    <w:rsid w:val="00F9534E"/>
    <w:rsid w:val="00F95A21"/>
    <w:rsid w:val="00F967E5"/>
    <w:rsid w:val="00FA681D"/>
    <w:rsid w:val="00FB0E50"/>
    <w:rsid w:val="00FB341F"/>
    <w:rsid w:val="00FC238C"/>
    <w:rsid w:val="00FF2F31"/>
    <w:rsid w:val="00FF4996"/>
    <w:rsid w:val="00FF554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79F131A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sz w:val="24"/>
      <w:szCs w:val="24"/>
      <w:lang w:eastAsia="ar-SA"/>
    </w:rPr>
  </w:style>
  <w:style w:type="paragraph" w:styleId="Heading1">
    <w:name w:val="heading 1"/>
    <w:basedOn w:val="Normal"/>
    <w:next w:val="Normal"/>
    <w:qFormat/>
    <w:pPr>
      <w:keepNext/>
      <w:spacing w:before="240" w:after="60"/>
      <w:outlineLvl w:val="0"/>
    </w:pPr>
    <w:rPr>
      <w:rFonts w:ascii="Arial" w:hAnsi="Arial" w:cs="Arial"/>
      <w:b/>
      <w:bCs/>
      <w:kern w:val="1"/>
      <w:sz w:val="32"/>
      <w:szCs w:val="32"/>
    </w:rPr>
  </w:style>
  <w:style w:type="paragraph" w:styleId="Heading2">
    <w:name w:val="heading 2"/>
    <w:basedOn w:val="Normal"/>
    <w:next w:val="Normal"/>
    <w:qFormat/>
    <w:pPr>
      <w:keepNext/>
      <w:spacing w:before="240" w:after="60"/>
      <w:outlineLvl w:val="1"/>
    </w:pPr>
    <w:rPr>
      <w:rFonts w:ascii="Arial" w:hAnsi="Arial" w:cs="Arial"/>
      <w:b/>
      <w:bCs/>
      <w:i/>
      <w:iCs/>
      <w:sz w:val="28"/>
      <w:szCs w:val="28"/>
    </w:rPr>
  </w:style>
  <w:style w:type="paragraph" w:styleId="Heading3">
    <w:name w:val="heading 3"/>
    <w:basedOn w:val="Normal"/>
    <w:next w:val="Normal"/>
    <w:qFormat/>
    <w:pPr>
      <w:keepNext/>
      <w:spacing w:before="240" w:after="60"/>
      <w:outlineLvl w:val="2"/>
    </w:pPr>
    <w:rPr>
      <w:rFonts w:ascii="Arial" w:hAnsi="Arial" w:cs="Arial"/>
      <w:b/>
      <w:bCs/>
      <w:sz w:val="26"/>
      <w:szCs w:val="26"/>
    </w:rPr>
  </w:style>
  <w:style w:type="paragraph" w:styleId="Heading4">
    <w:name w:val="heading 4"/>
    <w:basedOn w:val="Normal"/>
    <w:next w:val="Normal"/>
    <w:qFormat/>
    <w:pPr>
      <w:keepNext/>
      <w:spacing w:before="120" w:after="60"/>
      <w:jc w:val="both"/>
      <w:outlineLvl w:val="3"/>
    </w:pPr>
    <w:rPr>
      <w:rFonts w:ascii="Arial" w:hAnsi="Arial" w:cs="Arial"/>
      <w:b/>
      <w:sz w:val="20"/>
      <w:szCs w:val="20"/>
    </w:rPr>
  </w:style>
  <w:style w:type="paragraph" w:styleId="Heading5">
    <w:name w:val="heading 5"/>
    <w:basedOn w:val="Normal"/>
    <w:next w:val="Normal"/>
    <w:qFormat/>
    <w:pPr>
      <w:spacing w:before="240" w:after="60"/>
      <w:outlineLvl w:val="4"/>
    </w:pPr>
    <w:rPr>
      <w:b/>
      <w:bCs/>
      <w:i/>
      <w:iCs/>
      <w:sz w:val="26"/>
      <w:szCs w:val="26"/>
    </w:rPr>
  </w:style>
  <w:style w:type="paragraph" w:styleId="Heading6">
    <w:name w:val="heading 6"/>
    <w:basedOn w:val="Normal"/>
    <w:next w:val="Normal"/>
    <w:qFormat/>
    <w:pPr>
      <w:spacing w:before="240" w:after="60"/>
      <w:jc w:val="both"/>
      <w:outlineLvl w:val="5"/>
    </w:pPr>
    <w:rPr>
      <w:i/>
      <w:sz w:val="22"/>
      <w:szCs w:val="20"/>
    </w:rPr>
  </w:style>
  <w:style w:type="paragraph" w:styleId="Heading7">
    <w:name w:val="heading 7"/>
    <w:basedOn w:val="Normal"/>
    <w:next w:val="Normal"/>
    <w:qFormat/>
    <w:pPr>
      <w:numPr>
        <w:ilvl w:val="6"/>
        <w:numId w:val="1"/>
      </w:numPr>
      <w:spacing w:before="240" w:after="60"/>
      <w:outlineLvl w:val="6"/>
    </w:pPr>
  </w:style>
  <w:style w:type="paragraph" w:styleId="Heading8">
    <w:name w:val="heading 8"/>
    <w:basedOn w:val="Normal"/>
    <w:next w:val="Normal"/>
    <w:qFormat/>
    <w:pPr>
      <w:spacing w:before="240" w:after="60"/>
      <w:jc w:val="both"/>
      <w:outlineLvl w:val="7"/>
    </w:pPr>
    <w:rPr>
      <w:rFonts w:ascii="Arial" w:hAnsi="Arial" w:cs="Arial"/>
      <w:i/>
      <w:sz w:val="20"/>
      <w:szCs w:val="20"/>
    </w:rPr>
  </w:style>
  <w:style w:type="paragraph" w:styleId="Heading9">
    <w:name w:val="heading 9"/>
    <w:basedOn w:val="Normal"/>
    <w:next w:val="Normal"/>
    <w:qFormat/>
    <w:pPr>
      <w:numPr>
        <w:ilvl w:val="8"/>
        <w:numId w:val="1"/>
      </w:numPr>
      <w:spacing w:before="240" w:after="60"/>
      <w:outlineLvl w:val="8"/>
    </w:pPr>
    <w:rPr>
      <w:rFonts w:ascii="Arial" w:hAnsi="Arial" w:cs="Arial"/>
      <w:sz w:val="22"/>
      <w:szCs w:val="22"/>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rPr>
      <w:rFonts w:hint="default"/>
    </w:rPr>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rPr>
      <w:rFonts w:hint="default"/>
    </w:rPr>
  </w:style>
  <w:style w:type="character" w:customStyle="1" w:styleId="WW8Num1z7">
    <w:name w:val="WW8Num1z7"/>
  </w:style>
  <w:style w:type="character" w:customStyle="1" w:styleId="WW8Num2z0">
    <w:name w:val="WW8Num2z0"/>
    <w:rPr>
      <w:rFonts w:ascii="Symbol" w:hAnsi="Symbol" w:cs="Symbol" w:hint="default"/>
    </w:rPr>
  </w:style>
  <w:style w:type="character" w:customStyle="1" w:styleId="WW8Num2z1">
    <w:name w:val="WW8Num2z1"/>
    <w:rPr>
      <w:rFonts w:ascii="Courier New" w:hAnsi="Courier New" w:cs="Courier New" w:hint="default"/>
    </w:rPr>
  </w:style>
  <w:style w:type="character" w:customStyle="1" w:styleId="WW8Num2z2">
    <w:name w:val="WW8Num2z2"/>
    <w:rPr>
      <w:rFonts w:ascii="Wingdings" w:hAnsi="Wingdings" w:cs="Wingdings" w:hint="default"/>
    </w:rPr>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7">
    <w:name w:val="WW8Num2z7"/>
  </w:style>
  <w:style w:type="character" w:customStyle="1" w:styleId="WW8Num3z0">
    <w:name w:val="WW8Num3z0"/>
    <w:rPr>
      <w:rFonts w:hint="default"/>
      <w:i w:val="0"/>
      <w:color w:val="000000"/>
      <w:sz w:val="24"/>
    </w:rPr>
  </w:style>
  <w:style w:type="character" w:customStyle="1" w:styleId="WW8Num4z0">
    <w:name w:val="WW8Num4z0"/>
    <w:rPr>
      <w:rFonts w:hint="default"/>
    </w:rPr>
  </w:style>
  <w:style w:type="character" w:customStyle="1" w:styleId="WW8Num5z0">
    <w:name w:val="WW8Num5z0"/>
    <w:rPr>
      <w:rFonts w:ascii="Symbol" w:hAnsi="Symbol" w:cs="Symbol" w:hint="default"/>
    </w:rPr>
  </w:style>
  <w:style w:type="character" w:customStyle="1" w:styleId="WW8Num5z1">
    <w:name w:val="WW8Num5z1"/>
    <w:rPr>
      <w:rFonts w:ascii="Courier New" w:hAnsi="Courier New" w:cs="Courier New" w:hint="default"/>
    </w:rPr>
  </w:style>
  <w:style w:type="character" w:customStyle="1" w:styleId="WW8Num5z3">
    <w:name w:val="WW8Num5z3"/>
  </w:style>
  <w:style w:type="character" w:customStyle="1" w:styleId="WW8Num6z0">
    <w:name w:val="WW8Num6z0"/>
    <w:rPr>
      <w:rFonts w:hint="default"/>
    </w:rPr>
  </w:style>
  <w:style w:type="character" w:customStyle="1" w:styleId="WW8Num4z1">
    <w:name w:val="WW8Num4z1"/>
    <w:rPr>
      <w:sz w:val="24"/>
      <w:szCs w:val="24"/>
      <w:lang w:val="x-none" w:eastAsia="x-none" w:bidi="x-none"/>
    </w:rPr>
  </w:style>
  <w:style w:type="character" w:customStyle="1" w:styleId="WW8Num4z3">
    <w:name w:val="WW8Num4z3"/>
  </w:style>
  <w:style w:type="character" w:customStyle="1" w:styleId="WW8Num4z4">
    <w:name w:val="WW8Num4z4"/>
    <w:rPr>
      <w:rFonts w:hint="default"/>
    </w:rPr>
  </w:style>
  <w:style w:type="character" w:customStyle="1" w:styleId="WW8Num5z2">
    <w:name w:val="WW8Num5z2"/>
    <w:rPr>
      <w:rFonts w:ascii="Wingdings" w:hAnsi="Wingdings" w:cs="Wingdings" w:hint="default"/>
    </w:rPr>
  </w:style>
  <w:style w:type="character" w:customStyle="1" w:styleId="WW8Num7z0">
    <w:name w:val="WW8Num7z0"/>
  </w:style>
  <w:style w:type="character" w:customStyle="1" w:styleId="WW8Num7z1">
    <w:name w:val="WW8Num7z1"/>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hint="default"/>
    </w:rPr>
  </w:style>
  <w:style w:type="character" w:customStyle="1" w:styleId="WW8Num9z0">
    <w:name w:val="WW8Num9z0"/>
  </w:style>
  <w:style w:type="character" w:customStyle="1" w:styleId="WW8Num9z1">
    <w:name w:val="WW8Num9z1"/>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0z0">
    <w:name w:val="WW8Num10z0"/>
    <w:rPr>
      <w:rFonts w:ascii="Wingdings" w:hAnsi="Wingdings" w:cs="Wingdings" w:hint="default"/>
    </w:rPr>
  </w:style>
  <w:style w:type="character" w:customStyle="1" w:styleId="WW8Num10z1">
    <w:name w:val="WW8Num10z1"/>
    <w:rPr>
      <w:rFonts w:ascii="Courier New" w:hAnsi="Courier New" w:cs="Courier New" w:hint="default"/>
    </w:rPr>
  </w:style>
  <w:style w:type="character" w:customStyle="1" w:styleId="WW8Num10z3">
    <w:name w:val="WW8Num10z3"/>
    <w:rPr>
      <w:rFonts w:ascii="Symbol" w:hAnsi="Symbol" w:cs="Symbol" w:hint="default"/>
    </w:rPr>
  </w:style>
  <w:style w:type="character" w:customStyle="1" w:styleId="WW8Num11z0">
    <w:name w:val="WW8Num11z0"/>
  </w:style>
  <w:style w:type="character" w:customStyle="1" w:styleId="WW8Num11z1">
    <w:name w:val="WW8Num11z1"/>
  </w:style>
  <w:style w:type="character" w:customStyle="1" w:styleId="WW8Num11z2">
    <w:name w:val="WW8Num11z2"/>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0">
    <w:name w:val="WW8Num12z0"/>
    <w:rPr>
      <w:rFonts w:ascii="Symbol" w:hAnsi="Symbol" w:cs="Symbol" w:hint="default"/>
    </w:rPr>
  </w:style>
  <w:style w:type="character" w:customStyle="1" w:styleId="WW8Num12z1">
    <w:name w:val="WW8Num12z1"/>
    <w:rPr>
      <w:rFonts w:ascii="Courier New" w:hAnsi="Courier New" w:cs="Courier New" w:hint="default"/>
    </w:rPr>
  </w:style>
  <w:style w:type="character" w:customStyle="1" w:styleId="WW8Num12z2">
    <w:name w:val="WW8Num12z2"/>
    <w:rPr>
      <w:rFonts w:ascii="Wingdings" w:hAnsi="Wingdings" w:cs="Wingdings" w:hint="default"/>
    </w:rPr>
  </w:style>
  <w:style w:type="character" w:customStyle="1" w:styleId="WW8Num13z0">
    <w:name w:val="WW8Num13z0"/>
    <w:rPr>
      <w:rFonts w:hint="default"/>
    </w:rPr>
  </w:style>
  <w:style w:type="character" w:customStyle="1" w:styleId="WW8Num13z1">
    <w:name w:val="WW8Num13z1"/>
  </w:style>
  <w:style w:type="character" w:customStyle="1" w:styleId="WW8Num13z2">
    <w:name w:val="WW8Num13z2"/>
  </w:style>
  <w:style w:type="character" w:customStyle="1" w:styleId="WW8Num13z3">
    <w:name w:val="WW8Num13z3"/>
  </w:style>
  <w:style w:type="character" w:customStyle="1" w:styleId="WW8Num13z4">
    <w:name w:val="WW8Num13z4"/>
  </w:style>
  <w:style w:type="character" w:customStyle="1" w:styleId="WW8Num13z5">
    <w:name w:val="WW8Num13z5"/>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WW8Num14z0">
    <w:name w:val="WW8Num14z0"/>
    <w:rPr>
      <w:rFonts w:ascii="Symbol" w:hAnsi="Symbol" w:cs="Symbol" w:hint="default"/>
    </w:rPr>
  </w:style>
  <w:style w:type="character" w:customStyle="1" w:styleId="WW8Num14z1">
    <w:name w:val="WW8Num14z1"/>
    <w:rPr>
      <w:rFonts w:ascii="Courier New" w:hAnsi="Courier New" w:cs="Courier New" w:hint="default"/>
    </w:rPr>
  </w:style>
  <w:style w:type="character" w:customStyle="1" w:styleId="WW8Num14z2">
    <w:name w:val="WW8Num14z2"/>
    <w:rPr>
      <w:rFonts w:ascii="Wingdings" w:hAnsi="Wingdings" w:cs="Wingdings" w:hint="default"/>
    </w:rPr>
  </w:style>
  <w:style w:type="character" w:customStyle="1" w:styleId="WW8Num15z0">
    <w:name w:val="WW8Num15z0"/>
    <w:rPr>
      <w:rFonts w:ascii="Symbol" w:hAnsi="Symbol" w:cs="Symbol" w:hint="default"/>
    </w:rPr>
  </w:style>
  <w:style w:type="character" w:customStyle="1" w:styleId="WW8Num15z1">
    <w:name w:val="WW8Num15z1"/>
    <w:rPr>
      <w:rFonts w:ascii="Courier New" w:hAnsi="Courier New" w:cs="Courier New" w:hint="default"/>
    </w:rPr>
  </w:style>
  <w:style w:type="character" w:customStyle="1" w:styleId="WW8Num15z2">
    <w:name w:val="WW8Num15z2"/>
    <w:rPr>
      <w:rFonts w:ascii="Wingdings" w:hAnsi="Wingdings" w:cs="Wingdings" w:hint="default"/>
    </w:rPr>
  </w:style>
  <w:style w:type="character" w:customStyle="1" w:styleId="WW8Num16z0">
    <w:name w:val="WW8Num16z0"/>
    <w:rPr>
      <w:rFonts w:ascii="Symbol" w:hAnsi="Symbol" w:cs="Symbol" w:hint="default"/>
    </w:rPr>
  </w:style>
  <w:style w:type="character" w:customStyle="1" w:styleId="WW8Num16z1">
    <w:name w:val="WW8Num16z1"/>
    <w:rPr>
      <w:rFonts w:ascii="Courier New" w:hAnsi="Courier New" w:cs="Courier New" w:hint="default"/>
    </w:rPr>
  </w:style>
  <w:style w:type="character" w:customStyle="1" w:styleId="WW8Num16z2">
    <w:name w:val="WW8Num16z2"/>
    <w:rPr>
      <w:rFonts w:ascii="Wingdings" w:hAnsi="Wingdings" w:cs="Wingdings" w:hint="default"/>
    </w:rPr>
  </w:style>
  <w:style w:type="character" w:customStyle="1" w:styleId="WW8Num17z0">
    <w:name w:val="WW8Num17z0"/>
    <w:rPr>
      <w:rFonts w:ascii="Symbol" w:hAnsi="Symbol" w:cs="Symbol" w:hint="default"/>
    </w:rPr>
  </w:style>
  <w:style w:type="character" w:customStyle="1" w:styleId="WW8Num17z1">
    <w:name w:val="WW8Num17z1"/>
    <w:rPr>
      <w:rFonts w:ascii="Courier New" w:hAnsi="Courier New" w:cs="Courier New" w:hint="default"/>
    </w:rPr>
  </w:style>
  <w:style w:type="character" w:customStyle="1" w:styleId="WW8Num17z2">
    <w:name w:val="WW8Num17z2"/>
    <w:rPr>
      <w:rFonts w:ascii="Wingdings" w:hAnsi="Wingdings" w:cs="Wingdings" w:hint="default"/>
    </w:rPr>
  </w:style>
  <w:style w:type="character" w:customStyle="1" w:styleId="WW8Num18z0">
    <w:name w:val="WW8Num18z0"/>
    <w:rPr>
      <w:rFonts w:ascii="Symbol" w:hAnsi="Symbol" w:cs="Symbol" w:hint="default"/>
    </w:rPr>
  </w:style>
  <w:style w:type="character" w:customStyle="1" w:styleId="WW8Num18z1">
    <w:name w:val="WW8Num18z1"/>
    <w:rPr>
      <w:rFonts w:ascii="Courier New" w:hAnsi="Courier New" w:cs="Courier New" w:hint="default"/>
    </w:rPr>
  </w:style>
  <w:style w:type="character" w:customStyle="1" w:styleId="WW8Num18z2">
    <w:name w:val="WW8Num18z2"/>
    <w:rPr>
      <w:rFonts w:ascii="Wingdings" w:hAnsi="Wingdings" w:cs="Wingdings" w:hint="default"/>
    </w:rPr>
  </w:style>
  <w:style w:type="character" w:customStyle="1" w:styleId="WW8Num19z0">
    <w:name w:val="WW8Num19z0"/>
    <w:rPr>
      <w:rFonts w:hint="default"/>
    </w:rPr>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21z0">
    <w:name w:val="WW8Num21z0"/>
    <w:rPr>
      <w:rFonts w:ascii="Symbol" w:hAnsi="Symbol" w:cs="Symbol" w:hint="default"/>
    </w:rPr>
  </w:style>
  <w:style w:type="character" w:customStyle="1" w:styleId="WW8Num21z1">
    <w:name w:val="WW8Num21z1"/>
    <w:rPr>
      <w:rFonts w:ascii="Courier New" w:hAnsi="Courier New" w:cs="Courier New" w:hint="default"/>
    </w:rPr>
  </w:style>
  <w:style w:type="character" w:customStyle="1" w:styleId="WW8Num21z2">
    <w:name w:val="WW8Num21z2"/>
    <w:rPr>
      <w:rFonts w:ascii="Wingdings" w:hAnsi="Wingdings" w:cs="Wingdings" w:hint="default"/>
    </w:rPr>
  </w:style>
  <w:style w:type="character" w:customStyle="1" w:styleId="WW8Num22z0">
    <w:name w:val="WW8Num22z0"/>
  </w:style>
  <w:style w:type="character" w:customStyle="1" w:styleId="WW8Num22z1">
    <w:name w:val="WW8Num22z1"/>
  </w:style>
  <w:style w:type="character" w:customStyle="1" w:styleId="WW8Num22z2">
    <w:name w:val="WW8Num22z2"/>
  </w:style>
  <w:style w:type="character" w:customStyle="1" w:styleId="WW8Num22z3">
    <w:name w:val="WW8Num22z3"/>
  </w:style>
  <w:style w:type="character" w:customStyle="1" w:styleId="WW8Num22z4">
    <w:name w:val="WW8Num22z4"/>
  </w:style>
  <w:style w:type="character" w:customStyle="1" w:styleId="WW8Num22z5">
    <w:name w:val="WW8Num22z5"/>
  </w:style>
  <w:style w:type="character" w:customStyle="1" w:styleId="WW8Num22z6">
    <w:name w:val="WW8Num22z6"/>
  </w:style>
  <w:style w:type="character" w:customStyle="1" w:styleId="WW8Num22z7">
    <w:name w:val="WW8Num22z7"/>
  </w:style>
  <w:style w:type="character" w:customStyle="1" w:styleId="WW8Num22z8">
    <w:name w:val="WW8Num22z8"/>
  </w:style>
  <w:style w:type="character" w:customStyle="1" w:styleId="WW8Num23z0">
    <w:name w:val="WW8Num23z0"/>
    <w:rPr>
      <w:rFonts w:ascii="Symbol" w:hAnsi="Symbol" w:cs="Symbol" w:hint="default"/>
    </w:rPr>
  </w:style>
  <w:style w:type="character" w:customStyle="1" w:styleId="WW8Num23z1">
    <w:name w:val="WW8Num23z1"/>
    <w:rPr>
      <w:rFonts w:ascii="Courier New" w:hAnsi="Courier New" w:cs="Courier New" w:hint="default"/>
    </w:rPr>
  </w:style>
  <w:style w:type="character" w:customStyle="1" w:styleId="WW8Num23z2">
    <w:name w:val="WW8Num23z2"/>
    <w:rPr>
      <w:rFonts w:ascii="Wingdings" w:hAnsi="Wingdings" w:cs="Wingdings" w:hint="default"/>
    </w:rPr>
  </w:style>
  <w:style w:type="character" w:customStyle="1" w:styleId="WW8Num24z0">
    <w:name w:val="WW8Num24z0"/>
    <w:rPr>
      <w:rFonts w:hint="default"/>
      <w:b/>
    </w:rPr>
  </w:style>
  <w:style w:type="character" w:customStyle="1" w:styleId="WW8Num24z1">
    <w:name w:val="WW8Num24z1"/>
    <w:rPr>
      <w:sz w:val="24"/>
      <w:szCs w:val="24"/>
      <w:lang w:val="x-none" w:eastAsia="x-none" w:bidi="x-none"/>
    </w:rPr>
  </w:style>
  <w:style w:type="character" w:customStyle="1" w:styleId="WW8Num24z3">
    <w:name w:val="WW8Num24z3"/>
  </w:style>
  <w:style w:type="character" w:customStyle="1" w:styleId="WW8Num24z4">
    <w:name w:val="WW8Num24z4"/>
    <w:rPr>
      <w:rFonts w:hint="default"/>
    </w:rPr>
  </w:style>
  <w:style w:type="character" w:customStyle="1" w:styleId="WW8Num25z0">
    <w:name w:val="WW8Num25z0"/>
    <w:rPr>
      <w:rFonts w:hint="default"/>
    </w:rPr>
  </w:style>
  <w:style w:type="character" w:customStyle="1" w:styleId="WW8Num25z1">
    <w:name w:val="WW8Num25z1"/>
  </w:style>
  <w:style w:type="character" w:customStyle="1" w:styleId="WW8Num25z2">
    <w:name w:val="WW8Num25z2"/>
  </w:style>
  <w:style w:type="character" w:customStyle="1" w:styleId="WW8Num25z3">
    <w:name w:val="WW8Num25z3"/>
  </w:style>
  <w:style w:type="character" w:customStyle="1" w:styleId="WW8Num25z4">
    <w:name w:val="WW8Num25z4"/>
  </w:style>
  <w:style w:type="character" w:customStyle="1" w:styleId="WW8Num25z5">
    <w:name w:val="WW8Num25z5"/>
  </w:style>
  <w:style w:type="character" w:customStyle="1" w:styleId="WW8Num25z6">
    <w:name w:val="WW8Num25z6"/>
  </w:style>
  <w:style w:type="character" w:customStyle="1" w:styleId="WW8Num25z7">
    <w:name w:val="WW8Num25z7"/>
  </w:style>
  <w:style w:type="character" w:customStyle="1" w:styleId="WW8Num25z8">
    <w:name w:val="WW8Num25z8"/>
  </w:style>
  <w:style w:type="character" w:customStyle="1" w:styleId="WW8Num26z0">
    <w:name w:val="WW8Num26z0"/>
  </w:style>
  <w:style w:type="character" w:customStyle="1" w:styleId="WW8Num26z1">
    <w:name w:val="WW8Num26z1"/>
  </w:style>
  <w:style w:type="character" w:customStyle="1" w:styleId="WW8Num26z2">
    <w:name w:val="WW8Num26z2"/>
  </w:style>
  <w:style w:type="character" w:customStyle="1" w:styleId="WW8Num26z3">
    <w:name w:val="WW8Num26z3"/>
  </w:style>
  <w:style w:type="character" w:customStyle="1" w:styleId="WW8Num26z4">
    <w:name w:val="WW8Num26z4"/>
  </w:style>
  <w:style w:type="character" w:customStyle="1" w:styleId="WW8Num26z5">
    <w:name w:val="WW8Num26z5"/>
  </w:style>
  <w:style w:type="character" w:customStyle="1" w:styleId="WW8Num26z6">
    <w:name w:val="WW8Num26z6"/>
  </w:style>
  <w:style w:type="character" w:customStyle="1" w:styleId="WW8Num26z7">
    <w:name w:val="WW8Num26z7"/>
  </w:style>
  <w:style w:type="character" w:customStyle="1" w:styleId="WW8Num26z8">
    <w:name w:val="WW8Num26z8"/>
  </w:style>
  <w:style w:type="character" w:customStyle="1" w:styleId="WW8Num27z0">
    <w:name w:val="WW8Num27z0"/>
    <w:rPr>
      <w:rFonts w:hint="default"/>
    </w:rPr>
  </w:style>
  <w:style w:type="character" w:customStyle="1" w:styleId="WW8Num28z0">
    <w:name w:val="WW8Num28z0"/>
    <w:rPr>
      <w:rFonts w:hint="default"/>
    </w:rPr>
  </w:style>
  <w:style w:type="character" w:customStyle="1" w:styleId="WW8Num29z0">
    <w:name w:val="WW8Num29z0"/>
    <w:rPr>
      <w:rFonts w:hint="default"/>
    </w:rPr>
  </w:style>
  <w:style w:type="character" w:customStyle="1" w:styleId="WW8Num29z1">
    <w:name w:val="WW8Num29z1"/>
  </w:style>
  <w:style w:type="character" w:customStyle="1" w:styleId="WW8Num29z2">
    <w:name w:val="WW8Num29z2"/>
  </w:style>
  <w:style w:type="character" w:customStyle="1" w:styleId="WW8Num29z3">
    <w:name w:val="WW8Num29z3"/>
  </w:style>
  <w:style w:type="character" w:customStyle="1" w:styleId="WW8Num29z4">
    <w:name w:val="WW8Num29z4"/>
  </w:style>
  <w:style w:type="character" w:customStyle="1" w:styleId="WW8Num29z5">
    <w:name w:val="WW8Num29z5"/>
  </w:style>
  <w:style w:type="character" w:customStyle="1" w:styleId="WW8Num29z6">
    <w:name w:val="WW8Num29z6"/>
  </w:style>
  <w:style w:type="character" w:customStyle="1" w:styleId="WW8Num29z7">
    <w:name w:val="WW8Num29z7"/>
  </w:style>
  <w:style w:type="character" w:customStyle="1" w:styleId="WW8Num29z8">
    <w:name w:val="WW8Num29z8"/>
  </w:style>
  <w:style w:type="character" w:customStyle="1" w:styleId="WW8Num30z0">
    <w:name w:val="WW8Num30z0"/>
    <w:rPr>
      <w:rFonts w:hint="default"/>
    </w:rPr>
  </w:style>
  <w:style w:type="character" w:customStyle="1" w:styleId="WW8Num31z0">
    <w:name w:val="WW8Num31z0"/>
    <w:rPr>
      <w:rFonts w:hint="default"/>
    </w:rPr>
  </w:style>
  <w:style w:type="character" w:customStyle="1" w:styleId="WW8Num31z1">
    <w:name w:val="WW8Num31z1"/>
  </w:style>
  <w:style w:type="character" w:customStyle="1" w:styleId="WW8Num31z2">
    <w:name w:val="WW8Num31z2"/>
  </w:style>
  <w:style w:type="character" w:customStyle="1" w:styleId="WW8Num31z3">
    <w:name w:val="WW8Num31z3"/>
  </w:style>
  <w:style w:type="character" w:customStyle="1" w:styleId="WW8Num31z4">
    <w:name w:val="WW8Num31z4"/>
  </w:style>
  <w:style w:type="character" w:customStyle="1" w:styleId="WW8Num31z5">
    <w:name w:val="WW8Num31z5"/>
  </w:style>
  <w:style w:type="character" w:customStyle="1" w:styleId="WW8Num31z6">
    <w:name w:val="WW8Num31z6"/>
  </w:style>
  <w:style w:type="character" w:customStyle="1" w:styleId="WW8Num31z7">
    <w:name w:val="WW8Num31z7"/>
  </w:style>
  <w:style w:type="character" w:customStyle="1" w:styleId="WW8Num31z8">
    <w:name w:val="WW8Num31z8"/>
  </w:style>
  <w:style w:type="character" w:customStyle="1" w:styleId="WW8Num32z0">
    <w:name w:val="WW8Num32z0"/>
  </w:style>
  <w:style w:type="character" w:customStyle="1" w:styleId="WW8Num32z1">
    <w:name w:val="WW8Num32z1"/>
  </w:style>
  <w:style w:type="character" w:customStyle="1" w:styleId="WW8Num32z2">
    <w:name w:val="WW8Num32z2"/>
  </w:style>
  <w:style w:type="character" w:customStyle="1" w:styleId="WW8Num32z3">
    <w:name w:val="WW8Num32z3"/>
  </w:style>
  <w:style w:type="character" w:customStyle="1" w:styleId="WW8Num32z4">
    <w:name w:val="WW8Num32z4"/>
  </w:style>
  <w:style w:type="character" w:customStyle="1" w:styleId="WW8Num32z5">
    <w:name w:val="WW8Num32z5"/>
  </w:style>
  <w:style w:type="character" w:customStyle="1" w:styleId="WW8Num32z6">
    <w:name w:val="WW8Num32z6"/>
  </w:style>
  <w:style w:type="character" w:customStyle="1" w:styleId="WW8Num32z7">
    <w:name w:val="WW8Num32z7"/>
  </w:style>
  <w:style w:type="character" w:customStyle="1" w:styleId="WW8Num32z8">
    <w:name w:val="WW8Num32z8"/>
  </w:style>
  <w:style w:type="character" w:customStyle="1" w:styleId="WW8Num33z0">
    <w:name w:val="WW8Num33z0"/>
  </w:style>
  <w:style w:type="character" w:customStyle="1" w:styleId="WW8Num33z1">
    <w:name w:val="WW8Num33z1"/>
  </w:style>
  <w:style w:type="character" w:customStyle="1" w:styleId="WW8Num33z2">
    <w:name w:val="WW8Num33z2"/>
  </w:style>
  <w:style w:type="character" w:customStyle="1" w:styleId="WW8Num33z3">
    <w:name w:val="WW8Num33z3"/>
  </w:style>
  <w:style w:type="character" w:customStyle="1" w:styleId="WW8Num33z4">
    <w:name w:val="WW8Num33z4"/>
  </w:style>
  <w:style w:type="character" w:customStyle="1" w:styleId="WW8Num33z5">
    <w:name w:val="WW8Num33z5"/>
  </w:style>
  <w:style w:type="character" w:customStyle="1" w:styleId="WW8Num33z6">
    <w:name w:val="WW8Num33z6"/>
  </w:style>
  <w:style w:type="character" w:customStyle="1" w:styleId="WW8Num33z7">
    <w:name w:val="WW8Num33z7"/>
  </w:style>
  <w:style w:type="character" w:customStyle="1" w:styleId="WW8Num33z8">
    <w:name w:val="WW8Num33z8"/>
  </w:style>
  <w:style w:type="character" w:customStyle="1" w:styleId="WW8Num34z0">
    <w:name w:val="WW8Num34z0"/>
    <w:rPr>
      <w:rFonts w:hint="default"/>
    </w:rPr>
  </w:style>
  <w:style w:type="character" w:customStyle="1" w:styleId="WW8Num35z0">
    <w:name w:val="WW8Num35z0"/>
    <w:rPr>
      <w:rFonts w:ascii="Symbol" w:hAnsi="Symbol" w:cs="Symbol" w:hint="default"/>
    </w:rPr>
  </w:style>
  <w:style w:type="character" w:customStyle="1" w:styleId="WW8Num35z1">
    <w:name w:val="WW8Num35z1"/>
    <w:rPr>
      <w:rFonts w:ascii="Courier New" w:hAnsi="Courier New" w:cs="Courier New" w:hint="default"/>
    </w:rPr>
  </w:style>
  <w:style w:type="character" w:customStyle="1" w:styleId="WW8Num35z2">
    <w:name w:val="WW8Num35z2"/>
    <w:rPr>
      <w:rFonts w:ascii="Wingdings" w:hAnsi="Wingdings" w:cs="Wingdings" w:hint="default"/>
    </w:rPr>
  </w:style>
  <w:style w:type="character" w:customStyle="1" w:styleId="WW8Num36z0">
    <w:name w:val="WW8Num36z0"/>
    <w:rPr>
      <w:rFonts w:ascii="Symbol" w:hAnsi="Symbol" w:cs="Symbol" w:hint="default"/>
    </w:rPr>
  </w:style>
  <w:style w:type="character" w:customStyle="1" w:styleId="WW8Num36z1">
    <w:name w:val="WW8Num36z1"/>
    <w:rPr>
      <w:rFonts w:ascii="Courier New" w:hAnsi="Courier New" w:cs="Courier New" w:hint="default"/>
    </w:rPr>
  </w:style>
  <w:style w:type="character" w:customStyle="1" w:styleId="WW8Num36z2">
    <w:name w:val="WW8Num36z2"/>
    <w:rPr>
      <w:rFonts w:ascii="Wingdings" w:hAnsi="Wingdings" w:cs="Wingdings" w:hint="default"/>
    </w:rPr>
  </w:style>
  <w:style w:type="character" w:customStyle="1" w:styleId="WW8Num37z0">
    <w:name w:val="WW8Num37z0"/>
    <w:rPr>
      <w:rFonts w:ascii="ZapfDingbats" w:hAnsi="ZapfDingbats" w:cs="ZapfDingbats" w:hint="default"/>
      <w:b/>
      <w:i w:val="0"/>
      <w:color w:val="70CEF5"/>
      <w:sz w:val="20"/>
      <w:szCs w:val="20"/>
    </w:rPr>
  </w:style>
  <w:style w:type="character" w:customStyle="1" w:styleId="WW8Num37z1">
    <w:name w:val="WW8Num37z1"/>
    <w:rPr>
      <w:rFonts w:ascii="Courier New" w:hAnsi="Courier New" w:cs="Courier New" w:hint="default"/>
    </w:rPr>
  </w:style>
  <w:style w:type="character" w:customStyle="1" w:styleId="WW8Num37z2">
    <w:name w:val="WW8Num37z2"/>
    <w:rPr>
      <w:rFonts w:ascii="Wingdings" w:hAnsi="Wingdings" w:cs="Wingdings" w:hint="default"/>
    </w:rPr>
  </w:style>
  <w:style w:type="character" w:customStyle="1" w:styleId="WW8Num37z3">
    <w:name w:val="WW8Num37z3"/>
    <w:rPr>
      <w:rFonts w:ascii="Symbol" w:hAnsi="Symbol" w:cs="Symbol" w:hint="default"/>
    </w:rPr>
  </w:style>
  <w:style w:type="character" w:customStyle="1" w:styleId="WW8Num38z0">
    <w:name w:val="WW8Num38z0"/>
    <w:rPr>
      <w:rFonts w:ascii="Symbol" w:hAnsi="Symbol" w:cs="Symbol" w:hint="default"/>
    </w:rPr>
  </w:style>
  <w:style w:type="character" w:customStyle="1" w:styleId="WW8Num38z1">
    <w:name w:val="WW8Num38z1"/>
    <w:rPr>
      <w:rFonts w:ascii="Courier New" w:hAnsi="Courier New" w:cs="Courier New" w:hint="default"/>
    </w:rPr>
  </w:style>
  <w:style w:type="character" w:customStyle="1" w:styleId="WW8Num38z2">
    <w:name w:val="WW8Num38z2"/>
    <w:rPr>
      <w:rFonts w:ascii="Wingdings" w:hAnsi="Wingdings" w:cs="Wingdings" w:hint="default"/>
    </w:rPr>
  </w:style>
  <w:style w:type="character" w:customStyle="1" w:styleId="WW8Num39z0">
    <w:name w:val="WW8Num39z0"/>
    <w:rPr>
      <w:rFonts w:ascii="Symbol" w:hAnsi="Symbol" w:cs="Symbol" w:hint="default"/>
    </w:rPr>
  </w:style>
  <w:style w:type="character" w:customStyle="1" w:styleId="WW8Num39z1">
    <w:name w:val="WW8Num39z1"/>
    <w:rPr>
      <w:rFonts w:ascii="Courier New" w:hAnsi="Courier New" w:cs="Courier New" w:hint="default"/>
    </w:rPr>
  </w:style>
  <w:style w:type="character" w:customStyle="1" w:styleId="WW8Num39z2">
    <w:name w:val="WW8Num39z2"/>
    <w:rPr>
      <w:rFonts w:ascii="Wingdings" w:hAnsi="Wingdings" w:cs="Wingdings" w:hint="default"/>
    </w:rPr>
  </w:style>
  <w:style w:type="character" w:customStyle="1" w:styleId="WW8Num40z0">
    <w:name w:val="WW8Num40z0"/>
    <w:rPr>
      <w:rFonts w:ascii="Symbol" w:hAnsi="Symbol" w:cs="Symbol" w:hint="default"/>
    </w:rPr>
  </w:style>
  <w:style w:type="character" w:customStyle="1" w:styleId="WW8Num40z1">
    <w:name w:val="WW8Num40z1"/>
    <w:rPr>
      <w:rFonts w:ascii="Courier New" w:hAnsi="Courier New" w:cs="Courier New" w:hint="default"/>
    </w:rPr>
  </w:style>
  <w:style w:type="character" w:customStyle="1" w:styleId="WW8Num40z2">
    <w:name w:val="WW8Num40z2"/>
    <w:rPr>
      <w:rFonts w:ascii="Wingdings" w:hAnsi="Wingdings" w:cs="Wingdings" w:hint="default"/>
    </w:rPr>
  </w:style>
  <w:style w:type="character" w:customStyle="1" w:styleId="DefaultParagraphFont1">
    <w:name w:val="Default Paragraph Font1"/>
  </w:style>
  <w:style w:type="character" w:customStyle="1" w:styleId="ZchnZchn">
    <w:name w:val="Zchn Zchn"/>
    <w:rPr>
      <w:sz w:val="24"/>
      <w:szCs w:val="24"/>
      <w:lang w:val="en-GB" w:eastAsia="ar-SA" w:bidi="ar-SA"/>
    </w:rPr>
  </w:style>
  <w:style w:type="character" w:styleId="Hyperlink">
    <w:name w:val="Hyperlink"/>
    <w:rPr>
      <w:color w:val="0000FF"/>
      <w:u w:val="single"/>
    </w:rPr>
  </w:style>
  <w:style w:type="character" w:styleId="PageNumber">
    <w:name w:val="page number"/>
    <w:basedOn w:val="DefaultParagraphFont1"/>
  </w:style>
  <w:style w:type="character" w:styleId="FollowedHyperlink">
    <w:name w:val="FollowedHyperlink"/>
    <w:rPr>
      <w:color w:val="800080"/>
      <w:u w:val="single"/>
    </w:rPr>
  </w:style>
  <w:style w:type="character" w:customStyle="1" w:styleId="bodycopy5">
    <w:name w:val="bodycopy5"/>
    <w:basedOn w:val="DefaultParagraphFont1"/>
  </w:style>
  <w:style w:type="character" w:styleId="Strong">
    <w:name w:val="Strong"/>
    <w:uiPriority w:val="22"/>
    <w:qFormat/>
    <w:rPr>
      <w:b/>
      <w:bCs/>
    </w:rPr>
  </w:style>
  <w:style w:type="character" w:customStyle="1" w:styleId="ZGSM">
    <w:name w:val="ZGSM"/>
  </w:style>
  <w:style w:type="character" w:styleId="CommentReference">
    <w:name w:val="annotation reference"/>
    <w:rPr>
      <w:sz w:val="16"/>
    </w:rPr>
  </w:style>
  <w:style w:type="character" w:customStyle="1" w:styleId="HeaderChar">
    <w:name w:val="Header Char"/>
    <w:rPr>
      <w:sz w:val="24"/>
      <w:szCs w:val="24"/>
      <w:lang w:val="en-GB" w:eastAsia="ar-SA" w:bidi="ar-SA"/>
    </w:rPr>
  </w:style>
  <w:style w:type="character" w:customStyle="1" w:styleId="skypepnhmark">
    <w:name w:val="skype_pnh_mark"/>
    <w:rPr>
      <w:vanish/>
    </w:rPr>
  </w:style>
  <w:style w:type="character" w:customStyle="1" w:styleId="skypepnhprintcontainer">
    <w:name w:val="skype_pnh_print_container"/>
    <w:basedOn w:val="DefaultParagraphFont1"/>
  </w:style>
  <w:style w:type="character" w:customStyle="1" w:styleId="skypepnhcontainer">
    <w:name w:val="skype_pnh_container"/>
    <w:basedOn w:val="DefaultParagraphFont1"/>
  </w:style>
  <w:style w:type="character" w:customStyle="1" w:styleId="skypepnhleftspan">
    <w:name w:val="skype_pnh_left_span"/>
    <w:basedOn w:val="DefaultParagraphFont1"/>
  </w:style>
  <w:style w:type="character" w:customStyle="1" w:styleId="skypepnhdropartspan">
    <w:name w:val="skype_pnh_dropart_span"/>
    <w:basedOn w:val="DefaultParagraphFont1"/>
  </w:style>
  <w:style w:type="character" w:customStyle="1" w:styleId="skypepnhdropartflagspan">
    <w:name w:val="skype_pnh_dropart_flag_span"/>
    <w:basedOn w:val="DefaultParagraphFont1"/>
  </w:style>
  <w:style w:type="character" w:customStyle="1" w:styleId="skypepnhtextspan">
    <w:name w:val="skype_pnh_text_span"/>
    <w:basedOn w:val="DefaultParagraphFont1"/>
  </w:style>
  <w:style w:type="character" w:customStyle="1" w:styleId="skypepnhrightspan">
    <w:name w:val="skype_pnh_right_span"/>
    <w:basedOn w:val="DefaultParagraphFont1"/>
  </w:style>
  <w:style w:type="character" w:customStyle="1" w:styleId="NormalIndentChar">
    <w:name w:val="Normal Indent Char"/>
    <w:rPr>
      <w:sz w:val="24"/>
      <w:szCs w:val="24"/>
      <w:lang w:val="en-GB" w:eastAsia="ar-SA" w:bidi="ar-SA"/>
    </w:rPr>
  </w:style>
  <w:style w:type="character" w:customStyle="1" w:styleId="CommentTextChar">
    <w:name w:val="Comment Text Char"/>
    <w:rPr>
      <w:lang w:val="en-GB"/>
    </w:rPr>
  </w:style>
  <w:style w:type="character" w:customStyle="1" w:styleId="CommentSubjectChar">
    <w:name w:val="Comment Subject Char"/>
    <w:rPr>
      <w:b/>
      <w:bCs/>
      <w:lang w:val="en-GB"/>
    </w:rPr>
  </w:style>
  <w:style w:type="character" w:customStyle="1" w:styleId="Heading9Char">
    <w:name w:val="Heading 9 Char"/>
    <w:rPr>
      <w:rFonts w:ascii="Arial" w:hAnsi="Arial" w:cs="Arial"/>
      <w:sz w:val="22"/>
      <w:szCs w:val="22"/>
    </w:rPr>
  </w:style>
  <w:style w:type="character" w:customStyle="1" w:styleId="FooterChar">
    <w:name w:val="Footer Char"/>
    <w:rPr>
      <w:sz w:val="24"/>
      <w:szCs w:val="24"/>
    </w:rPr>
  </w:style>
  <w:style w:type="paragraph" w:customStyle="1" w:styleId="Heading">
    <w:name w:val="Heading"/>
    <w:basedOn w:val="Normal"/>
    <w:next w:val="BodyText"/>
    <w:pPr>
      <w:keepNext/>
      <w:spacing w:before="240" w:after="120"/>
    </w:pPr>
    <w:rPr>
      <w:rFonts w:ascii="Arial" w:eastAsia="Microsoft YaHei" w:hAnsi="Arial" w:cs="Mangal"/>
      <w:sz w:val="28"/>
      <w:szCs w:val="28"/>
    </w:rPr>
  </w:style>
  <w:style w:type="paragraph" w:styleId="BodyText">
    <w:name w:val="Body Text"/>
    <w:basedOn w:val="Normal"/>
    <w:pPr>
      <w:widowControl w:val="0"/>
    </w:pPr>
    <w:rPr>
      <w:rFonts w:ascii="Garamond" w:hAnsi="Garamond" w:cs="Garamond"/>
      <w:szCs w:val="20"/>
    </w:rPr>
  </w:style>
  <w:style w:type="paragraph" w:styleId="List">
    <w:name w:val="List"/>
    <w:basedOn w:val="BodyText"/>
    <w:rPr>
      <w:rFonts w:cs="Mangal"/>
    </w:rPr>
  </w:style>
  <w:style w:type="paragraph" w:styleId="Caption">
    <w:name w:val="caption"/>
    <w:basedOn w:val="Normal"/>
    <w:qFormat/>
    <w:pPr>
      <w:suppressLineNumbers/>
      <w:spacing w:before="120" w:after="120"/>
    </w:pPr>
    <w:rPr>
      <w:rFonts w:cs="Mangal"/>
      <w:i/>
      <w:iCs/>
    </w:rPr>
  </w:style>
  <w:style w:type="paragraph" w:customStyle="1" w:styleId="Index">
    <w:name w:val="Index"/>
    <w:basedOn w:val="Normal"/>
    <w:pPr>
      <w:suppressLineNumbers/>
    </w:pPr>
    <w:rPr>
      <w:rFonts w:cs="Mangal"/>
    </w:rPr>
  </w:style>
  <w:style w:type="paragraph" w:styleId="Title">
    <w:name w:val="Title"/>
    <w:basedOn w:val="Normal"/>
    <w:next w:val="Subtitle"/>
    <w:qFormat/>
    <w:pPr>
      <w:spacing w:after="120"/>
      <w:jc w:val="center"/>
    </w:pPr>
    <w:rPr>
      <w:rFonts w:ascii="Arial" w:hAnsi="Arial" w:cs="Arial"/>
      <w:b/>
      <w:szCs w:val="20"/>
      <w:lang w:val="de-DE"/>
    </w:rPr>
  </w:style>
  <w:style w:type="paragraph" w:styleId="Subtitle">
    <w:name w:val="Subtitle"/>
    <w:basedOn w:val="Heading"/>
    <w:next w:val="BodyText"/>
    <w:qFormat/>
    <w:pPr>
      <w:jc w:val="center"/>
    </w:pPr>
    <w:rPr>
      <w:i/>
      <w:iCs/>
    </w:rPr>
  </w:style>
  <w:style w:type="paragraph" w:styleId="NormalIndent">
    <w:name w:val="Normal Indent"/>
    <w:basedOn w:val="Normal"/>
    <w:pPr>
      <w:ind w:left="720"/>
    </w:pPr>
  </w:style>
  <w:style w:type="paragraph" w:customStyle="1" w:styleId="Heading11">
    <w:name w:val="Heading 11"/>
    <w:basedOn w:val="Normal"/>
    <w:pPr>
      <w:numPr>
        <w:numId w:val="5"/>
      </w:numPr>
      <w:ind w:left="0" w:firstLine="0"/>
    </w:pPr>
  </w:style>
  <w:style w:type="paragraph" w:customStyle="1" w:styleId="Heading22">
    <w:name w:val="Heading 22"/>
    <w:basedOn w:val="Normal"/>
    <w:pPr>
      <w:tabs>
        <w:tab w:val="num" w:pos="432"/>
      </w:tabs>
      <w:ind w:left="432" w:hanging="432"/>
    </w:pPr>
  </w:style>
  <w:style w:type="paragraph" w:customStyle="1" w:styleId="Heading31">
    <w:name w:val="Heading 31"/>
    <w:basedOn w:val="Normal"/>
    <w:pPr>
      <w:tabs>
        <w:tab w:val="num" w:pos="432"/>
      </w:tabs>
      <w:ind w:left="432" w:hanging="432"/>
    </w:pPr>
  </w:style>
  <w:style w:type="paragraph" w:customStyle="1" w:styleId="Heading41">
    <w:name w:val="Heading 41"/>
    <w:basedOn w:val="Normal"/>
    <w:pPr>
      <w:tabs>
        <w:tab w:val="num" w:pos="432"/>
      </w:tabs>
      <w:ind w:left="432" w:hanging="432"/>
    </w:pPr>
  </w:style>
  <w:style w:type="paragraph" w:customStyle="1" w:styleId="Heading51">
    <w:name w:val="Heading 51"/>
    <w:basedOn w:val="Normal"/>
    <w:pPr>
      <w:tabs>
        <w:tab w:val="num" w:pos="432"/>
      </w:tabs>
      <w:ind w:left="432" w:hanging="432"/>
    </w:pPr>
  </w:style>
  <w:style w:type="paragraph" w:customStyle="1" w:styleId="Heading61">
    <w:name w:val="Heading 61"/>
    <w:basedOn w:val="Normal"/>
    <w:pPr>
      <w:tabs>
        <w:tab w:val="num" w:pos="432"/>
      </w:tabs>
      <w:ind w:left="432" w:hanging="432"/>
    </w:pPr>
  </w:style>
  <w:style w:type="paragraph" w:customStyle="1" w:styleId="Heading81">
    <w:name w:val="Heading 81"/>
    <w:basedOn w:val="Normal"/>
    <w:pPr>
      <w:tabs>
        <w:tab w:val="num" w:pos="432"/>
      </w:tabs>
      <w:ind w:left="432" w:hanging="432"/>
    </w:pPr>
  </w:style>
  <w:style w:type="paragraph" w:customStyle="1" w:styleId="StyleB1BoxSinglesolidlineAuto05ptLinewidth">
    <w:name w:val="Style B1 + Box: (Single solid line Auto  0.5 pt Line width)"/>
    <w:basedOn w:val="Normal"/>
    <w:pPr>
      <w:pBdr>
        <w:top w:val="single" w:sz="4" w:space="1" w:color="000000"/>
        <w:left w:val="single" w:sz="4" w:space="4" w:color="000000"/>
        <w:bottom w:val="single" w:sz="4" w:space="1" w:color="000000"/>
        <w:right w:val="single" w:sz="4" w:space="4" w:color="000000"/>
      </w:pBdr>
      <w:overflowPunct w:val="0"/>
      <w:autoSpaceDE w:val="0"/>
      <w:spacing w:before="60" w:after="60"/>
      <w:ind w:left="567" w:hanging="567"/>
      <w:textAlignment w:val="baseline"/>
    </w:pPr>
    <w:rPr>
      <w:rFonts w:ascii="Arial" w:hAnsi="Arial" w:cs="Arial"/>
      <w:sz w:val="20"/>
      <w:szCs w:val="20"/>
    </w:rPr>
  </w:style>
  <w:style w:type="paragraph" w:customStyle="1" w:styleId="TDOC">
    <w:name w:val="TDOC"/>
    <w:basedOn w:val="Normal"/>
    <w:pPr>
      <w:numPr>
        <w:numId w:val="3"/>
      </w:numPr>
    </w:pPr>
  </w:style>
  <w:style w:type="paragraph" w:customStyle="1" w:styleId="Heading21">
    <w:name w:val="Heading 21"/>
    <w:basedOn w:val="Normal"/>
    <w:pPr>
      <w:tabs>
        <w:tab w:val="left" w:pos="950"/>
      </w:tabs>
      <w:ind w:left="950" w:hanging="576"/>
    </w:pPr>
  </w:style>
  <w:style w:type="paragraph" w:customStyle="1" w:styleId="CRCoverPage">
    <w:name w:val="CR Cover Page"/>
    <w:pPr>
      <w:suppressAutoHyphens/>
      <w:spacing w:after="120"/>
    </w:pPr>
    <w:rPr>
      <w:rFonts w:ascii="Arial" w:hAnsi="Arial" w:cs="Arial"/>
      <w:lang w:eastAsia="ar-SA"/>
    </w:rPr>
  </w:style>
  <w:style w:type="paragraph" w:styleId="Footer">
    <w:name w:val="footer"/>
    <w:basedOn w:val="Normal"/>
    <w:pPr>
      <w:tabs>
        <w:tab w:val="center" w:pos="4320"/>
        <w:tab w:val="right" w:pos="8640"/>
      </w:tabs>
    </w:pPr>
  </w:style>
  <w:style w:type="paragraph" w:styleId="Header">
    <w:name w:val="header"/>
    <w:basedOn w:val="Normal"/>
    <w:pPr>
      <w:tabs>
        <w:tab w:val="center" w:pos="4320"/>
        <w:tab w:val="right" w:pos="8640"/>
      </w:tabs>
    </w:pPr>
  </w:style>
  <w:style w:type="paragraph" w:customStyle="1" w:styleId="FP">
    <w:name w:val="FP"/>
    <w:basedOn w:val="Normal"/>
    <w:pPr>
      <w:overflowPunct w:val="0"/>
      <w:autoSpaceDE w:val="0"/>
      <w:textAlignment w:val="baseline"/>
    </w:pPr>
    <w:rPr>
      <w:sz w:val="20"/>
      <w:szCs w:val="20"/>
    </w:rPr>
  </w:style>
  <w:style w:type="paragraph" w:styleId="BalloonText">
    <w:name w:val="Balloon Text"/>
    <w:basedOn w:val="Normal"/>
    <w:rPr>
      <w:rFonts w:ascii="Tahoma" w:hAnsi="Tahoma" w:cs="Tahoma"/>
      <w:sz w:val="16"/>
      <w:szCs w:val="16"/>
    </w:rPr>
  </w:style>
  <w:style w:type="paragraph" w:styleId="z-TopofForm">
    <w:name w:val="HTML Top of Form"/>
    <w:basedOn w:val="Normal"/>
    <w:next w:val="Normal"/>
    <w:pPr>
      <w:pBdr>
        <w:bottom w:val="single" w:sz="4" w:space="1" w:color="000000"/>
      </w:pBdr>
      <w:jc w:val="center"/>
    </w:pPr>
    <w:rPr>
      <w:rFonts w:ascii="Arial" w:hAnsi="Arial" w:cs="Arial"/>
      <w:vanish/>
      <w:sz w:val="16"/>
      <w:szCs w:val="16"/>
    </w:rPr>
  </w:style>
  <w:style w:type="paragraph" w:styleId="z-BottomofForm">
    <w:name w:val="HTML Bottom of Form"/>
    <w:basedOn w:val="Normal"/>
    <w:next w:val="Normal"/>
    <w:pPr>
      <w:pBdr>
        <w:top w:val="single" w:sz="4" w:space="1" w:color="000000"/>
      </w:pBdr>
      <w:jc w:val="center"/>
    </w:pPr>
    <w:rPr>
      <w:rFonts w:ascii="Arial" w:hAnsi="Arial" w:cs="Arial"/>
      <w:vanish/>
      <w:sz w:val="16"/>
      <w:szCs w:val="16"/>
    </w:rPr>
  </w:style>
  <w:style w:type="paragraph" w:customStyle="1" w:styleId="TH">
    <w:name w:val="TH"/>
    <w:basedOn w:val="Normal"/>
    <w:pPr>
      <w:keepNext/>
      <w:keepLines/>
      <w:overflowPunct w:val="0"/>
      <w:autoSpaceDE w:val="0"/>
      <w:spacing w:before="60" w:after="180"/>
      <w:jc w:val="center"/>
      <w:textAlignment w:val="baseline"/>
    </w:pPr>
    <w:rPr>
      <w:rFonts w:ascii="Arial" w:hAnsi="Arial" w:cs="Arial"/>
      <w:b/>
      <w:sz w:val="20"/>
      <w:szCs w:val="20"/>
    </w:rPr>
  </w:style>
  <w:style w:type="paragraph" w:customStyle="1" w:styleId="TAL">
    <w:name w:val="TAL"/>
    <w:basedOn w:val="Normal"/>
    <w:pPr>
      <w:keepNext/>
      <w:keepLines/>
      <w:overflowPunct w:val="0"/>
      <w:autoSpaceDE w:val="0"/>
      <w:textAlignment w:val="baseline"/>
    </w:pPr>
    <w:rPr>
      <w:rFonts w:ascii="Arial" w:hAnsi="Arial" w:cs="Arial"/>
      <w:sz w:val="18"/>
      <w:szCs w:val="20"/>
    </w:rPr>
  </w:style>
  <w:style w:type="paragraph" w:customStyle="1" w:styleId="TAH">
    <w:name w:val="TAH"/>
    <w:basedOn w:val="Normal"/>
    <w:pPr>
      <w:keepNext/>
      <w:keepLines/>
      <w:overflowPunct w:val="0"/>
      <w:autoSpaceDE w:val="0"/>
      <w:jc w:val="center"/>
      <w:textAlignment w:val="baseline"/>
    </w:pPr>
    <w:rPr>
      <w:rFonts w:ascii="Arial" w:hAnsi="Arial" w:cs="Arial"/>
      <w:b/>
      <w:sz w:val="18"/>
      <w:szCs w:val="20"/>
    </w:rPr>
  </w:style>
  <w:style w:type="paragraph" w:customStyle="1" w:styleId="EditorsNote">
    <w:name w:val="Editor's Note"/>
    <w:basedOn w:val="Normal"/>
    <w:pPr>
      <w:keepLines/>
      <w:overflowPunct w:val="0"/>
      <w:autoSpaceDE w:val="0"/>
      <w:spacing w:after="180"/>
      <w:ind w:left="1135" w:hanging="851"/>
      <w:textAlignment w:val="baseline"/>
    </w:pPr>
    <w:rPr>
      <w:color w:val="FF0000"/>
      <w:sz w:val="20"/>
      <w:szCs w:val="20"/>
    </w:rPr>
  </w:style>
  <w:style w:type="paragraph" w:customStyle="1" w:styleId="CharChar1Char">
    <w:name w:val="Char Char1 Char"/>
    <w:pPr>
      <w:keepNext/>
      <w:numPr>
        <w:numId w:val="6"/>
      </w:numPr>
      <w:suppressAutoHyphens/>
      <w:autoSpaceDE w:val="0"/>
      <w:spacing w:before="60" w:after="60"/>
      <w:jc w:val="both"/>
    </w:pPr>
    <w:rPr>
      <w:rFonts w:ascii="Arial" w:eastAsia="SimSun" w:hAnsi="Arial" w:cs="Arial"/>
      <w:color w:val="0000FF"/>
      <w:kern w:val="1"/>
      <w:lang w:val="en-US" w:eastAsia="ar-SA"/>
    </w:rPr>
  </w:style>
  <w:style w:type="paragraph" w:customStyle="1" w:styleId="AP">
    <w:name w:val="AP"/>
    <w:basedOn w:val="Normal"/>
    <w:pPr>
      <w:spacing w:after="120"/>
      <w:ind w:left="993" w:hanging="993"/>
    </w:pPr>
    <w:rPr>
      <w:rFonts w:ascii="Arial" w:eastAsia="MS Mincho" w:hAnsi="Arial" w:cs="Arial"/>
      <w:sz w:val="20"/>
      <w:szCs w:val="20"/>
    </w:rPr>
  </w:style>
  <w:style w:type="paragraph" w:styleId="NormalWeb">
    <w:name w:val="Normal (Web)"/>
    <w:basedOn w:val="Normal"/>
    <w:uiPriority w:val="99"/>
    <w:pPr>
      <w:spacing w:before="100" w:after="100"/>
    </w:pPr>
  </w:style>
  <w:style w:type="paragraph" w:customStyle="1" w:styleId="Normal1">
    <w:name w:val="Normal1"/>
    <w:basedOn w:val="Normal"/>
    <w:pPr>
      <w:pBdr>
        <w:bottom w:val="single" w:sz="4" w:space="1" w:color="808080"/>
      </w:pBdr>
      <w:shd w:val="clear" w:color="auto" w:fill="FFFFFF"/>
      <w:spacing w:before="319" w:after="319"/>
      <w:textAlignment w:val="top"/>
    </w:pPr>
    <w:rPr>
      <w:sz w:val="14"/>
      <w:szCs w:val="14"/>
    </w:rPr>
  </w:style>
  <w:style w:type="paragraph" w:customStyle="1" w:styleId="EX">
    <w:name w:val="EX"/>
    <w:basedOn w:val="Normal"/>
    <w:pPr>
      <w:keepLines/>
      <w:spacing w:after="180"/>
      <w:ind w:left="1702" w:hanging="1418"/>
    </w:pPr>
    <w:rPr>
      <w:sz w:val="20"/>
      <w:szCs w:val="20"/>
    </w:rPr>
  </w:style>
  <w:style w:type="paragraph" w:customStyle="1" w:styleId="ZT">
    <w:name w:val="ZT"/>
    <w:pPr>
      <w:widowControl w:val="0"/>
      <w:suppressAutoHyphens/>
      <w:spacing w:line="240" w:lineRule="atLeast"/>
      <w:jc w:val="right"/>
    </w:pPr>
    <w:rPr>
      <w:rFonts w:ascii="Arial" w:hAnsi="Arial" w:cs="Arial"/>
      <w:b/>
      <w:sz w:val="34"/>
      <w:lang w:eastAsia="ar-SA"/>
    </w:rPr>
  </w:style>
  <w:style w:type="paragraph" w:styleId="CommentText">
    <w:name w:val="annotation text"/>
    <w:basedOn w:val="Normal"/>
    <w:rPr>
      <w:sz w:val="20"/>
      <w:szCs w:val="20"/>
    </w:rPr>
  </w:style>
  <w:style w:type="paragraph" w:styleId="CommentSubject">
    <w:name w:val="annotation subject"/>
    <w:basedOn w:val="CommentText"/>
    <w:next w:val="CommentText"/>
    <w:rPr>
      <w:b/>
      <w:bCs/>
    </w:rPr>
  </w:style>
  <w:style w:type="paragraph" w:styleId="ListParagraph">
    <w:name w:val="List Paragraph"/>
    <w:basedOn w:val="Normal"/>
    <w:qFormat/>
    <w:pPr>
      <w:spacing w:after="200" w:line="276" w:lineRule="auto"/>
      <w:ind w:left="720"/>
    </w:pPr>
    <w:rPr>
      <w:rFonts w:ascii="Arial" w:eastAsia="Calibri" w:hAnsi="Arial" w:cs="Arial"/>
      <w:szCs w:val="22"/>
    </w:rPr>
  </w:style>
  <w:style w:type="paragraph" w:customStyle="1" w:styleId="TableContents">
    <w:name w:val="Table Contents"/>
    <w:basedOn w:val="Normal"/>
    <w:pPr>
      <w:suppressLineNumbers/>
    </w:pPr>
  </w:style>
  <w:style w:type="paragraph" w:customStyle="1" w:styleId="TableHeading">
    <w:name w:val="Table Heading"/>
    <w:basedOn w:val="TableContents"/>
    <w:pPr>
      <w:jc w:val="center"/>
    </w:pPr>
    <w:rPr>
      <w:b/>
      <w:bCs/>
    </w:rPr>
  </w:style>
  <w:style w:type="paragraph" w:customStyle="1" w:styleId="Heading10">
    <w:name w:val="Heading 10"/>
    <w:basedOn w:val="Heading"/>
    <w:next w:val="BodyText"/>
    <w:pPr>
      <w:numPr>
        <w:numId w:val="2"/>
      </w:numPr>
    </w:pPr>
    <w:rPr>
      <w:b/>
      <w:bCs/>
      <w:sz w:val="21"/>
      <w:szCs w:val="21"/>
    </w:rPr>
  </w:style>
  <w:style w:type="character" w:styleId="Mention">
    <w:name w:val="Mention"/>
    <w:uiPriority w:val="99"/>
    <w:semiHidden/>
    <w:unhideWhenUsed/>
    <w:rsid w:val="00B83B8A"/>
    <w:rPr>
      <w:color w:val="2B579A"/>
      <w:shd w:val="clear" w:color="auto" w:fill="E6E6E6"/>
    </w:rPr>
  </w:style>
  <w:style w:type="character" w:styleId="UnresolvedMention">
    <w:name w:val="Unresolved Mention"/>
    <w:basedOn w:val="DefaultParagraphFont"/>
    <w:uiPriority w:val="99"/>
    <w:semiHidden/>
    <w:unhideWhenUsed/>
    <w:rsid w:val="0082744B"/>
    <w:rPr>
      <w:color w:val="605E5C"/>
      <w:shd w:val="clear" w:color="auto" w:fill="E1DFDD"/>
    </w:rPr>
  </w:style>
  <w:style w:type="paragraph" w:customStyle="1" w:styleId="meetinginlist">
    <w:name w:val="meetinginlist"/>
    <w:basedOn w:val="Normal"/>
    <w:rsid w:val="009C01A8"/>
    <w:pPr>
      <w:suppressAutoHyphens w:val="0"/>
      <w:spacing w:before="100" w:beforeAutospacing="1" w:after="100" w:afterAutospacing="1"/>
    </w:pPr>
    <w:rPr>
      <w:lang w:eastAsia="en-GB"/>
    </w:rPr>
  </w:style>
  <w:style w:type="character" w:customStyle="1" w:styleId="Date1">
    <w:name w:val="Date1"/>
    <w:basedOn w:val="DefaultParagraphFont"/>
    <w:rsid w:val="009C01A8"/>
  </w:style>
  <w:style w:type="character" w:customStyle="1" w:styleId="datetooltiptext">
    <w:name w:val="datetooltiptext"/>
    <w:basedOn w:val="DefaultParagraphFont"/>
    <w:rsid w:val="009C01A8"/>
  </w:style>
  <w:style w:type="table" w:styleId="TableGrid">
    <w:name w:val="Table Grid"/>
    <w:basedOn w:val="TableNormal"/>
    <w:uiPriority w:val="39"/>
    <w:rsid w:val="00CA6C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33589">
      <w:bodyDiv w:val="1"/>
      <w:marLeft w:val="0"/>
      <w:marRight w:val="0"/>
      <w:marTop w:val="0"/>
      <w:marBottom w:val="0"/>
      <w:divBdr>
        <w:top w:val="none" w:sz="0" w:space="0" w:color="auto"/>
        <w:left w:val="none" w:sz="0" w:space="0" w:color="auto"/>
        <w:bottom w:val="none" w:sz="0" w:space="0" w:color="auto"/>
        <w:right w:val="none" w:sz="0" w:space="0" w:color="auto"/>
      </w:divBdr>
    </w:div>
    <w:div w:id="2129598">
      <w:bodyDiv w:val="1"/>
      <w:marLeft w:val="0"/>
      <w:marRight w:val="0"/>
      <w:marTop w:val="0"/>
      <w:marBottom w:val="0"/>
      <w:divBdr>
        <w:top w:val="none" w:sz="0" w:space="0" w:color="auto"/>
        <w:left w:val="none" w:sz="0" w:space="0" w:color="auto"/>
        <w:bottom w:val="none" w:sz="0" w:space="0" w:color="auto"/>
        <w:right w:val="none" w:sz="0" w:space="0" w:color="auto"/>
      </w:divBdr>
    </w:div>
    <w:div w:id="4094255">
      <w:bodyDiv w:val="1"/>
      <w:marLeft w:val="0"/>
      <w:marRight w:val="0"/>
      <w:marTop w:val="0"/>
      <w:marBottom w:val="0"/>
      <w:divBdr>
        <w:top w:val="none" w:sz="0" w:space="0" w:color="auto"/>
        <w:left w:val="none" w:sz="0" w:space="0" w:color="auto"/>
        <w:bottom w:val="none" w:sz="0" w:space="0" w:color="auto"/>
        <w:right w:val="none" w:sz="0" w:space="0" w:color="auto"/>
      </w:divBdr>
    </w:div>
    <w:div w:id="4095728">
      <w:bodyDiv w:val="1"/>
      <w:marLeft w:val="0"/>
      <w:marRight w:val="0"/>
      <w:marTop w:val="0"/>
      <w:marBottom w:val="0"/>
      <w:divBdr>
        <w:top w:val="none" w:sz="0" w:space="0" w:color="auto"/>
        <w:left w:val="none" w:sz="0" w:space="0" w:color="auto"/>
        <w:bottom w:val="none" w:sz="0" w:space="0" w:color="auto"/>
        <w:right w:val="none" w:sz="0" w:space="0" w:color="auto"/>
      </w:divBdr>
    </w:div>
    <w:div w:id="8871235">
      <w:bodyDiv w:val="1"/>
      <w:marLeft w:val="0"/>
      <w:marRight w:val="0"/>
      <w:marTop w:val="0"/>
      <w:marBottom w:val="0"/>
      <w:divBdr>
        <w:top w:val="none" w:sz="0" w:space="0" w:color="auto"/>
        <w:left w:val="none" w:sz="0" w:space="0" w:color="auto"/>
        <w:bottom w:val="none" w:sz="0" w:space="0" w:color="auto"/>
        <w:right w:val="none" w:sz="0" w:space="0" w:color="auto"/>
      </w:divBdr>
    </w:div>
    <w:div w:id="9987757">
      <w:bodyDiv w:val="1"/>
      <w:marLeft w:val="0"/>
      <w:marRight w:val="0"/>
      <w:marTop w:val="0"/>
      <w:marBottom w:val="0"/>
      <w:divBdr>
        <w:top w:val="none" w:sz="0" w:space="0" w:color="auto"/>
        <w:left w:val="none" w:sz="0" w:space="0" w:color="auto"/>
        <w:bottom w:val="none" w:sz="0" w:space="0" w:color="auto"/>
        <w:right w:val="none" w:sz="0" w:space="0" w:color="auto"/>
      </w:divBdr>
    </w:div>
    <w:div w:id="10766655">
      <w:bodyDiv w:val="1"/>
      <w:marLeft w:val="0"/>
      <w:marRight w:val="0"/>
      <w:marTop w:val="0"/>
      <w:marBottom w:val="0"/>
      <w:divBdr>
        <w:top w:val="none" w:sz="0" w:space="0" w:color="auto"/>
        <w:left w:val="none" w:sz="0" w:space="0" w:color="auto"/>
        <w:bottom w:val="none" w:sz="0" w:space="0" w:color="auto"/>
        <w:right w:val="none" w:sz="0" w:space="0" w:color="auto"/>
      </w:divBdr>
    </w:div>
    <w:div w:id="11997103">
      <w:bodyDiv w:val="1"/>
      <w:marLeft w:val="0"/>
      <w:marRight w:val="0"/>
      <w:marTop w:val="0"/>
      <w:marBottom w:val="0"/>
      <w:divBdr>
        <w:top w:val="none" w:sz="0" w:space="0" w:color="auto"/>
        <w:left w:val="none" w:sz="0" w:space="0" w:color="auto"/>
        <w:bottom w:val="none" w:sz="0" w:space="0" w:color="auto"/>
        <w:right w:val="none" w:sz="0" w:space="0" w:color="auto"/>
      </w:divBdr>
    </w:div>
    <w:div w:id="12613768">
      <w:bodyDiv w:val="1"/>
      <w:marLeft w:val="0"/>
      <w:marRight w:val="0"/>
      <w:marTop w:val="0"/>
      <w:marBottom w:val="0"/>
      <w:divBdr>
        <w:top w:val="none" w:sz="0" w:space="0" w:color="auto"/>
        <w:left w:val="none" w:sz="0" w:space="0" w:color="auto"/>
        <w:bottom w:val="none" w:sz="0" w:space="0" w:color="auto"/>
        <w:right w:val="none" w:sz="0" w:space="0" w:color="auto"/>
      </w:divBdr>
    </w:div>
    <w:div w:id="18967231">
      <w:bodyDiv w:val="1"/>
      <w:marLeft w:val="0"/>
      <w:marRight w:val="0"/>
      <w:marTop w:val="0"/>
      <w:marBottom w:val="0"/>
      <w:divBdr>
        <w:top w:val="none" w:sz="0" w:space="0" w:color="auto"/>
        <w:left w:val="none" w:sz="0" w:space="0" w:color="auto"/>
        <w:bottom w:val="none" w:sz="0" w:space="0" w:color="auto"/>
        <w:right w:val="none" w:sz="0" w:space="0" w:color="auto"/>
      </w:divBdr>
    </w:div>
    <w:div w:id="21053840">
      <w:bodyDiv w:val="1"/>
      <w:marLeft w:val="0"/>
      <w:marRight w:val="0"/>
      <w:marTop w:val="0"/>
      <w:marBottom w:val="0"/>
      <w:divBdr>
        <w:top w:val="none" w:sz="0" w:space="0" w:color="auto"/>
        <w:left w:val="none" w:sz="0" w:space="0" w:color="auto"/>
        <w:bottom w:val="none" w:sz="0" w:space="0" w:color="auto"/>
        <w:right w:val="none" w:sz="0" w:space="0" w:color="auto"/>
      </w:divBdr>
    </w:div>
    <w:div w:id="22099833">
      <w:bodyDiv w:val="1"/>
      <w:marLeft w:val="0"/>
      <w:marRight w:val="0"/>
      <w:marTop w:val="0"/>
      <w:marBottom w:val="0"/>
      <w:divBdr>
        <w:top w:val="none" w:sz="0" w:space="0" w:color="auto"/>
        <w:left w:val="none" w:sz="0" w:space="0" w:color="auto"/>
        <w:bottom w:val="none" w:sz="0" w:space="0" w:color="auto"/>
        <w:right w:val="none" w:sz="0" w:space="0" w:color="auto"/>
      </w:divBdr>
    </w:div>
    <w:div w:id="24718421">
      <w:bodyDiv w:val="1"/>
      <w:marLeft w:val="0"/>
      <w:marRight w:val="0"/>
      <w:marTop w:val="0"/>
      <w:marBottom w:val="0"/>
      <w:divBdr>
        <w:top w:val="none" w:sz="0" w:space="0" w:color="auto"/>
        <w:left w:val="none" w:sz="0" w:space="0" w:color="auto"/>
        <w:bottom w:val="none" w:sz="0" w:space="0" w:color="auto"/>
        <w:right w:val="none" w:sz="0" w:space="0" w:color="auto"/>
      </w:divBdr>
    </w:div>
    <w:div w:id="27875390">
      <w:bodyDiv w:val="1"/>
      <w:marLeft w:val="0"/>
      <w:marRight w:val="0"/>
      <w:marTop w:val="0"/>
      <w:marBottom w:val="0"/>
      <w:divBdr>
        <w:top w:val="none" w:sz="0" w:space="0" w:color="auto"/>
        <w:left w:val="none" w:sz="0" w:space="0" w:color="auto"/>
        <w:bottom w:val="none" w:sz="0" w:space="0" w:color="auto"/>
        <w:right w:val="none" w:sz="0" w:space="0" w:color="auto"/>
      </w:divBdr>
    </w:div>
    <w:div w:id="27875698">
      <w:bodyDiv w:val="1"/>
      <w:marLeft w:val="0"/>
      <w:marRight w:val="0"/>
      <w:marTop w:val="0"/>
      <w:marBottom w:val="0"/>
      <w:divBdr>
        <w:top w:val="none" w:sz="0" w:space="0" w:color="auto"/>
        <w:left w:val="none" w:sz="0" w:space="0" w:color="auto"/>
        <w:bottom w:val="none" w:sz="0" w:space="0" w:color="auto"/>
        <w:right w:val="none" w:sz="0" w:space="0" w:color="auto"/>
      </w:divBdr>
    </w:div>
    <w:div w:id="30812015">
      <w:bodyDiv w:val="1"/>
      <w:marLeft w:val="0"/>
      <w:marRight w:val="0"/>
      <w:marTop w:val="0"/>
      <w:marBottom w:val="0"/>
      <w:divBdr>
        <w:top w:val="none" w:sz="0" w:space="0" w:color="auto"/>
        <w:left w:val="none" w:sz="0" w:space="0" w:color="auto"/>
        <w:bottom w:val="none" w:sz="0" w:space="0" w:color="auto"/>
        <w:right w:val="none" w:sz="0" w:space="0" w:color="auto"/>
      </w:divBdr>
    </w:div>
    <w:div w:id="33241504">
      <w:bodyDiv w:val="1"/>
      <w:marLeft w:val="0"/>
      <w:marRight w:val="0"/>
      <w:marTop w:val="0"/>
      <w:marBottom w:val="0"/>
      <w:divBdr>
        <w:top w:val="none" w:sz="0" w:space="0" w:color="auto"/>
        <w:left w:val="none" w:sz="0" w:space="0" w:color="auto"/>
        <w:bottom w:val="none" w:sz="0" w:space="0" w:color="auto"/>
        <w:right w:val="none" w:sz="0" w:space="0" w:color="auto"/>
      </w:divBdr>
    </w:div>
    <w:div w:id="35354401">
      <w:bodyDiv w:val="1"/>
      <w:marLeft w:val="0"/>
      <w:marRight w:val="0"/>
      <w:marTop w:val="0"/>
      <w:marBottom w:val="0"/>
      <w:divBdr>
        <w:top w:val="none" w:sz="0" w:space="0" w:color="auto"/>
        <w:left w:val="none" w:sz="0" w:space="0" w:color="auto"/>
        <w:bottom w:val="none" w:sz="0" w:space="0" w:color="auto"/>
        <w:right w:val="none" w:sz="0" w:space="0" w:color="auto"/>
      </w:divBdr>
    </w:div>
    <w:div w:id="35355080">
      <w:bodyDiv w:val="1"/>
      <w:marLeft w:val="0"/>
      <w:marRight w:val="0"/>
      <w:marTop w:val="0"/>
      <w:marBottom w:val="0"/>
      <w:divBdr>
        <w:top w:val="none" w:sz="0" w:space="0" w:color="auto"/>
        <w:left w:val="none" w:sz="0" w:space="0" w:color="auto"/>
        <w:bottom w:val="none" w:sz="0" w:space="0" w:color="auto"/>
        <w:right w:val="none" w:sz="0" w:space="0" w:color="auto"/>
      </w:divBdr>
    </w:div>
    <w:div w:id="38672796">
      <w:bodyDiv w:val="1"/>
      <w:marLeft w:val="0"/>
      <w:marRight w:val="0"/>
      <w:marTop w:val="0"/>
      <w:marBottom w:val="0"/>
      <w:divBdr>
        <w:top w:val="none" w:sz="0" w:space="0" w:color="auto"/>
        <w:left w:val="none" w:sz="0" w:space="0" w:color="auto"/>
        <w:bottom w:val="none" w:sz="0" w:space="0" w:color="auto"/>
        <w:right w:val="none" w:sz="0" w:space="0" w:color="auto"/>
      </w:divBdr>
    </w:div>
    <w:div w:id="39060529">
      <w:bodyDiv w:val="1"/>
      <w:marLeft w:val="0"/>
      <w:marRight w:val="0"/>
      <w:marTop w:val="0"/>
      <w:marBottom w:val="0"/>
      <w:divBdr>
        <w:top w:val="none" w:sz="0" w:space="0" w:color="auto"/>
        <w:left w:val="none" w:sz="0" w:space="0" w:color="auto"/>
        <w:bottom w:val="none" w:sz="0" w:space="0" w:color="auto"/>
        <w:right w:val="none" w:sz="0" w:space="0" w:color="auto"/>
      </w:divBdr>
    </w:div>
    <w:div w:id="39285162">
      <w:bodyDiv w:val="1"/>
      <w:marLeft w:val="0"/>
      <w:marRight w:val="0"/>
      <w:marTop w:val="0"/>
      <w:marBottom w:val="0"/>
      <w:divBdr>
        <w:top w:val="none" w:sz="0" w:space="0" w:color="auto"/>
        <w:left w:val="none" w:sz="0" w:space="0" w:color="auto"/>
        <w:bottom w:val="none" w:sz="0" w:space="0" w:color="auto"/>
        <w:right w:val="none" w:sz="0" w:space="0" w:color="auto"/>
      </w:divBdr>
    </w:div>
    <w:div w:id="39979553">
      <w:bodyDiv w:val="1"/>
      <w:marLeft w:val="0"/>
      <w:marRight w:val="0"/>
      <w:marTop w:val="0"/>
      <w:marBottom w:val="0"/>
      <w:divBdr>
        <w:top w:val="none" w:sz="0" w:space="0" w:color="auto"/>
        <w:left w:val="none" w:sz="0" w:space="0" w:color="auto"/>
        <w:bottom w:val="none" w:sz="0" w:space="0" w:color="auto"/>
        <w:right w:val="none" w:sz="0" w:space="0" w:color="auto"/>
      </w:divBdr>
    </w:div>
    <w:div w:id="40979718">
      <w:bodyDiv w:val="1"/>
      <w:marLeft w:val="0"/>
      <w:marRight w:val="0"/>
      <w:marTop w:val="0"/>
      <w:marBottom w:val="0"/>
      <w:divBdr>
        <w:top w:val="none" w:sz="0" w:space="0" w:color="auto"/>
        <w:left w:val="none" w:sz="0" w:space="0" w:color="auto"/>
        <w:bottom w:val="none" w:sz="0" w:space="0" w:color="auto"/>
        <w:right w:val="none" w:sz="0" w:space="0" w:color="auto"/>
      </w:divBdr>
    </w:div>
    <w:div w:id="41751967">
      <w:bodyDiv w:val="1"/>
      <w:marLeft w:val="0"/>
      <w:marRight w:val="0"/>
      <w:marTop w:val="0"/>
      <w:marBottom w:val="0"/>
      <w:divBdr>
        <w:top w:val="none" w:sz="0" w:space="0" w:color="auto"/>
        <w:left w:val="none" w:sz="0" w:space="0" w:color="auto"/>
        <w:bottom w:val="none" w:sz="0" w:space="0" w:color="auto"/>
        <w:right w:val="none" w:sz="0" w:space="0" w:color="auto"/>
      </w:divBdr>
    </w:div>
    <w:div w:id="43988907">
      <w:bodyDiv w:val="1"/>
      <w:marLeft w:val="0"/>
      <w:marRight w:val="0"/>
      <w:marTop w:val="0"/>
      <w:marBottom w:val="0"/>
      <w:divBdr>
        <w:top w:val="none" w:sz="0" w:space="0" w:color="auto"/>
        <w:left w:val="none" w:sz="0" w:space="0" w:color="auto"/>
        <w:bottom w:val="none" w:sz="0" w:space="0" w:color="auto"/>
        <w:right w:val="none" w:sz="0" w:space="0" w:color="auto"/>
      </w:divBdr>
    </w:div>
    <w:div w:id="44112950">
      <w:bodyDiv w:val="1"/>
      <w:marLeft w:val="0"/>
      <w:marRight w:val="0"/>
      <w:marTop w:val="0"/>
      <w:marBottom w:val="0"/>
      <w:divBdr>
        <w:top w:val="none" w:sz="0" w:space="0" w:color="auto"/>
        <w:left w:val="none" w:sz="0" w:space="0" w:color="auto"/>
        <w:bottom w:val="none" w:sz="0" w:space="0" w:color="auto"/>
        <w:right w:val="none" w:sz="0" w:space="0" w:color="auto"/>
      </w:divBdr>
    </w:div>
    <w:div w:id="44642432">
      <w:bodyDiv w:val="1"/>
      <w:marLeft w:val="0"/>
      <w:marRight w:val="0"/>
      <w:marTop w:val="0"/>
      <w:marBottom w:val="0"/>
      <w:divBdr>
        <w:top w:val="none" w:sz="0" w:space="0" w:color="auto"/>
        <w:left w:val="none" w:sz="0" w:space="0" w:color="auto"/>
        <w:bottom w:val="none" w:sz="0" w:space="0" w:color="auto"/>
        <w:right w:val="none" w:sz="0" w:space="0" w:color="auto"/>
      </w:divBdr>
    </w:div>
    <w:div w:id="45185903">
      <w:bodyDiv w:val="1"/>
      <w:marLeft w:val="0"/>
      <w:marRight w:val="0"/>
      <w:marTop w:val="0"/>
      <w:marBottom w:val="0"/>
      <w:divBdr>
        <w:top w:val="none" w:sz="0" w:space="0" w:color="auto"/>
        <w:left w:val="none" w:sz="0" w:space="0" w:color="auto"/>
        <w:bottom w:val="none" w:sz="0" w:space="0" w:color="auto"/>
        <w:right w:val="none" w:sz="0" w:space="0" w:color="auto"/>
      </w:divBdr>
    </w:div>
    <w:div w:id="46300248">
      <w:bodyDiv w:val="1"/>
      <w:marLeft w:val="0"/>
      <w:marRight w:val="0"/>
      <w:marTop w:val="0"/>
      <w:marBottom w:val="0"/>
      <w:divBdr>
        <w:top w:val="none" w:sz="0" w:space="0" w:color="auto"/>
        <w:left w:val="none" w:sz="0" w:space="0" w:color="auto"/>
        <w:bottom w:val="none" w:sz="0" w:space="0" w:color="auto"/>
        <w:right w:val="none" w:sz="0" w:space="0" w:color="auto"/>
      </w:divBdr>
    </w:div>
    <w:div w:id="47144855">
      <w:bodyDiv w:val="1"/>
      <w:marLeft w:val="0"/>
      <w:marRight w:val="0"/>
      <w:marTop w:val="0"/>
      <w:marBottom w:val="0"/>
      <w:divBdr>
        <w:top w:val="none" w:sz="0" w:space="0" w:color="auto"/>
        <w:left w:val="none" w:sz="0" w:space="0" w:color="auto"/>
        <w:bottom w:val="none" w:sz="0" w:space="0" w:color="auto"/>
        <w:right w:val="none" w:sz="0" w:space="0" w:color="auto"/>
      </w:divBdr>
    </w:div>
    <w:div w:id="48459951">
      <w:bodyDiv w:val="1"/>
      <w:marLeft w:val="0"/>
      <w:marRight w:val="0"/>
      <w:marTop w:val="0"/>
      <w:marBottom w:val="0"/>
      <w:divBdr>
        <w:top w:val="none" w:sz="0" w:space="0" w:color="auto"/>
        <w:left w:val="none" w:sz="0" w:space="0" w:color="auto"/>
        <w:bottom w:val="none" w:sz="0" w:space="0" w:color="auto"/>
        <w:right w:val="none" w:sz="0" w:space="0" w:color="auto"/>
      </w:divBdr>
    </w:div>
    <w:div w:id="49152847">
      <w:bodyDiv w:val="1"/>
      <w:marLeft w:val="0"/>
      <w:marRight w:val="0"/>
      <w:marTop w:val="0"/>
      <w:marBottom w:val="0"/>
      <w:divBdr>
        <w:top w:val="none" w:sz="0" w:space="0" w:color="auto"/>
        <w:left w:val="none" w:sz="0" w:space="0" w:color="auto"/>
        <w:bottom w:val="none" w:sz="0" w:space="0" w:color="auto"/>
        <w:right w:val="none" w:sz="0" w:space="0" w:color="auto"/>
      </w:divBdr>
    </w:div>
    <w:div w:id="49311552">
      <w:bodyDiv w:val="1"/>
      <w:marLeft w:val="0"/>
      <w:marRight w:val="0"/>
      <w:marTop w:val="0"/>
      <w:marBottom w:val="0"/>
      <w:divBdr>
        <w:top w:val="none" w:sz="0" w:space="0" w:color="auto"/>
        <w:left w:val="none" w:sz="0" w:space="0" w:color="auto"/>
        <w:bottom w:val="none" w:sz="0" w:space="0" w:color="auto"/>
        <w:right w:val="none" w:sz="0" w:space="0" w:color="auto"/>
      </w:divBdr>
    </w:div>
    <w:div w:id="52050539">
      <w:bodyDiv w:val="1"/>
      <w:marLeft w:val="0"/>
      <w:marRight w:val="0"/>
      <w:marTop w:val="0"/>
      <w:marBottom w:val="0"/>
      <w:divBdr>
        <w:top w:val="none" w:sz="0" w:space="0" w:color="auto"/>
        <w:left w:val="none" w:sz="0" w:space="0" w:color="auto"/>
        <w:bottom w:val="none" w:sz="0" w:space="0" w:color="auto"/>
        <w:right w:val="none" w:sz="0" w:space="0" w:color="auto"/>
      </w:divBdr>
    </w:div>
    <w:div w:id="55396235">
      <w:bodyDiv w:val="1"/>
      <w:marLeft w:val="0"/>
      <w:marRight w:val="0"/>
      <w:marTop w:val="0"/>
      <w:marBottom w:val="0"/>
      <w:divBdr>
        <w:top w:val="none" w:sz="0" w:space="0" w:color="auto"/>
        <w:left w:val="none" w:sz="0" w:space="0" w:color="auto"/>
        <w:bottom w:val="none" w:sz="0" w:space="0" w:color="auto"/>
        <w:right w:val="none" w:sz="0" w:space="0" w:color="auto"/>
      </w:divBdr>
    </w:div>
    <w:div w:id="56325251">
      <w:bodyDiv w:val="1"/>
      <w:marLeft w:val="0"/>
      <w:marRight w:val="0"/>
      <w:marTop w:val="0"/>
      <w:marBottom w:val="0"/>
      <w:divBdr>
        <w:top w:val="none" w:sz="0" w:space="0" w:color="auto"/>
        <w:left w:val="none" w:sz="0" w:space="0" w:color="auto"/>
        <w:bottom w:val="none" w:sz="0" w:space="0" w:color="auto"/>
        <w:right w:val="none" w:sz="0" w:space="0" w:color="auto"/>
      </w:divBdr>
    </w:div>
    <w:div w:id="57678353">
      <w:bodyDiv w:val="1"/>
      <w:marLeft w:val="0"/>
      <w:marRight w:val="0"/>
      <w:marTop w:val="0"/>
      <w:marBottom w:val="0"/>
      <w:divBdr>
        <w:top w:val="none" w:sz="0" w:space="0" w:color="auto"/>
        <w:left w:val="none" w:sz="0" w:space="0" w:color="auto"/>
        <w:bottom w:val="none" w:sz="0" w:space="0" w:color="auto"/>
        <w:right w:val="none" w:sz="0" w:space="0" w:color="auto"/>
      </w:divBdr>
    </w:div>
    <w:div w:id="68577977">
      <w:bodyDiv w:val="1"/>
      <w:marLeft w:val="0"/>
      <w:marRight w:val="0"/>
      <w:marTop w:val="0"/>
      <w:marBottom w:val="0"/>
      <w:divBdr>
        <w:top w:val="none" w:sz="0" w:space="0" w:color="auto"/>
        <w:left w:val="none" w:sz="0" w:space="0" w:color="auto"/>
        <w:bottom w:val="none" w:sz="0" w:space="0" w:color="auto"/>
        <w:right w:val="none" w:sz="0" w:space="0" w:color="auto"/>
      </w:divBdr>
    </w:div>
    <w:div w:id="69930687">
      <w:bodyDiv w:val="1"/>
      <w:marLeft w:val="0"/>
      <w:marRight w:val="0"/>
      <w:marTop w:val="0"/>
      <w:marBottom w:val="0"/>
      <w:divBdr>
        <w:top w:val="none" w:sz="0" w:space="0" w:color="auto"/>
        <w:left w:val="none" w:sz="0" w:space="0" w:color="auto"/>
        <w:bottom w:val="none" w:sz="0" w:space="0" w:color="auto"/>
        <w:right w:val="none" w:sz="0" w:space="0" w:color="auto"/>
      </w:divBdr>
    </w:div>
    <w:div w:id="73674072">
      <w:bodyDiv w:val="1"/>
      <w:marLeft w:val="0"/>
      <w:marRight w:val="0"/>
      <w:marTop w:val="0"/>
      <w:marBottom w:val="0"/>
      <w:divBdr>
        <w:top w:val="none" w:sz="0" w:space="0" w:color="auto"/>
        <w:left w:val="none" w:sz="0" w:space="0" w:color="auto"/>
        <w:bottom w:val="none" w:sz="0" w:space="0" w:color="auto"/>
        <w:right w:val="none" w:sz="0" w:space="0" w:color="auto"/>
      </w:divBdr>
    </w:div>
    <w:div w:id="74668786">
      <w:bodyDiv w:val="1"/>
      <w:marLeft w:val="0"/>
      <w:marRight w:val="0"/>
      <w:marTop w:val="0"/>
      <w:marBottom w:val="0"/>
      <w:divBdr>
        <w:top w:val="none" w:sz="0" w:space="0" w:color="auto"/>
        <w:left w:val="none" w:sz="0" w:space="0" w:color="auto"/>
        <w:bottom w:val="none" w:sz="0" w:space="0" w:color="auto"/>
        <w:right w:val="none" w:sz="0" w:space="0" w:color="auto"/>
      </w:divBdr>
    </w:div>
    <w:div w:id="75056738">
      <w:bodyDiv w:val="1"/>
      <w:marLeft w:val="0"/>
      <w:marRight w:val="0"/>
      <w:marTop w:val="0"/>
      <w:marBottom w:val="0"/>
      <w:divBdr>
        <w:top w:val="none" w:sz="0" w:space="0" w:color="auto"/>
        <w:left w:val="none" w:sz="0" w:space="0" w:color="auto"/>
        <w:bottom w:val="none" w:sz="0" w:space="0" w:color="auto"/>
        <w:right w:val="none" w:sz="0" w:space="0" w:color="auto"/>
      </w:divBdr>
    </w:div>
    <w:div w:id="76095613">
      <w:bodyDiv w:val="1"/>
      <w:marLeft w:val="0"/>
      <w:marRight w:val="0"/>
      <w:marTop w:val="0"/>
      <w:marBottom w:val="0"/>
      <w:divBdr>
        <w:top w:val="none" w:sz="0" w:space="0" w:color="auto"/>
        <w:left w:val="none" w:sz="0" w:space="0" w:color="auto"/>
        <w:bottom w:val="none" w:sz="0" w:space="0" w:color="auto"/>
        <w:right w:val="none" w:sz="0" w:space="0" w:color="auto"/>
      </w:divBdr>
    </w:div>
    <w:div w:id="79067419">
      <w:bodyDiv w:val="1"/>
      <w:marLeft w:val="0"/>
      <w:marRight w:val="0"/>
      <w:marTop w:val="0"/>
      <w:marBottom w:val="0"/>
      <w:divBdr>
        <w:top w:val="none" w:sz="0" w:space="0" w:color="auto"/>
        <w:left w:val="none" w:sz="0" w:space="0" w:color="auto"/>
        <w:bottom w:val="none" w:sz="0" w:space="0" w:color="auto"/>
        <w:right w:val="none" w:sz="0" w:space="0" w:color="auto"/>
      </w:divBdr>
    </w:div>
    <w:div w:id="79642874">
      <w:bodyDiv w:val="1"/>
      <w:marLeft w:val="0"/>
      <w:marRight w:val="0"/>
      <w:marTop w:val="0"/>
      <w:marBottom w:val="0"/>
      <w:divBdr>
        <w:top w:val="none" w:sz="0" w:space="0" w:color="auto"/>
        <w:left w:val="none" w:sz="0" w:space="0" w:color="auto"/>
        <w:bottom w:val="none" w:sz="0" w:space="0" w:color="auto"/>
        <w:right w:val="none" w:sz="0" w:space="0" w:color="auto"/>
      </w:divBdr>
    </w:div>
    <w:div w:id="80415494">
      <w:bodyDiv w:val="1"/>
      <w:marLeft w:val="0"/>
      <w:marRight w:val="0"/>
      <w:marTop w:val="0"/>
      <w:marBottom w:val="0"/>
      <w:divBdr>
        <w:top w:val="none" w:sz="0" w:space="0" w:color="auto"/>
        <w:left w:val="none" w:sz="0" w:space="0" w:color="auto"/>
        <w:bottom w:val="none" w:sz="0" w:space="0" w:color="auto"/>
        <w:right w:val="none" w:sz="0" w:space="0" w:color="auto"/>
      </w:divBdr>
    </w:div>
    <w:div w:id="89353065">
      <w:bodyDiv w:val="1"/>
      <w:marLeft w:val="0"/>
      <w:marRight w:val="0"/>
      <w:marTop w:val="0"/>
      <w:marBottom w:val="0"/>
      <w:divBdr>
        <w:top w:val="none" w:sz="0" w:space="0" w:color="auto"/>
        <w:left w:val="none" w:sz="0" w:space="0" w:color="auto"/>
        <w:bottom w:val="none" w:sz="0" w:space="0" w:color="auto"/>
        <w:right w:val="none" w:sz="0" w:space="0" w:color="auto"/>
      </w:divBdr>
    </w:div>
    <w:div w:id="94592695">
      <w:bodyDiv w:val="1"/>
      <w:marLeft w:val="0"/>
      <w:marRight w:val="0"/>
      <w:marTop w:val="0"/>
      <w:marBottom w:val="0"/>
      <w:divBdr>
        <w:top w:val="none" w:sz="0" w:space="0" w:color="auto"/>
        <w:left w:val="none" w:sz="0" w:space="0" w:color="auto"/>
        <w:bottom w:val="none" w:sz="0" w:space="0" w:color="auto"/>
        <w:right w:val="none" w:sz="0" w:space="0" w:color="auto"/>
      </w:divBdr>
    </w:div>
    <w:div w:id="95179453">
      <w:bodyDiv w:val="1"/>
      <w:marLeft w:val="0"/>
      <w:marRight w:val="0"/>
      <w:marTop w:val="0"/>
      <w:marBottom w:val="0"/>
      <w:divBdr>
        <w:top w:val="none" w:sz="0" w:space="0" w:color="auto"/>
        <w:left w:val="none" w:sz="0" w:space="0" w:color="auto"/>
        <w:bottom w:val="none" w:sz="0" w:space="0" w:color="auto"/>
        <w:right w:val="none" w:sz="0" w:space="0" w:color="auto"/>
      </w:divBdr>
    </w:div>
    <w:div w:id="95516183">
      <w:bodyDiv w:val="1"/>
      <w:marLeft w:val="0"/>
      <w:marRight w:val="0"/>
      <w:marTop w:val="0"/>
      <w:marBottom w:val="0"/>
      <w:divBdr>
        <w:top w:val="none" w:sz="0" w:space="0" w:color="auto"/>
        <w:left w:val="none" w:sz="0" w:space="0" w:color="auto"/>
        <w:bottom w:val="none" w:sz="0" w:space="0" w:color="auto"/>
        <w:right w:val="none" w:sz="0" w:space="0" w:color="auto"/>
      </w:divBdr>
    </w:div>
    <w:div w:id="95907470">
      <w:bodyDiv w:val="1"/>
      <w:marLeft w:val="0"/>
      <w:marRight w:val="0"/>
      <w:marTop w:val="0"/>
      <w:marBottom w:val="0"/>
      <w:divBdr>
        <w:top w:val="none" w:sz="0" w:space="0" w:color="auto"/>
        <w:left w:val="none" w:sz="0" w:space="0" w:color="auto"/>
        <w:bottom w:val="none" w:sz="0" w:space="0" w:color="auto"/>
        <w:right w:val="none" w:sz="0" w:space="0" w:color="auto"/>
      </w:divBdr>
    </w:div>
    <w:div w:id="97024172">
      <w:bodyDiv w:val="1"/>
      <w:marLeft w:val="0"/>
      <w:marRight w:val="0"/>
      <w:marTop w:val="0"/>
      <w:marBottom w:val="0"/>
      <w:divBdr>
        <w:top w:val="none" w:sz="0" w:space="0" w:color="auto"/>
        <w:left w:val="none" w:sz="0" w:space="0" w:color="auto"/>
        <w:bottom w:val="none" w:sz="0" w:space="0" w:color="auto"/>
        <w:right w:val="none" w:sz="0" w:space="0" w:color="auto"/>
      </w:divBdr>
    </w:div>
    <w:div w:id="97796299">
      <w:bodyDiv w:val="1"/>
      <w:marLeft w:val="0"/>
      <w:marRight w:val="0"/>
      <w:marTop w:val="0"/>
      <w:marBottom w:val="0"/>
      <w:divBdr>
        <w:top w:val="none" w:sz="0" w:space="0" w:color="auto"/>
        <w:left w:val="none" w:sz="0" w:space="0" w:color="auto"/>
        <w:bottom w:val="none" w:sz="0" w:space="0" w:color="auto"/>
        <w:right w:val="none" w:sz="0" w:space="0" w:color="auto"/>
      </w:divBdr>
    </w:div>
    <w:div w:id="100036459">
      <w:bodyDiv w:val="1"/>
      <w:marLeft w:val="0"/>
      <w:marRight w:val="0"/>
      <w:marTop w:val="0"/>
      <w:marBottom w:val="0"/>
      <w:divBdr>
        <w:top w:val="none" w:sz="0" w:space="0" w:color="auto"/>
        <w:left w:val="none" w:sz="0" w:space="0" w:color="auto"/>
        <w:bottom w:val="none" w:sz="0" w:space="0" w:color="auto"/>
        <w:right w:val="none" w:sz="0" w:space="0" w:color="auto"/>
      </w:divBdr>
    </w:div>
    <w:div w:id="101655060">
      <w:bodyDiv w:val="1"/>
      <w:marLeft w:val="0"/>
      <w:marRight w:val="0"/>
      <w:marTop w:val="0"/>
      <w:marBottom w:val="0"/>
      <w:divBdr>
        <w:top w:val="none" w:sz="0" w:space="0" w:color="auto"/>
        <w:left w:val="none" w:sz="0" w:space="0" w:color="auto"/>
        <w:bottom w:val="none" w:sz="0" w:space="0" w:color="auto"/>
        <w:right w:val="none" w:sz="0" w:space="0" w:color="auto"/>
      </w:divBdr>
    </w:div>
    <w:div w:id="109905791">
      <w:bodyDiv w:val="1"/>
      <w:marLeft w:val="0"/>
      <w:marRight w:val="0"/>
      <w:marTop w:val="0"/>
      <w:marBottom w:val="0"/>
      <w:divBdr>
        <w:top w:val="none" w:sz="0" w:space="0" w:color="auto"/>
        <w:left w:val="none" w:sz="0" w:space="0" w:color="auto"/>
        <w:bottom w:val="none" w:sz="0" w:space="0" w:color="auto"/>
        <w:right w:val="none" w:sz="0" w:space="0" w:color="auto"/>
      </w:divBdr>
    </w:div>
    <w:div w:id="118381497">
      <w:bodyDiv w:val="1"/>
      <w:marLeft w:val="0"/>
      <w:marRight w:val="0"/>
      <w:marTop w:val="0"/>
      <w:marBottom w:val="0"/>
      <w:divBdr>
        <w:top w:val="none" w:sz="0" w:space="0" w:color="auto"/>
        <w:left w:val="none" w:sz="0" w:space="0" w:color="auto"/>
        <w:bottom w:val="none" w:sz="0" w:space="0" w:color="auto"/>
        <w:right w:val="none" w:sz="0" w:space="0" w:color="auto"/>
      </w:divBdr>
    </w:div>
    <w:div w:id="118887671">
      <w:bodyDiv w:val="1"/>
      <w:marLeft w:val="0"/>
      <w:marRight w:val="0"/>
      <w:marTop w:val="0"/>
      <w:marBottom w:val="0"/>
      <w:divBdr>
        <w:top w:val="none" w:sz="0" w:space="0" w:color="auto"/>
        <w:left w:val="none" w:sz="0" w:space="0" w:color="auto"/>
        <w:bottom w:val="none" w:sz="0" w:space="0" w:color="auto"/>
        <w:right w:val="none" w:sz="0" w:space="0" w:color="auto"/>
      </w:divBdr>
    </w:div>
    <w:div w:id="121576465">
      <w:bodyDiv w:val="1"/>
      <w:marLeft w:val="0"/>
      <w:marRight w:val="0"/>
      <w:marTop w:val="0"/>
      <w:marBottom w:val="0"/>
      <w:divBdr>
        <w:top w:val="none" w:sz="0" w:space="0" w:color="auto"/>
        <w:left w:val="none" w:sz="0" w:space="0" w:color="auto"/>
        <w:bottom w:val="none" w:sz="0" w:space="0" w:color="auto"/>
        <w:right w:val="none" w:sz="0" w:space="0" w:color="auto"/>
      </w:divBdr>
    </w:div>
    <w:div w:id="122357757">
      <w:bodyDiv w:val="1"/>
      <w:marLeft w:val="0"/>
      <w:marRight w:val="0"/>
      <w:marTop w:val="0"/>
      <w:marBottom w:val="0"/>
      <w:divBdr>
        <w:top w:val="none" w:sz="0" w:space="0" w:color="auto"/>
        <w:left w:val="none" w:sz="0" w:space="0" w:color="auto"/>
        <w:bottom w:val="none" w:sz="0" w:space="0" w:color="auto"/>
        <w:right w:val="none" w:sz="0" w:space="0" w:color="auto"/>
      </w:divBdr>
    </w:div>
    <w:div w:id="128207512">
      <w:bodyDiv w:val="1"/>
      <w:marLeft w:val="0"/>
      <w:marRight w:val="0"/>
      <w:marTop w:val="0"/>
      <w:marBottom w:val="0"/>
      <w:divBdr>
        <w:top w:val="none" w:sz="0" w:space="0" w:color="auto"/>
        <w:left w:val="none" w:sz="0" w:space="0" w:color="auto"/>
        <w:bottom w:val="none" w:sz="0" w:space="0" w:color="auto"/>
        <w:right w:val="none" w:sz="0" w:space="0" w:color="auto"/>
      </w:divBdr>
    </w:div>
    <w:div w:id="131294187">
      <w:bodyDiv w:val="1"/>
      <w:marLeft w:val="0"/>
      <w:marRight w:val="0"/>
      <w:marTop w:val="0"/>
      <w:marBottom w:val="0"/>
      <w:divBdr>
        <w:top w:val="none" w:sz="0" w:space="0" w:color="auto"/>
        <w:left w:val="none" w:sz="0" w:space="0" w:color="auto"/>
        <w:bottom w:val="none" w:sz="0" w:space="0" w:color="auto"/>
        <w:right w:val="none" w:sz="0" w:space="0" w:color="auto"/>
      </w:divBdr>
    </w:div>
    <w:div w:id="131410886">
      <w:bodyDiv w:val="1"/>
      <w:marLeft w:val="0"/>
      <w:marRight w:val="0"/>
      <w:marTop w:val="0"/>
      <w:marBottom w:val="0"/>
      <w:divBdr>
        <w:top w:val="none" w:sz="0" w:space="0" w:color="auto"/>
        <w:left w:val="none" w:sz="0" w:space="0" w:color="auto"/>
        <w:bottom w:val="none" w:sz="0" w:space="0" w:color="auto"/>
        <w:right w:val="none" w:sz="0" w:space="0" w:color="auto"/>
      </w:divBdr>
    </w:div>
    <w:div w:id="132065748">
      <w:bodyDiv w:val="1"/>
      <w:marLeft w:val="0"/>
      <w:marRight w:val="0"/>
      <w:marTop w:val="0"/>
      <w:marBottom w:val="0"/>
      <w:divBdr>
        <w:top w:val="none" w:sz="0" w:space="0" w:color="auto"/>
        <w:left w:val="none" w:sz="0" w:space="0" w:color="auto"/>
        <w:bottom w:val="none" w:sz="0" w:space="0" w:color="auto"/>
        <w:right w:val="none" w:sz="0" w:space="0" w:color="auto"/>
      </w:divBdr>
    </w:div>
    <w:div w:id="132911176">
      <w:bodyDiv w:val="1"/>
      <w:marLeft w:val="0"/>
      <w:marRight w:val="0"/>
      <w:marTop w:val="0"/>
      <w:marBottom w:val="0"/>
      <w:divBdr>
        <w:top w:val="none" w:sz="0" w:space="0" w:color="auto"/>
        <w:left w:val="none" w:sz="0" w:space="0" w:color="auto"/>
        <w:bottom w:val="none" w:sz="0" w:space="0" w:color="auto"/>
        <w:right w:val="none" w:sz="0" w:space="0" w:color="auto"/>
      </w:divBdr>
    </w:div>
    <w:div w:id="133066145">
      <w:bodyDiv w:val="1"/>
      <w:marLeft w:val="0"/>
      <w:marRight w:val="0"/>
      <w:marTop w:val="0"/>
      <w:marBottom w:val="0"/>
      <w:divBdr>
        <w:top w:val="none" w:sz="0" w:space="0" w:color="auto"/>
        <w:left w:val="none" w:sz="0" w:space="0" w:color="auto"/>
        <w:bottom w:val="none" w:sz="0" w:space="0" w:color="auto"/>
        <w:right w:val="none" w:sz="0" w:space="0" w:color="auto"/>
      </w:divBdr>
    </w:div>
    <w:div w:id="135689202">
      <w:bodyDiv w:val="1"/>
      <w:marLeft w:val="0"/>
      <w:marRight w:val="0"/>
      <w:marTop w:val="0"/>
      <w:marBottom w:val="0"/>
      <w:divBdr>
        <w:top w:val="none" w:sz="0" w:space="0" w:color="auto"/>
        <w:left w:val="none" w:sz="0" w:space="0" w:color="auto"/>
        <w:bottom w:val="none" w:sz="0" w:space="0" w:color="auto"/>
        <w:right w:val="none" w:sz="0" w:space="0" w:color="auto"/>
      </w:divBdr>
    </w:div>
    <w:div w:id="135756692">
      <w:bodyDiv w:val="1"/>
      <w:marLeft w:val="0"/>
      <w:marRight w:val="0"/>
      <w:marTop w:val="0"/>
      <w:marBottom w:val="0"/>
      <w:divBdr>
        <w:top w:val="none" w:sz="0" w:space="0" w:color="auto"/>
        <w:left w:val="none" w:sz="0" w:space="0" w:color="auto"/>
        <w:bottom w:val="none" w:sz="0" w:space="0" w:color="auto"/>
        <w:right w:val="none" w:sz="0" w:space="0" w:color="auto"/>
      </w:divBdr>
    </w:div>
    <w:div w:id="139810686">
      <w:bodyDiv w:val="1"/>
      <w:marLeft w:val="0"/>
      <w:marRight w:val="0"/>
      <w:marTop w:val="0"/>
      <w:marBottom w:val="0"/>
      <w:divBdr>
        <w:top w:val="none" w:sz="0" w:space="0" w:color="auto"/>
        <w:left w:val="none" w:sz="0" w:space="0" w:color="auto"/>
        <w:bottom w:val="none" w:sz="0" w:space="0" w:color="auto"/>
        <w:right w:val="none" w:sz="0" w:space="0" w:color="auto"/>
      </w:divBdr>
    </w:div>
    <w:div w:id="140540692">
      <w:bodyDiv w:val="1"/>
      <w:marLeft w:val="0"/>
      <w:marRight w:val="0"/>
      <w:marTop w:val="0"/>
      <w:marBottom w:val="0"/>
      <w:divBdr>
        <w:top w:val="none" w:sz="0" w:space="0" w:color="auto"/>
        <w:left w:val="none" w:sz="0" w:space="0" w:color="auto"/>
        <w:bottom w:val="none" w:sz="0" w:space="0" w:color="auto"/>
        <w:right w:val="none" w:sz="0" w:space="0" w:color="auto"/>
      </w:divBdr>
    </w:div>
    <w:div w:id="141432451">
      <w:bodyDiv w:val="1"/>
      <w:marLeft w:val="0"/>
      <w:marRight w:val="0"/>
      <w:marTop w:val="0"/>
      <w:marBottom w:val="0"/>
      <w:divBdr>
        <w:top w:val="none" w:sz="0" w:space="0" w:color="auto"/>
        <w:left w:val="none" w:sz="0" w:space="0" w:color="auto"/>
        <w:bottom w:val="none" w:sz="0" w:space="0" w:color="auto"/>
        <w:right w:val="none" w:sz="0" w:space="0" w:color="auto"/>
      </w:divBdr>
    </w:div>
    <w:div w:id="141580108">
      <w:bodyDiv w:val="1"/>
      <w:marLeft w:val="0"/>
      <w:marRight w:val="0"/>
      <w:marTop w:val="0"/>
      <w:marBottom w:val="0"/>
      <w:divBdr>
        <w:top w:val="none" w:sz="0" w:space="0" w:color="auto"/>
        <w:left w:val="none" w:sz="0" w:space="0" w:color="auto"/>
        <w:bottom w:val="none" w:sz="0" w:space="0" w:color="auto"/>
        <w:right w:val="none" w:sz="0" w:space="0" w:color="auto"/>
      </w:divBdr>
    </w:div>
    <w:div w:id="143086775">
      <w:bodyDiv w:val="1"/>
      <w:marLeft w:val="0"/>
      <w:marRight w:val="0"/>
      <w:marTop w:val="0"/>
      <w:marBottom w:val="0"/>
      <w:divBdr>
        <w:top w:val="none" w:sz="0" w:space="0" w:color="auto"/>
        <w:left w:val="none" w:sz="0" w:space="0" w:color="auto"/>
        <w:bottom w:val="none" w:sz="0" w:space="0" w:color="auto"/>
        <w:right w:val="none" w:sz="0" w:space="0" w:color="auto"/>
      </w:divBdr>
    </w:div>
    <w:div w:id="144471142">
      <w:bodyDiv w:val="1"/>
      <w:marLeft w:val="0"/>
      <w:marRight w:val="0"/>
      <w:marTop w:val="0"/>
      <w:marBottom w:val="0"/>
      <w:divBdr>
        <w:top w:val="none" w:sz="0" w:space="0" w:color="auto"/>
        <w:left w:val="none" w:sz="0" w:space="0" w:color="auto"/>
        <w:bottom w:val="none" w:sz="0" w:space="0" w:color="auto"/>
        <w:right w:val="none" w:sz="0" w:space="0" w:color="auto"/>
      </w:divBdr>
    </w:div>
    <w:div w:id="145248644">
      <w:bodyDiv w:val="1"/>
      <w:marLeft w:val="0"/>
      <w:marRight w:val="0"/>
      <w:marTop w:val="0"/>
      <w:marBottom w:val="0"/>
      <w:divBdr>
        <w:top w:val="none" w:sz="0" w:space="0" w:color="auto"/>
        <w:left w:val="none" w:sz="0" w:space="0" w:color="auto"/>
        <w:bottom w:val="none" w:sz="0" w:space="0" w:color="auto"/>
        <w:right w:val="none" w:sz="0" w:space="0" w:color="auto"/>
      </w:divBdr>
    </w:div>
    <w:div w:id="152185714">
      <w:bodyDiv w:val="1"/>
      <w:marLeft w:val="0"/>
      <w:marRight w:val="0"/>
      <w:marTop w:val="0"/>
      <w:marBottom w:val="0"/>
      <w:divBdr>
        <w:top w:val="none" w:sz="0" w:space="0" w:color="auto"/>
        <w:left w:val="none" w:sz="0" w:space="0" w:color="auto"/>
        <w:bottom w:val="none" w:sz="0" w:space="0" w:color="auto"/>
        <w:right w:val="none" w:sz="0" w:space="0" w:color="auto"/>
      </w:divBdr>
    </w:div>
    <w:div w:id="153571906">
      <w:bodyDiv w:val="1"/>
      <w:marLeft w:val="0"/>
      <w:marRight w:val="0"/>
      <w:marTop w:val="0"/>
      <w:marBottom w:val="0"/>
      <w:divBdr>
        <w:top w:val="none" w:sz="0" w:space="0" w:color="auto"/>
        <w:left w:val="none" w:sz="0" w:space="0" w:color="auto"/>
        <w:bottom w:val="none" w:sz="0" w:space="0" w:color="auto"/>
        <w:right w:val="none" w:sz="0" w:space="0" w:color="auto"/>
      </w:divBdr>
    </w:div>
    <w:div w:id="154490431">
      <w:bodyDiv w:val="1"/>
      <w:marLeft w:val="0"/>
      <w:marRight w:val="0"/>
      <w:marTop w:val="0"/>
      <w:marBottom w:val="0"/>
      <w:divBdr>
        <w:top w:val="none" w:sz="0" w:space="0" w:color="auto"/>
        <w:left w:val="none" w:sz="0" w:space="0" w:color="auto"/>
        <w:bottom w:val="none" w:sz="0" w:space="0" w:color="auto"/>
        <w:right w:val="none" w:sz="0" w:space="0" w:color="auto"/>
      </w:divBdr>
    </w:div>
    <w:div w:id="157233107">
      <w:bodyDiv w:val="1"/>
      <w:marLeft w:val="0"/>
      <w:marRight w:val="0"/>
      <w:marTop w:val="0"/>
      <w:marBottom w:val="0"/>
      <w:divBdr>
        <w:top w:val="none" w:sz="0" w:space="0" w:color="auto"/>
        <w:left w:val="none" w:sz="0" w:space="0" w:color="auto"/>
        <w:bottom w:val="none" w:sz="0" w:space="0" w:color="auto"/>
        <w:right w:val="none" w:sz="0" w:space="0" w:color="auto"/>
      </w:divBdr>
    </w:div>
    <w:div w:id="162010333">
      <w:bodyDiv w:val="1"/>
      <w:marLeft w:val="0"/>
      <w:marRight w:val="0"/>
      <w:marTop w:val="0"/>
      <w:marBottom w:val="0"/>
      <w:divBdr>
        <w:top w:val="none" w:sz="0" w:space="0" w:color="auto"/>
        <w:left w:val="none" w:sz="0" w:space="0" w:color="auto"/>
        <w:bottom w:val="none" w:sz="0" w:space="0" w:color="auto"/>
        <w:right w:val="none" w:sz="0" w:space="0" w:color="auto"/>
      </w:divBdr>
    </w:div>
    <w:div w:id="162816362">
      <w:bodyDiv w:val="1"/>
      <w:marLeft w:val="0"/>
      <w:marRight w:val="0"/>
      <w:marTop w:val="0"/>
      <w:marBottom w:val="0"/>
      <w:divBdr>
        <w:top w:val="none" w:sz="0" w:space="0" w:color="auto"/>
        <w:left w:val="none" w:sz="0" w:space="0" w:color="auto"/>
        <w:bottom w:val="none" w:sz="0" w:space="0" w:color="auto"/>
        <w:right w:val="none" w:sz="0" w:space="0" w:color="auto"/>
      </w:divBdr>
    </w:div>
    <w:div w:id="163785028">
      <w:bodyDiv w:val="1"/>
      <w:marLeft w:val="0"/>
      <w:marRight w:val="0"/>
      <w:marTop w:val="0"/>
      <w:marBottom w:val="0"/>
      <w:divBdr>
        <w:top w:val="none" w:sz="0" w:space="0" w:color="auto"/>
        <w:left w:val="none" w:sz="0" w:space="0" w:color="auto"/>
        <w:bottom w:val="none" w:sz="0" w:space="0" w:color="auto"/>
        <w:right w:val="none" w:sz="0" w:space="0" w:color="auto"/>
      </w:divBdr>
    </w:div>
    <w:div w:id="165485114">
      <w:bodyDiv w:val="1"/>
      <w:marLeft w:val="0"/>
      <w:marRight w:val="0"/>
      <w:marTop w:val="0"/>
      <w:marBottom w:val="0"/>
      <w:divBdr>
        <w:top w:val="none" w:sz="0" w:space="0" w:color="auto"/>
        <w:left w:val="none" w:sz="0" w:space="0" w:color="auto"/>
        <w:bottom w:val="none" w:sz="0" w:space="0" w:color="auto"/>
        <w:right w:val="none" w:sz="0" w:space="0" w:color="auto"/>
      </w:divBdr>
    </w:div>
    <w:div w:id="166478714">
      <w:bodyDiv w:val="1"/>
      <w:marLeft w:val="0"/>
      <w:marRight w:val="0"/>
      <w:marTop w:val="0"/>
      <w:marBottom w:val="0"/>
      <w:divBdr>
        <w:top w:val="none" w:sz="0" w:space="0" w:color="auto"/>
        <w:left w:val="none" w:sz="0" w:space="0" w:color="auto"/>
        <w:bottom w:val="none" w:sz="0" w:space="0" w:color="auto"/>
        <w:right w:val="none" w:sz="0" w:space="0" w:color="auto"/>
      </w:divBdr>
    </w:div>
    <w:div w:id="180703077">
      <w:bodyDiv w:val="1"/>
      <w:marLeft w:val="0"/>
      <w:marRight w:val="0"/>
      <w:marTop w:val="0"/>
      <w:marBottom w:val="0"/>
      <w:divBdr>
        <w:top w:val="none" w:sz="0" w:space="0" w:color="auto"/>
        <w:left w:val="none" w:sz="0" w:space="0" w:color="auto"/>
        <w:bottom w:val="none" w:sz="0" w:space="0" w:color="auto"/>
        <w:right w:val="none" w:sz="0" w:space="0" w:color="auto"/>
      </w:divBdr>
    </w:div>
    <w:div w:id="181213876">
      <w:bodyDiv w:val="1"/>
      <w:marLeft w:val="0"/>
      <w:marRight w:val="0"/>
      <w:marTop w:val="0"/>
      <w:marBottom w:val="0"/>
      <w:divBdr>
        <w:top w:val="none" w:sz="0" w:space="0" w:color="auto"/>
        <w:left w:val="none" w:sz="0" w:space="0" w:color="auto"/>
        <w:bottom w:val="none" w:sz="0" w:space="0" w:color="auto"/>
        <w:right w:val="none" w:sz="0" w:space="0" w:color="auto"/>
      </w:divBdr>
    </w:div>
    <w:div w:id="181407112">
      <w:bodyDiv w:val="1"/>
      <w:marLeft w:val="0"/>
      <w:marRight w:val="0"/>
      <w:marTop w:val="0"/>
      <w:marBottom w:val="0"/>
      <w:divBdr>
        <w:top w:val="none" w:sz="0" w:space="0" w:color="auto"/>
        <w:left w:val="none" w:sz="0" w:space="0" w:color="auto"/>
        <w:bottom w:val="none" w:sz="0" w:space="0" w:color="auto"/>
        <w:right w:val="none" w:sz="0" w:space="0" w:color="auto"/>
      </w:divBdr>
    </w:div>
    <w:div w:id="182518830">
      <w:bodyDiv w:val="1"/>
      <w:marLeft w:val="0"/>
      <w:marRight w:val="0"/>
      <w:marTop w:val="0"/>
      <w:marBottom w:val="0"/>
      <w:divBdr>
        <w:top w:val="none" w:sz="0" w:space="0" w:color="auto"/>
        <w:left w:val="none" w:sz="0" w:space="0" w:color="auto"/>
        <w:bottom w:val="none" w:sz="0" w:space="0" w:color="auto"/>
        <w:right w:val="none" w:sz="0" w:space="0" w:color="auto"/>
      </w:divBdr>
    </w:div>
    <w:div w:id="184441002">
      <w:bodyDiv w:val="1"/>
      <w:marLeft w:val="0"/>
      <w:marRight w:val="0"/>
      <w:marTop w:val="0"/>
      <w:marBottom w:val="0"/>
      <w:divBdr>
        <w:top w:val="none" w:sz="0" w:space="0" w:color="auto"/>
        <w:left w:val="none" w:sz="0" w:space="0" w:color="auto"/>
        <w:bottom w:val="none" w:sz="0" w:space="0" w:color="auto"/>
        <w:right w:val="none" w:sz="0" w:space="0" w:color="auto"/>
      </w:divBdr>
    </w:div>
    <w:div w:id="184906167">
      <w:bodyDiv w:val="1"/>
      <w:marLeft w:val="0"/>
      <w:marRight w:val="0"/>
      <w:marTop w:val="0"/>
      <w:marBottom w:val="0"/>
      <w:divBdr>
        <w:top w:val="none" w:sz="0" w:space="0" w:color="auto"/>
        <w:left w:val="none" w:sz="0" w:space="0" w:color="auto"/>
        <w:bottom w:val="none" w:sz="0" w:space="0" w:color="auto"/>
        <w:right w:val="none" w:sz="0" w:space="0" w:color="auto"/>
      </w:divBdr>
    </w:div>
    <w:div w:id="184949678">
      <w:bodyDiv w:val="1"/>
      <w:marLeft w:val="0"/>
      <w:marRight w:val="0"/>
      <w:marTop w:val="0"/>
      <w:marBottom w:val="0"/>
      <w:divBdr>
        <w:top w:val="none" w:sz="0" w:space="0" w:color="auto"/>
        <w:left w:val="none" w:sz="0" w:space="0" w:color="auto"/>
        <w:bottom w:val="none" w:sz="0" w:space="0" w:color="auto"/>
        <w:right w:val="none" w:sz="0" w:space="0" w:color="auto"/>
      </w:divBdr>
    </w:div>
    <w:div w:id="189077282">
      <w:bodyDiv w:val="1"/>
      <w:marLeft w:val="0"/>
      <w:marRight w:val="0"/>
      <w:marTop w:val="0"/>
      <w:marBottom w:val="0"/>
      <w:divBdr>
        <w:top w:val="none" w:sz="0" w:space="0" w:color="auto"/>
        <w:left w:val="none" w:sz="0" w:space="0" w:color="auto"/>
        <w:bottom w:val="none" w:sz="0" w:space="0" w:color="auto"/>
        <w:right w:val="none" w:sz="0" w:space="0" w:color="auto"/>
      </w:divBdr>
    </w:div>
    <w:div w:id="189733004">
      <w:bodyDiv w:val="1"/>
      <w:marLeft w:val="0"/>
      <w:marRight w:val="0"/>
      <w:marTop w:val="0"/>
      <w:marBottom w:val="0"/>
      <w:divBdr>
        <w:top w:val="none" w:sz="0" w:space="0" w:color="auto"/>
        <w:left w:val="none" w:sz="0" w:space="0" w:color="auto"/>
        <w:bottom w:val="none" w:sz="0" w:space="0" w:color="auto"/>
        <w:right w:val="none" w:sz="0" w:space="0" w:color="auto"/>
      </w:divBdr>
    </w:div>
    <w:div w:id="191502783">
      <w:bodyDiv w:val="1"/>
      <w:marLeft w:val="0"/>
      <w:marRight w:val="0"/>
      <w:marTop w:val="0"/>
      <w:marBottom w:val="0"/>
      <w:divBdr>
        <w:top w:val="none" w:sz="0" w:space="0" w:color="auto"/>
        <w:left w:val="none" w:sz="0" w:space="0" w:color="auto"/>
        <w:bottom w:val="none" w:sz="0" w:space="0" w:color="auto"/>
        <w:right w:val="none" w:sz="0" w:space="0" w:color="auto"/>
      </w:divBdr>
    </w:div>
    <w:div w:id="196050263">
      <w:bodyDiv w:val="1"/>
      <w:marLeft w:val="0"/>
      <w:marRight w:val="0"/>
      <w:marTop w:val="0"/>
      <w:marBottom w:val="0"/>
      <w:divBdr>
        <w:top w:val="none" w:sz="0" w:space="0" w:color="auto"/>
        <w:left w:val="none" w:sz="0" w:space="0" w:color="auto"/>
        <w:bottom w:val="none" w:sz="0" w:space="0" w:color="auto"/>
        <w:right w:val="none" w:sz="0" w:space="0" w:color="auto"/>
      </w:divBdr>
    </w:div>
    <w:div w:id="196158723">
      <w:bodyDiv w:val="1"/>
      <w:marLeft w:val="0"/>
      <w:marRight w:val="0"/>
      <w:marTop w:val="0"/>
      <w:marBottom w:val="0"/>
      <w:divBdr>
        <w:top w:val="none" w:sz="0" w:space="0" w:color="auto"/>
        <w:left w:val="none" w:sz="0" w:space="0" w:color="auto"/>
        <w:bottom w:val="none" w:sz="0" w:space="0" w:color="auto"/>
        <w:right w:val="none" w:sz="0" w:space="0" w:color="auto"/>
      </w:divBdr>
    </w:div>
    <w:div w:id="196160108">
      <w:bodyDiv w:val="1"/>
      <w:marLeft w:val="0"/>
      <w:marRight w:val="0"/>
      <w:marTop w:val="0"/>
      <w:marBottom w:val="0"/>
      <w:divBdr>
        <w:top w:val="none" w:sz="0" w:space="0" w:color="auto"/>
        <w:left w:val="none" w:sz="0" w:space="0" w:color="auto"/>
        <w:bottom w:val="none" w:sz="0" w:space="0" w:color="auto"/>
        <w:right w:val="none" w:sz="0" w:space="0" w:color="auto"/>
      </w:divBdr>
    </w:div>
    <w:div w:id="196746396">
      <w:bodyDiv w:val="1"/>
      <w:marLeft w:val="0"/>
      <w:marRight w:val="0"/>
      <w:marTop w:val="0"/>
      <w:marBottom w:val="0"/>
      <w:divBdr>
        <w:top w:val="none" w:sz="0" w:space="0" w:color="auto"/>
        <w:left w:val="none" w:sz="0" w:space="0" w:color="auto"/>
        <w:bottom w:val="none" w:sz="0" w:space="0" w:color="auto"/>
        <w:right w:val="none" w:sz="0" w:space="0" w:color="auto"/>
      </w:divBdr>
    </w:div>
    <w:div w:id="199366695">
      <w:bodyDiv w:val="1"/>
      <w:marLeft w:val="0"/>
      <w:marRight w:val="0"/>
      <w:marTop w:val="0"/>
      <w:marBottom w:val="0"/>
      <w:divBdr>
        <w:top w:val="none" w:sz="0" w:space="0" w:color="auto"/>
        <w:left w:val="none" w:sz="0" w:space="0" w:color="auto"/>
        <w:bottom w:val="none" w:sz="0" w:space="0" w:color="auto"/>
        <w:right w:val="none" w:sz="0" w:space="0" w:color="auto"/>
      </w:divBdr>
    </w:div>
    <w:div w:id="200748186">
      <w:bodyDiv w:val="1"/>
      <w:marLeft w:val="0"/>
      <w:marRight w:val="0"/>
      <w:marTop w:val="0"/>
      <w:marBottom w:val="0"/>
      <w:divBdr>
        <w:top w:val="none" w:sz="0" w:space="0" w:color="auto"/>
        <w:left w:val="none" w:sz="0" w:space="0" w:color="auto"/>
        <w:bottom w:val="none" w:sz="0" w:space="0" w:color="auto"/>
        <w:right w:val="none" w:sz="0" w:space="0" w:color="auto"/>
      </w:divBdr>
    </w:div>
    <w:div w:id="202668591">
      <w:bodyDiv w:val="1"/>
      <w:marLeft w:val="0"/>
      <w:marRight w:val="0"/>
      <w:marTop w:val="0"/>
      <w:marBottom w:val="0"/>
      <w:divBdr>
        <w:top w:val="none" w:sz="0" w:space="0" w:color="auto"/>
        <w:left w:val="none" w:sz="0" w:space="0" w:color="auto"/>
        <w:bottom w:val="none" w:sz="0" w:space="0" w:color="auto"/>
        <w:right w:val="none" w:sz="0" w:space="0" w:color="auto"/>
      </w:divBdr>
    </w:div>
    <w:div w:id="205071169">
      <w:bodyDiv w:val="1"/>
      <w:marLeft w:val="0"/>
      <w:marRight w:val="0"/>
      <w:marTop w:val="0"/>
      <w:marBottom w:val="0"/>
      <w:divBdr>
        <w:top w:val="none" w:sz="0" w:space="0" w:color="auto"/>
        <w:left w:val="none" w:sz="0" w:space="0" w:color="auto"/>
        <w:bottom w:val="none" w:sz="0" w:space="0" w:color="auto"/>
        <w:right w:val="none" w:sz="0" w:space="0" w:color="auto"/>
      </w:divBdr>
    </w:div>
    <w:div w:id="205995104">
      <w:bodyDiv w:val="1"/>
      <w:marLeft w:val="0"/>
      <w:marRight w:val="0"/>
      <w:marTop w:val="0"/>
      <w:marBottom w:val="0"/>
      <w:divBdr>
        <w:top w:val="none" w:sz="0" w:space="0" w:color="auto"/>
        <w:left w:val="none" w:sz="0" w:space="0" w:color="auto"/>
        <w:bottom w:val="none" w:sz="0" w:space="0" w:color="auto"/>
        <w:right w:val="none" w:sz="0" w:space="0" w:color="auto"/>
      </w:divBdr>
    </w:div>
    <w:div w:id="209151458">
      <w:bodyDiv w:val="1"/>
      <w:marLeft w:val="0"/>
      <w:marRight w:val="0"/>
      <w:marTop w:val="0"/>
      <w:marBottom w:val="0"/>
      <w:divBdr>
        <w:top w:val="none" w:sz="0" w:space="0" w:color="auto"/>
        <w:left w:val="none" w:sz="0" w:space="0" w:color="auto"/>
        <w:bottom w:val="none" w:sz="0" w:space="0" w:color="auto"/>
        <w:right w:val="none" w:sz="0" w:space="0" w:color="auto"/>
      </w:divBdr>
    </w:div>
    <w:div w:id="210464609">
      <w:bodyDiv w:val="1"/>
      <w:marLeft w:val="0"/>
      <w:marRight w:val="0"/>
      <w:marTop w:val="0"/>
      <w:marBottom w:val="0"/>
      <w:divBdr>
        <w:top w:val="none" w:sz="0" w:space="0" w:color="auto"/>
        <w:left w:val="none" w:sz="0" w:space="0" w:color="auto"/>
        <w:bottom w:val="none" w:sz="0" w:space="0" w:color="auto"/>
        <w:right w:val="none" w:sz="0" w:space="0" w:color="auto"/>
      </w:divBdr>
    </w:div>
    <w:div w:id="210653995">
      <w:bodyDiv w:val="1"/>
      <w:marLeft w:val="0"/>
      <w:marRight w:val="0"/>
      <w:marTop w:val="0"/>
      <w:marBottom w:val="0"/>
      <w:divBdr>
        <w:top w:val="none" w:sz="0" w:space="0" w:color="auto"/>
        <w:left w:val="none" w:sz="0" w:space="0" w:color="auto"/>
        <w:bottom w:val="none" w:sz="0" w:space="0" w:color="auto"/>
        <w:right w:val="none" w:sz="0" w:space="0" w:color="auto"/>
      </w:divBdr>
    </w:div>
    <w:div w:id="212885603">
      <w:bodyDiv w:val="1"/>
      <w:marLeft w:val="0"/>
      <w:marRight w:val="0"/>
      <w:marTop w:val="0"/>
      <w:marBottom w:val="0"/>
      <w:divBdr>
        <w:top w:val="none" w:sz="0" w:space="0" w:color="auto"/>
        <w:left w:val="none" w:sz="0" w:space="0" w:color="auto"/>
        <w:bottom w:val="none" w:sz="0" w:space="0" w:color="auto"/>
        <w:right w:val="none" w:sz="0" w:space="0" w:color="auto"/>
      </w:divBdr>
    </w:div>
    <w:div w:id="216863926">
      <w:bodyDiv w:val="1"/>
      <w:marLeft w:val="0"/>
      <w:marRight w:val="0"/>
      <w:marTop w:val="0"/>
      <w:marBottom w:val="0"/>
      <w:divBdr>
        <w:top w:val="none" w:sz="0" w:space="0" w:color="auto"/>
        <w:left w:val="none" w:sz="0" w:space="0" w:color="auto"/>
        <w:bottom w:val="none" w:sz="0" w:space="0" w:color="auto"/>
        <w:right w:val="none" w:sz="0" w:space="0" w:color="auto"/>
      </w:divBdr>
    </w:div>
    <w:div w:id="218906687">
      <w:bodyDiv w:val="1"/>
      <w:marLeft w:val="0"/>
      <w:marRight w:val="0"/>
      <w:marTop w:val="0"/>
      <w:marBottom w:val="0"/>
      <w:divBdr>
        <w:top w:val="none" w:sz="0" w:space="0" w:color="auto"/>
        <w:left w:val="none" w:sz="0" w:space="0" w:color="auto"/>
        <w:bottom w:val="none" w:sz="0" w:space="0" w:color="auto"/>
        <w:right w:val="none" w:sz="0" w:space="0" w:color="auto"/>
      </w:divBdr>
    </w:div>
    <w:div w:id="220289409">
      <w:bodyDiv w:val="1"/>
      <w:marLeft w:val="0"/>
      <w:marRight w:val="0"/>
      <w:marTop w:val="0"/>
      <w:marBottom w:val="0"/>
      <w:divBdr>
        <w:top w:val="none" w:sz="0" w:space="0" w:color="auto"/>
        <w:left w:val="none" w:sz="0" w:space="0" w:color="auto"/>
        <w:bottom w:val="none" w:sz="0" w:space="0" w:color="auto"/>
        <w:right w:val="none" w:sz="0" w:space="0" w:color="auto"/>
      </w:divBdr>
    </w:div>
    <w:div w:id="220872307">
      <w:bodyDiv w:val="1"/>
      <w:marLeft w:val="0"/>
      <w:marRight w:val="0"/>
      <w:marTop w:val="0"/>
      <w:marBottom w:val="0"/>
      <w:divBdr>
        <w:top w:val="none" w:sz="0" w:space="0" w:color="auto"/>
        <w:left w:val="none" w:sz="0" w:space="0" w:color="auto"/>
        <w:bottom w:val="none" w:sz="0" w:space="0" w:color="auto"/>
        <w:right w:val="none" w:sz="0" w:space="0" w:color="auto"/>
      </w:divBdr>
    </w:div>
    <w:div w:id="222446404">
      <w:bodyDiv w:val="1"/>
      <w:marLeft w:val="0"/>
      <w:marRight w:val="0"/>
      <w:marTop w:val="0"/>
      <w:marBottom w:val="0"/>
      <w:divBdr>
        <w:top w:val="none" w:sz="0" w:space="0" w:color="auto"/>
        <w:left w:val="none" w:sz="0" w:space="0" w:color="auto"/>
        <w:bottom w:val="none" w:sz="0" w:space="0" w:color="auto"/>
        <w:right w:val="none" w:sz="0" w:space="0" w:color="auto"/>
      </w:divBdr>
    </w:div>
    <w:div w:id="224142461">
      <w:bodyDiv w:val="1"/>
      <w:marLeft w:val="0"/>
      <w:marRight w:val="0"/>
      <w:marTop w:val="0"/>
      <w:marBottom w:val="0"/>
      <w:divBdr>
        <w:top w:val="none" w:sz="0" w:space="0" w:color="auto"/>
        <w:left w:val="none" w:sz="0" w:space="0" w:color="auto"/>
        <w:bottom w:val="none" w:sz="0" w:space="0" w:color="auto"/>
        <w:right w:val="none" w:sz="0" w:space="0" w:color="auto"/>
      </w:divBdr>
    </w:div>
    <w:div w:id="226846042">
      <w:bodyDiv w:val="1"/>
      <w:marLeft w:val="0"/>
      <w:marRight w:val="0"/>
      <w:marTop w:val="0"/>
      <w:marBottom w:val="0"/>
      <w:divBdr>
        <w:top w:val="none" w:sz="0" w:space="0" w:color="auto"/>
        <w:left w:val="none" w:sz="0" w:space="0" w:color="auto"/>
        <w:bottom w:val="none" w:sz="0" w:space="0" w:color="auto"/>
        <w:right w:val="none" w:sz="0" w:space="0" w:color="auto"/>
      </w:divBdr>
    </w:div>
    <w:div w:id="227226677">
      <w:bodyDiv w:val="1"/>
      <w:marLeft w:val="0"/>
      <w:marRight w:val="0"/>
      <w:marTop w:val="0"/>
      <w:marBottom w:val="0"/>
      <w:divBdr>
        <w:top w:val="none" w:sz="0" w:space="0" w:color="auto"/>
        <w:left w:val="none" w:sz="0" w:space="0" w:color="auto"/>
        <w:bottom w:val="none" w:sz="0" w:space="0" w:color="auto"/>
        <w:right w:val="none" w:sz="0" w:space="0" w:color="auto"/>
      </w:divBdr>
    </w:div>
    <w:div w:id="228343339">
      <w:bodyDiv w:val="1"/>
      <w:marLeft w:val="0"/>
      <w:marRight w:val="0"/>
      <w:marTop w:val="0"/>
      <w:marBottom w:val="0"/>
      <w:divBdr>
        <w:top w:val="none" w:sz="0" w:space="0" w:color="auto"/>
        <w:left w:val="none" w:sz="0" w:space="0" w:color="auto"/>
        <w:bottom w:val="none" w:sz="0" w:space="0" w:color="auto"/>
        <w:right w:val="none" w:sz="0" w:space="0" w:color="auto"/>
      </w:divBdr>
    </w:div>
    <w:div w:id="229196641">
      <w:bodyDiv w:val="1"/>
      <w:marLeft w:val="0"/>
      <w:marRight w:val="0"/>
      <w:marTop w:val="0"/>
      <w:marBottom w:val="0"/>
      <w:divBdr>
        <w:top w:val="none" w:sz="0" w:space="0" w:color="auto"/>
        <w:left w:val="none" w:sz="0" w:space="0" w:color="auto"/>
        <w:bottom w:val="none" w:sz="0" w:space="0" w:color="auto"/>
        <w:right w:val="none" w:sz="0" w:space="0" w:color="auto"/>
      </w:divBdr>
    </w:div>
    <w:div w:id="230121737">
      <w:bodyDiv w:val="1"/>
      <w:marLeft w:val="0"/>
      <w:marRight w:val="0"/>
      <w:marTop w:val="0"/>
      <w:marBottom w:val="0"/>
      <w:divBdr>
        <w:top w:val="none" w:sz="0" w:space="0" w:color="auto"/>
        <w:left w:val="none" w:sz="0" w:space="0" w:color="auto"/>
        <w:bottom w:val="none" w:sz="0" w:space="0" w:color="auto"/>
        <w:right w:val="none" w:sz="0" w:space="0" w:color="auto"/>
      </w:divBdr>
    </w:div>
    <w:div w:id="230890687">
      <w:bodyDiv w:val="1"/>
      <w:marLeft w:val="0"/>
      <w:marRight w:val="0"/>
      <w:marTop w:val="0"/>
      <w:marBottom w:val="0"/>
      <w:divBdr>
        <w:top w:val="none" w:sz="0" w:space="0" w:color="auto"/>
        <w:left w:val="none" w:sz="0" w:space="0" w:color="auto"/>
        <w:bottom w:val="none" w:sz="0" w:space="0" w:color="auto"/>
        <w:right w:val="none" w:sz="0" w:space="0" w:color="auto"/>
      </w:divBdr>
    </w:div>
    <w:div w:id="231812517">
      <w:bodyDiv w:val="1"/>
      <w:marLeft w:val="0"/>
      <w:marRight w:val="0"/>
      <w:marTop w:val="0"/>
      <w:marBottom w:val="0"/>
      <w:divBdr>
        <w:top w:val="none" w:sz="0" w:space="0" w:color="auto"/>
        <w:left w:val="none" w:sz="0" w:space="0" w:color="auto"/>
        <w:bottom w:val="none" w:sz="0" w:space="0" w:color="auto"/>
        <w:right w:val="none" w:sz="0" w:space="0" w:color="auto"/>
      </w:divBdr>
    </w:div>
    <w:div w:id="232006788">
      <w:bodyDiv w:val="1"/>
      <w:marLeft w:val="0"/>
      <w:marRight w:val="0"/>
      <w:marTop w:val="0"/>
      <w:marBottom w:val="0"/>
      <w:divBdr>
        <w:top w:val="none" w:sz="0" w:space="0" w:color="auto"/>
        <w:left w:val="none" w:sz="0" w:space="0" w:color="auto"/>
        <w:bottom w:val="none" w:sz="0" w:space="0" w:color="auto"/>
        <w:right w:val="none" w:sz="0" w:space="0" w:color="auto"/>
      </w:divBdr>
    </w:div>
    <w:div w:id="232476389">
      <w:bodyDiv w:val="1"/>
      <w:marLeft w:val="0"/>
      <w:marRight w:val="0"/>
      <w:marTop w:val="0"/>
      <w:marBottom w:val="0"/>
      <w:divBdr>
        <w:top w:val="none" w:sz="0" w:space="0" w:color="auto"/>
        <w:left w:val="none" w:sz="0" w:space="0" w:color="auto"/>
        <w:bottom w:val="none" w:sz="0" w:space="0" w:color="auto"/>
        <w:right w:val="none" w:sz="0" w:space="0" w:color="auto"/>
      </w:divBdr>
    </w:div>
    <w:div w:id="235282029">
      <w:bodyDiv w:val="1"/>
      <w:marLeft w:val="0"/>
      <w:marRight w:val="0"/>
      <w:marTop w:val="0"/>
      <w:marBottom w:val="0"/>
      <w:divBdr>
        <w:top w:val="none" w:sz="0" w:space="0" w:color="auto"/>
        <w:left w:val="none" w:sz="0" w:space="0" w:color="auto"/>
        <w:bottom w:val="none" w:sz="0" w:space="0" w:color="auto"/>
        <w:right w:val="none" w:sz="0" w:space="0" w:color="auto"/>
      </w:divBdr>
    </w:div>
    <w:div w:id="235865853">
      <w:bodyDiv w:val="1"/>
      <w:marLeft w:val="0"/>
      <w:marRight w:val="0"/>
      <w:marTop w:val="0"/>
      <w:marBottom w:val="0"/>
      <w:divBdr>
        <w:top w:val="none" w:sz="0" w:space="0" w:color="auto"/>
        <w:left w:val="none" w:sz="0" w:space="0" w:color="auto"/>
        <w:bottom w:val="none" w:sz="0" w:space="0" w:color="auto"/>
        <w:right w:val="none" w:sz="0" w:space="0" w:color="auto"/>
      </w:divBdr>
    </w:div>
    <w:div w:id="239144064">
      <w:bodyDiv w:val="1"/>
      <w:marLeft w:val="0"/>
      <w:marRight w:val="0"/>
      <w:marTop w:val="0"/>
      <w:marBottom w:val="0"/>
      <w:divBdr>
        <w:top w:val="none" w:sz="0" w:space="0" w:color="auto"/>
        <w:left w:val="none" w:sz="0" w:space="0" w:color="auto"/>
        <w:bottom w:val="none" w:sz="0" w:space="0" w:color="auto"/>
        <w:right w:val="none" w:sz="0" w:space="0" w:color="auto"/>
      </w:divBdr>
    </w:div>
    <w:div w:id="239753866">
      <w:bodyDiv w:val="1"/>
      <w:marLeft w:val="0"/>
      <w:marRight w:val="0"/>
      <w:marTop w:val="0"/>
      <w:marBottom w:val="0"/>
      <w:divBdr>
        <w:top w:val="none" w:sz="0" w:space="0" w:color="auto"/>
        <w:left w:val="none" w:sz="0" w:space="0" w:color="auto"/>
        <w:bottom w:val="none" w:sz="0" w:space="0" w:color="auto"/>
        <w:right w:val="none" w:sz="0" w:space="0" w:color="auto"/>
      </w:divBdr>
    </w:div>
    <w:div w:id="242764001">
      <w:bodyDiv w:val="1"/>
      <w:marLeft w:val="0"/>
      <w:marRight w:val="0"/>
      <w:marTop w:val="0"/>
      <w:marBottom w:val="0"/>
      <w:divBdr>
        <w:top w:val="none" w:sz="0" w:space="0" w:color="auto"/>
        <w:left w:val="none" w:sz="0" w:space="0" w:color="auto"/>
        <w:bottom w:val="none" w:sz="0" w:space="0" w:color="auto"/>
        <w:right w:val="none" w:sz="0" w:space="0" w:color="auto"/>
      </w:divBdr>
    </w:div>
    <w:div w:id="245963279">
      <w:bodyDiv w:val="1"/>
      <w:marLeft w:val="0"/>
      <w:marRight w:val="0"/>
      <w:marTop w:val="0"/>
      <w:marBottom w:val="0"/>
      <w:divBdr>
        <w:top w:val="none" w:sz="0" w:space="0" w:color="auto"/>
        <w:left w:val="none" w:sz="0" w:space="0" w:color="auto"/>
        <w:bottom w:val="none" w:sz="0" w:space="0" w:color="auto"/>
        <w:right w:val="none" w:sz="0" w:space="0" w:color="auto"/>
      </w:divBdr>
    </w:div>
    <w:div w:id="248000496">
      <w:bodyDiv w:val="1"/>
      <w:marLeft w:val="0"/>
      <w:marRight w:val="0"/>
      <w:marTop w:val="0"/>
      <w:marBottom w:val="0"/>
      <w:divBdr>
        <w:top w:val="none" w:sz="0" w:space="0" w:color="auto"/>
        <w:left w:val="none" w:sz="0" w:space="0" w:color="auto"/>
        <w:bottom w:val="none" w:sz="0" w:space="0" w:color="auto"/>
        <w:right w:val="none" w:sz="0" w:space="0" w:color="auto"/>
      </w:divBdr>
    </w:div>
    <w:div w:id="249893374">
      <w:bodyDiv w:val="1"/>
      <w:marLeft w:val="0"/>
      <w:marRight w:val="0"/>
      <w:marTop w:val="0"/>
      <w:marBottom w:val="0"/>
      <w:divBdr>
        <w:top w:val="none" w:sz="0" w:space="0" w:color="auto"/>
        <w:left w:val="none" w:sz="0" w:space="0" w:color="auto"/>
        <w:bottom w:val="none" w:sz="0" w:space="0" w:color="auto"/>
        <w:right w:val="none" w:sz="0" w:space="0" w:color="auto"/>
      </w:divBdr>
    </w:div>
    <w:div w:id="251015817">
      <w:bodyDiv w:val="1"/>
      <w:marLeft w:val="0"/>
      <w:marRight w:val="0"/>
      <w:marTop w:val="0"/>
      <w:marBottom w:val="0"/>
      <w:divBdr>
        <w:top w:val="none" w:sz="0" w:space="0" w:color="auto"/>
        <w:left w:val="none" w:sz="0" w:space="0" w:color="auto"/>
        <w:bottom w:val="none" w:sz="0" w:space="0" w:color="auto"/>
        <w:right w:val="none" w:sz="0" w:space="0" w:color="auto"/>
      </w:divBdr>
    </w:div>
    <w:div w:id="252933200">
      <w:bodyDiv w:val="1"/>
      <w:marLeft w:val="0"/>
      <w:marRight w:val="0"/>
      <w:marTop w:val="0"/>
      <w:marBottom w:val="0"/>
      <w:divBdr>
        <w:top w:val="none" w:sz="0" w:space="0" w:color="auto"/>
        <w:left w:val="none" w:sz="0" w:space="0" w:color="auto"/>
        <w:bottom w:val="none" w:sz="0" w:space="0" w:color="auto"/>
        <w:right w:val="none" w:sz="0" w:space="0" w:color="auto"/>
      </w:divBdr>
    </w:div>
    <w:div w:id="255331057">
      <w:bodyDiv w:val="1"/>
      <w:marLeft w:val="0"/>
      <w:marRight w:val="0"/>
      <w:marTop w:val="0"/>
      <w:marBottom w:val="0"/>
      <w:divBdr>
        <w:top w:val="none" w:sz="0" w:space="0" w:color="auto"/>
        <w:left w:val="none" w:sz="0" w:space="0" w:color="auto"/>
        <w:bottom w:val="none" w:sz="0" w:space="0" w:color="auto"/>
        <w:right w:val="none" w:sz="0" w:space="0" w:color="auto"/>
      </w:divBdr>
    </w:div>
    <w:div w:id="259680392">
      <w:bodyDiv w:val="1"/>
      <w:marLeft w:val="0"/>
      <w:marRight w:val="0"/>
      <w:marTop w:val="0"/>
      <w:marBottom w:val="0"/>
      <w:divBdr>
        <w:top w:val="none" w:sz="0" w:space="0" w:color="auto"/>
        <w:left w:val="none" w:sz="0" w:space="0" w:color="auto"/>
        <w:bottom w:val="none" w:sz="0" w:space="0" w:color="auto"/>
        <w:right w:val="none" w:sz="0" w:space="0" w:color="auto"/>
      </w:divBdr>
    </w:div>
    <w:div w:id="260453879">
      <w:bodyDiv w:val="1"/>
      <w:marLeft w:val="0"/>
      <w:marRight w:val="0"/>
      <w:marTop w:val="0"/>
      <w:marBottom w:val="0"/>
      <w:divBdr>
        <w:top w:val="none" w:sz="0" w:space="0" w:color="auto"/>
        <w:left w:val="none" w:sz="0" w:space="0" w:color="auto"/>
        <w:bottom w:val="none" w:sz="0" w:space="0" w:color="auto"/>
        <w:right w:val="none" w:sz="0" w:space="0" w:color="auto"/>
      </w:divBdr>
    </w:div>
    <w:div w:id="262806844">
      <w:bodyDiv w:val="1"/>
      <w:marLeft w:val="0"/>
      <w:marRight w:val="0"/>
      <w:marTop w:val="0"/>
      <w:marBottom w:val="0"/>
      <w:divBdr>
        <w:top w:val="none" w:sz="0" w:space="0" w:color="auto"/>
        <w:left w:val="none" w:sz="0" w:space="0" w:color="auto"/>
        <w:bottom w:val="none" w:sz="0" w:space="0" w:color="auto"/>
        <w:right w:val="none" w:sz="0" w:space="0" w:color="auto"/>
      </w:divBdr>
    </w:div>
    <w:div w:id="264577845">
      <w:bodyDiv w:val="1"/>
      <w:marLeft w:val="0"/>
      <w:marRight w:val="0"/>
      <w:marTop w:val="0"/>
      <w:marBottom w:val="0"/>
      <w:divBdr>
        <w:top w:val="none" w:sz="0" w:space="0" w:color="auto"/>
        <w:left w:val="none" w:sz="0" w:space="0" w:color="auto"/>
        <w:bottom w:val="none" w:sz="0" w:space="0" w:color="auto"/>
        <w:right w:val="none" w:sz="0" w:space="0" w:color="auto"/>
      </w:divBdr>
    </w:div>
    <w:div w:id="269746283">
      <w:bodyDiv w:val="1"/>
      <w:marLeft w:val="0"/>
      <w:marRight w:val="0"/>
      <w:marTop w:val="0"/>
      <w:marBottom w:val="0"/>
      <w:divBdr>
        <w:top w:val="none" w:sz="0" w:space="0" w:color="auto"/>
        <w:left w:val="none" w:sz="0" w:space="0" w:color="auto"/>
        <w:bottom w:val="none" w:sz="0" w:space="0" w:color="auto"/>
        <w:right w:val="none" w:sz="0" w:space="0" w:color="auto"/>
      </w:divBdr>
    </w:div>
    <w:div w:id="276107513">
      <w:bodyDiv w:val="1"/>
      <w:marLeft w:val="0"/>
      <w:marRight w:val="0"/>
      <w:marTop w:val="0"/>
      <w:marBottom w:val="0"/>
      <w:divBdr>
        <w:top w:val="none" w:sz="0" w:space="0" w:color="auto"/>
        <w:left w:val="none" w:sz="0" w:space="0" w:color="auto"/>
        <w:bottom w:val="none" w:sz="0" w:space="0" w:color="auto"/>
        <w:right w:val="none" w:sz="0" w:space="0" w:color="auto"/>
      </w:divBdr>
    </w:div>
    <w:div w:id="277689680">
      <w:bodyDiv w:val="1"/>
      <w:marLeft w:val="0"/>
      <w:marRight w:val="0"/>
      <w:marTop w:val="0"/>
      <w:marBottom w:val="0"/>
      <w:divBdr>
        <w:top w:val="none" w:sz="0" w:space="0" w:color="auto"/>
        <w:left w:val="none" w:sz="0" w:space="0" w:color="auto"/>
        <w:bottom w:val="none" w:sz="0" w:space="0" w:color="auto"/>
        <w:right w:val="none" w:sz="0" w:space="0" w:color="auto"/>
      </w:divBdr>
    </w:div>
    <w:div w:id="278143074">
      <w:bodyDiv w:val="1"/>
      <w:marLeft w:val="0"/>
      <w:marRight w:val="0"/>
      <w:marTop w:val="0"/>
      <w:marBottom w:val="0"/>
      <w:divBdr>
        <w:top w:val="none" w:sz="0" w:space="0" w:color="auto"/>
        <w:left w:val="none" w:sz="0" w:space="0" w:color="auto"/>
        <w:bottom w:val="none" w:sz="0" w:space="0" w:color="auto"/>
        <w:right w:val="none" w:sz="0" w:space="0" w:color="auto"/>
      </w:divBdr>
    </w:div>
    <w:div w:id="279805774">
      <w:bodyDiv w:val="1"/>
      <w:marLeft w:val="0"/>
      <w:marRight w:val="0"/>
      <w:marTop w:val="0"/>
      <w:marBottom w:val="0"/>
      <w:divBdr>
        <w:top w:val="none" w:sz="0" w:space="0" w:color="auto"/>
        <w:left w:val="none" w:sz="0" w:space="0" w:color="auto"/>
        <w:bottom w:val="none" w:sz="0" w:space="0" w:color="auto"/>
        <w:right w:val="none" w:sz="0" w:space="0" w:color="auto"/>
      </w:divBdr>
    </w:div>
    <w:div w:id="284390783">
      <w:bodyDiv w:val="1"/>
      <w:marLeft w:val="0"/>
      <w:marRight w:val="0"/>
      <w:marTop w:val="0"/>
      <w:marBottom w:val="0"/>
      <w:divBdr>
        <w:top w:val="none" w:sz="0" w:space="0" w:color="auto"/>
        <w:left w:val="none" w:sz="0" w:space="0" w:color="auto"/>
        <w:bottom w:val="none" w:sz="0" w:space="0" w:color="auto"/>
        <w:right w:val="none" w:sz="0" w:space="0" w:color="auto"/>
      </w:divBdr>
    </w:div>
    <w:div w:id="285164987">
      <w:bodyDiv w:val="1"/>
      <w:marLeft w:val="0"/>
      <w:marRight w:val="0"/>
      <w:marTop w:val="0"/>
      <w:marBottom w:val="0"/>
      <w:divBdr>
        <w:top w:val="none" w:sz="0" w:space="0" w:color="auto"/>
        <w:left w:val="none" w:sz="0" w:space="0" w:color="auto"/>
        <w:bottom w:val="none" w:sz="0" w:space="0" w:color="auto"/>
        <w:right w:val="none" w:sz="0" w:space="0" w:color="auto"/>
      </w:divBdr>
    </w:div>
    <w:div w:id="286084804">
      <w:bodyDiv w:val="1"/>
      <w:marLeft w:val="0"/>
      <w:marRight w:val="0"/>
      <w:marTop w:val="0"/>
      <w:marBottom w:val="0"/>
      <w:divBdr>
        <w:top w:val="none" w:sz="0" w:space="0" w:color="auto"/>
        <w:left w:val="none" w:sz="0" w:space="0" w:color="auto"/>
        <w:bottom w:val="none" w:sz="0" w:space="0" w:color="auto"/>
        <w:right w:val="none" w:sz="0" w:space="0" w:color="auto"/>
      </w:divBdr>
    </w:div>
    <w:div w:id="287198240">
      <w:bodyDiv w:val="1"/>
      <w:marLeft w:val="0"/>
      <w:marRight w:val="0"/>
      <w:marTop w:val="0"/>
      <w:marBottom w:val="0"/>
      <w:divBdr>
        <w:top w:val="none" w:sz="0" w:space="0" w:color="auto"/>
        <w:left w:val="none" w:sz="0" w:space="0" w:color="auto"/>
        <w:bottom w:val="none" w:sz="0" w:space="0" w:color="auto"/>
        <w:right w:val="none" w:sz="0" w:space="0" w:color="auto"/>
      </w:divBdr>
    </w:div>
    <w:div w:id="288318776">
      <w:bodyDiv w:val="1"/>
      <w:marLeft w:val="0"/>
      <w:marRight w:val="0"/>
      <w:marTop w:val="0"/>
      <w:marBottom w:val="0"/>
      <w:divBdr>
        <w:top w:val="none" w:sz="0" w:space="0" w:color="auto"/>
        <w:left w:val="none" w:sz="0" w:space="0" w:color="auto"/>
        <w:bottom w:val="none" w:sz="0" w:space="0" w:color="auto"/>
        <w:right w:val="none" w:sz="0" w:space="0" w:color="auto"/>
      </w:divBdr>
    </w:div>
    <w:div w:id="293219167">
      <w:bodyDiv w:val="1"/>
      <w:marLeft w:val="0"/>
      <w:marRight w:val="0"/>
      <w:marTop w:val="0"/>
      <w:marBottom w:val="0"/>
      <w:divBdr>
        <w:top w:val="none" w:sz="0" w:space="0" w:color="auto"/>
        <w:left w:val="none" w:sz="0" w:space="0" w:color="auto"/>
        <w:bottom w:val="none" w:sz="0" w:space="0" w:color="auto"/>
        <w:right w:val="none" w:sz="0" w:space="0" w:color="auto"/>
      </w:divBdr>
    </w:div>
    <w:div w:id="293289647">
      <w:bodyDiv w:val="1"/>
      <w:marLeft w:val="0"/>
      <w:marRight w:val="0"/>
      <w:marTop w:val="0"/>
      <w:marBottom w:val="0"/>
      <w:divBdr>
        <w:top w:val="none" w:sz="0" w:space="0" w:color="auto"/>
        <w:left w:val="none" w:sz="0" w:space="0" w:color="auto"/>
        <w:bottom w:val="none" w:sz="0" w:space="0" w:color="auto"/>
        <w:right w:val="none" w:sz="0" w:space="0" w:color="auto"/>
      </w:divBdr>
    </w:div>
    <w:div w:id="298654064">
      <w:bodyDiv w:val="1"/>
      <w:marLeft w:val="0"/>
      <w:marRight w:val="0"/>
      <w:marTop w:val="0"/>
      <w:marBottom w:val="0"/>
      <w:divBdr>
        <w:top w:val="none" w:sz="0" w:space="0" w:color="auto"/>
        <w:left w:val="none" w:sz="0" w:space="0" w:color="auto"/>
        <w:bottom w:val="none" w:sz="0" w:space="0" w:color="auto"/>
        <w:right w:val="none" w:sz="0" w:space="0" w:color="auto"/>
      </w:divBdr>
    </w:div>
    <w:div w:id="301733219">
      <w:bodyDiv w:val="1"/>
      <w:marLeft w:val="0"/>
      <w:marRight w:val="0"/>
      <w:marTop w:val="0"/>
      <w:marBottom w:val="0"/>
      <w:divBdr>
        <w:top w:val="none" w:sz="0" w:space="0" w:color="auto"/>
        <w:left w:val="none" w:sz="0" w:space="0" w:color="auto"/>
        <w:bottom w:val="none" w:sz="0" w:space="0" w:color="auto"/>
        <w:right w:val="none" w:sz="0" w:space="0" w:color="auto"/>
      </w:divBdr>
    </w:div>
    <w:div w:id="302586723">
      <w:bodyDiv w:val="1"/>
      <w:marLeft w:val="0"/>
      <w:marRight w:val="0"/>
      <w:marTop w:val="0"/>
      <w:marBottom w:val="0"/>
      <w:divBdr>
        <w:top w:val="none" w:sz="0" w:space="0" w:color="auto"/>
        <w:left w:val="none" w:sz="0" w:space="0" w:color="auto"/>
        <w:bottom w:val="none" w:sz="0" w:space="0" w:color="auto"/>
        <w:right w:val="none" w:sz="0" w:space="0" w:color="auto"/>
      </w:divBdr>
    </w:div>
    <w:div w:id="303701989">
      <w:bodyDiv w:val="1"/>
      <w:marLeft w:val="0"/>
      <w:marRight w:val="0"/>
      <w:marTop w:val="0"/>
      <w:marBottom w:val="0"/>
      <w:divBdr>
        <w:top w:val="none" w:sz="0" w:space="0" w:color="auto"/>
        <w:left w:val="none" w:sz="0" w:space="0" w:color="auto"/>
        <w:bottom w:val="none" w:sz="0" w:space="0" w:color="auto"/>
        <w:right w:val="none" w:sz="0" w:space="0" w:color="auto"/>
      </w:divBdr>
    </w:div>
    <w:div w:id="307633572">
      <w:bodyDiv w:val="1"/>
      <w:marLeft w:val="0"/>
      <w:marRight w:val="0"/>
      <w:marTop w:val="0"/>
      <w:marBottom w:val="0"/>
      <w:divBdr>
        <w:top w:val="none" w:sz="0" w:space="0" w:color="auto"/>
        <w:left w:val="none" w:sz="0" w:space="0" w:color="auto"/>
        <w:bottom w:val="none" w:sz="0" w:space="0" w:color="auto"/>
        <w:right w:val="none" w:sz="0" w:space="0" w:color="auto"/>
      </w:divBdr>
    </w:div>
    <w:div w:id="309603779">
      <w:bodyDiv w:val="1"/>
      <w:marLeft w:val="0"/>
      <w:marRight w:val="0"/>
      <w:marTop w:val="0"/>
      <w:marBottom w:val="0"/>
      <w:divBdr>
        <w:top w:val="none" w:sz="0" w:space="0" w:color="auto"/>
        <w:left w:val="none" w:sz="0" w:space="0" w:color="auto"/>
        <w:bottom w:val="none" w:sz="0" w:space="0" w:color="auto"/>
        <w:right w:val="none" w:sz="0" w:space="0" w:color="auto"/>
      </w:divBdr>
    </w:div>
    <w:div w:id="309795041">
      <w:bodyDiv w:val="1"/>
      <w:marLeft w:val="0"/>
      <w:marRight w:val="0"/>
      <w:marTop w:val="0"/>
      <w:marBottom w:val="0"/>
      <w:divBdr>
        <w:top w:val="none" w:sz="0" w:space="0" w:color="auto"/>
        <w:left w:val="none" w:sz="0" w:space="0" w:color="auto"/>
        <w:bottom w:val="none" w:sz="0" w:space="0" w:color="auto"/>
        <w:right w:val="none" w:sz="0" w:space="0" w:color="auto"/>
      </w:divBdr>
    </w:div>
    <w:div w:id="313948108">
      <w:bodyDiv w:val="1"/>
      <w:marLeft w:val="0"/>
      <w:marRight w:val="0"/>
      <w:marTop w:val="0"/>
      <w:marBottom w:val="0"/>
      <w:divBdr>
        <w:top w:val="none" w:sz="0" w:space="0" w:color="auto"/>
        <w:left w:val="none" w:sz="0" w:space="0" w:color="auto"/>
        <w:bottom w:val="none" w:sz="0" w:space="0" w:color="auto"/>
        <w:right w:val="none" w:sz="0" w:space="0" w:color="auto"/>
      </w:divBdr>
    </w:div>
    <w:div w:id="313989694">
      <w:bodyDiv w:val="1"/>
      <w:marLeft w:val="0"/>
      <w:marRight w:val="0"/>
      <w:marTop w:val="0"/>
      <w:marBottom w:val="0"/>
      <w:divBdr>
        <w:top w:val="none" w:sz="0" w:space="0" w:color="auto"/>
        <w:left w:val="none" w:sz="0" w:space="0" w:color="auto"/>
        <w:bottom w:val="none" w:sz="0" w:space="0" w:color="auto"/>
        <w:right w:val="none" w:sz="0" w:space="0" w:color="auto"/>
      </w:divBdr>
    </w:div>
    <w:div w:id="314837674">
      <w:bodyDiv w:val="1"/>
      <w:marLeft w:val="0"/>
      <w:marRight w:val="0"/>
      <w:marTop w:val="0"/>
      <w:marBottom w:val="0"/>
      <w:divBdr>
        <w:top w:val="none" w:sz="0" w:space="0" w:color="auto"/>
        <w:left w:val="none" w:sz="0" w:space="0" w:color="auto"/>
        <w:bottom w:val="none" w:sz="0" w:space="0" w:color="auto"/>
        <w:right w:val="none" w:sz="0" w:space="0" w:color="auto"/>
      </w:divBdr>
    </w:div>
    <w:div w:id="316424438">
      <w:bodyDiv w:val="1"/>
      <w:marLeft w:val="0"/>
      <w:marRight w:val="0"/>
      <w:marTop w:val="0"/>
      <w:marBottom w:val="0"/>
      <w:divBdr>
        <w:top w:val="none" w:sz="0" w:space="0" w:color="auto"/>
        <w:left w:val="none" w:sz="0" w:space="0" w:color="auto"/>
        <w:bottom w:val="none" w:sz="0" w:space="0" w:color="auto"/>
        <w:right w:val="none" w:sz="0" w:space="0" w:color="auto"/>
      </w:divBdr>
    </w:div>
    <w:div w:id="316881050">
      <w:bodyDiv w:val="1"/>
      <w:marLeft w:val="0"/>
      <w:marRight w:val="0"/>
      <w:marTop w:val="0"/>
      <w:marBottom w:val="0"/>
      <w:divBdr>
        <w:top w:val="none" w:sz="0" w:space="0" w:color="auto"/>
        <w:left w:val="none" w:sz="0" w:space="0" w:color="auto"/>
        <w:bottom w:val="none" w:sz="0" w:space="0" w:color="auto"/>
        <w:right w:val="none" w:sz="0" w:space="0" w:color="auto"/>
      </w:divBdr>
    </w:div>
    <w:div w:id="319236362">
      <w:bodyDiv w:val="1"/>
      <w:marLeft w:val="0"/>
      <w:marRight w:val="0"/>
      <w:marTop w:val="0"/>
      <w:marBottom w:val="0"/>
      <w:divBdr>
        <w:top w:val="none" w:sz="0" w:space="0" w:color="auto"/>
        <w:left w:val="none" w:sz="0" w:space="0" w:color="auto"/>
        <w:bottom w:val="none" w:sz="0" w:space="0" w:color="auto"/>
        <w:right w:val="none" w:sz="0" w:space="0" w:color="auto"/>
      </w:divBdr>
    </w:div>
    <w:div w:id="322969424">
      <w:bodyDiv w:val="1"/>
      <w:marLeft w:val="0"/>
      <w:marRight w:val="0"/>
      <w:marTop w:val="0"/>
      <w:marBottom w:val="0"/>
      <w:divBdr>
        <w:top w:val="none" w:sz="0" w:space="0" w:color="auto"/>
        <w:left w:val="none" w:sz="0" w:space="0" w:color="auto"/>
        <w:bottom w:val="none" w:sz="0" w:space="0" w:color="auto"/>
        <w:right w:val="none" w:sz="0" w:space="0" w:color="auto"/>
      </w:divBdr>
    </w:div>
    <w:div w:id="326246942">
      <w:bodyDiv w:val="1"/>
      <w:marLeft w:val="0"/>
      <w:marRight w:val="0"/>
      <w:marTop w:val="0"/>
      <w:marBottom w:val="0"/>
      <w:divBdr>
        <w:top w:val="none" w:sz="0" w:space="0" w:color="auto"/>
        <w:left w:val="none" w:sz="0" w:space="0" w:color="auto"/>
        <w:bottom w:val="none" w:sz="0" w:space="0" w:color="auto"/>
        <w:right w:val="none" w:sz="0" w:space="0" w:color="auto"/>
      </w:divBdr>
    </w:div>
    <w:div w:id="326909577">
      <w:bodyDiv w:val="1"/>
      <w:marLeft w:val="0"/>
      <w:marRight w:val="0"/>
      <w:marTop w:val="0"/>
      <w:marBottom w:val="0"/>
      <w:divBdr>
        <w:top w:val="none" w:sz="0" w:space="0" w:color="auto"/>
        <w:left w:val="none" w:sz="0" w:space="0" w:color="auto"/>
        <w:bottom w:val="none" w:sz="0" w:space="0" w:color="auto"/>
        <w:right w:val="none" w:sz="0" w:space="0" w:color="auto"/>
      </w:divBdr>
    </w:div>
    <w:div w:id="329405011">
      <w:bodyDiv w:val="1"/>
      <w:marLeft w:val="0"/>
      <w:marRight w:val="0"/>
      <w:marTop w:val="0"/>
      <w:marBottom w:val="0"/>
      <w:divBdr>
        <w:top w:val="none" w:sz="0" w:space="0" w:color="auto"/>
        <w:left w:val="none" w:sz="0" w:space="0" w:color="auto"/>
        <w:bottom w:val="none" w:sz="0" w:space="0" w:color="auto"/>
        <w:right w:val="none" w:sz="0" w:space="0" w:color="auto"/>
      </w:divBdr>
    </w:div>
    <w:div w:id="330451436">
      <w:bodyDiv w:val="1"/>
      <w:marLeft w:val="0"/>
      <w:marRight w:val="0"/>
      <w:marTop w:val="0"/>
      <w:marBottom w:val="0"/>
      <w:divBdr>
        <w:top w:val="none" w:sz="0" w:space="0" w:color="auto"/>
        <w:left w:val="none" w:sz="0" w:space="0" w:color="auto"/>
        <w:bottom w:val="none" w:sz="0" w:space="0" w:color="auto"/>
        <w:right w:val="none" w:sz="0" w:space="0" w:color="auto"/>
      </w:divBdr>
    </w:div>
    <w:div w:id="333342632">
      <w:bodyDiv w:val="1"/>
      <w:marLeft w:val="0"/>
      <w:marRight w:val="0"/>
      <w:marTop w:val="0"/>
      <w:marBottom w:val="0"/>
      <w:divBdr>
        <w:top w:val="none" w:sz="0" w:space="0" w:color="auto"/>
        <w:left w:val="none" w:sz="0" w:space="0" w:color="auto"/>
        <w:bottom w:val="none" w:sz="0" w:space="0" w:color="auto"/>
        <w:right w:val="none" w:sz="0" w:space="0" w:color="auto"/>
      </w:divBdr>
    </w:div>
    <w:div w:id="335305944">
      <w:bodyDiv w:val="1"/>
      <w:marLeft w:val="0"/>
      <w:marRight w:val="0"/>
      <w:marTop w:val="0"/>
      <w:marBottom w:val="0"/>
      <w:divBdr>
        <w:top w:val="none" w:sz="0" w:space="0" w:color="auto"/>
        <w:left w:val="none" w:sz="0" w:space="0" w:color="auto"/>
        <w:bottom w:val="none" w:sz="0" w:space="0" w:color="auto"/>
        <w:right w:val="none" w:sz="0" w:space="0" w:color="auto"/>
      </w:divBdr>
    </w:div>
    <w:div w:id="337578812">
      <w:bodyDiv w:val="1"/>
      <w:marLeft w:val="0"/>
      <w:marRight w:val="0"/>
      <w:marTop w:val="0"/>
      <w:marBottom w:val="0"/>
      <w:divBdr>
        <w:top w:val="none" w:sz="0" w:space="0" w:color="auto"/>
        <w:left w:val="none" w:sz="0" w:space="0" w:color="auto"/>
        <w:bottom w:val="none" w:sz="0" w:space="0" w:color="auto"/>
        <w:right w:val="none" w:sz="0" w:space="0" w:color="auto"/>
      </w:divBdr>
    </w:div>
    <w:div w:id="338121905">
      <w:bodyDiv w:val="1"/>
      <w:marLeft w:val="0"/>
      <w:marRight w:val="0"/>
      <w:marTop w:val="0"/>
      <w:marBottom w:val="0"/>
      <w:divBdr>
        <w:top w:val="none" w:sz="0" w:space="0" w:color="auto"/>
        <w:left w:val="none" w:sz="0" w:space="0" w:color="auto"/>
        <w:bottom w:val="none" w:sz="0" w:space="0" w:color="auto"/>
        <w:right w:val="none" w:sz="0" w:space="0" w:color="auto"/>
      </w:divBdr>
    </w:div>
    <w:div w:id="338777109">
      <w:bodyDiv w:val="1"/>
      <w:marLeft w:val="0"/>
      <w:marRight w:val="0"/>
      <w:marTop w:val="0"/>
      <w:marBottom w:val="0"/>
      <w:divBdr>
        <w:top w:val="none" w:sz="0" w:space="0" w:color="auto"/>
        <w:left w:val="none" w:sz="0" w:space="0" w:color="auto"/>
        <w:bottom w:val="none" w:sz="0" w:space="0" w:color="auto"/>
        <w:right w:val="none" w:sz="0" w:space="0" w:color="auto"/>
      </w:divBdr>
    </w:div>
    <w:div w:id="339429960">
      <w:bodyDiv w:val="1"/>
      <w:marLeft w:val="0"/>
      <w:marRight w:val="0"/>
      <w:marTop w:val="0"/>
      <w:marBottom w:val="0"/>
      <w:divBdr>
        <w:top w:val="none" w:sz="0" w:space="0" w:color="auto"/>
        <w:left w:val="none" w:sz="0" w:space="0" w:color="auto"/>
        <w:bottom w:val="none" w:sz="0" w:space="0" w:color="auto"/>
        <w:right w:val="none" w:sz="0" w:space="0" w:color="auto"/>
      </w:divBdr>
    </w:div>
    <w:div w:id="341782617">
      <w:bodyDiv w:val="1"/>
      <w:marLeft w:val="0"/>
      <w:marRight w:val="0"/>
      <w:marTop w:val="0"/>
      <w:marBottom w:val="0"/>
      <w:divBdr>
        <w:top w:val="none" w:sz="0" w:space="0" w:color="auto"/>
        <w:left w:val="none" w:sz="0" w:space="0" w:color="auto"/>
        <w:bottom w:val="none" w:sz="0" w:space="0" w:color="auto"/>
        <w:right w:val="none" w:sz="0" w:space="0" w:color="auto"/>
      </w:divBdr>
    </w:div>
    <w:div w:id="343628059">
      <w:bodyDiv w:val="1"/>
      <w:marLeft w:val="0"/>
      <w:marRight w:val="0"/>
      <w:marTop w:val="0"/>
      <w:marBottom w:val="0"/>
      <w:divBdr>
        <w:top w:val="none" w:sz="0" w:space="0" w:color="auto"/>
        <w:left w:val="none" w:sz="0" w:space="0" w:color="auto"/>
        <w:bottom w:val="none" w:sz="0" w:space="0" w:color="auto"/>
        <w:right w:val="none" w:sz="0" w:space="0" w:color="auto"/>
      </w:divBdr>
    </w:div>
    <w:div w:id="347757807">
      <w:bodyDiv w:val="1"/>
      <w:marLeft w:val="0"/>
      <w:marRight w:val="0"/>
      <w:marTop w:val="0"/>
      <w:marBottom w:val="0"/>
      <w:divBdr>
        <w:top w:val="none" w:sz="0" w:space="0" w:color="auto"/>
        <w:left w:val="none" w:sz="0" w:space="0" w:color="auto"/>
        <w:bottom w:val="none" w:sz="0" w:space="0" w:color="auto"/>
        <w:right w:val="none" w:sz="0" w:space="0" w:color="auto"/>
      </w:divBdr>
    </w:div>
    <w:div w:id="353113359">
      <w:bodyDiv w:val="1"/>
      <w:marLeft w:val="0"/>
      <w:marRight w:val="0"/>
      <w:marTop w:val="0"/>
      <w:marBottom w:val="0"/>
      <w:divBdr>
        <w:top w:val="none" w:sz="0" w:space="0" w:color="auto"/>
        <w:left w:val="none" w:sz="0" w:space="0" w:color="auto"/>
        <w:bottom w:val="none" w:sz="0" w:space="0" w:color="auto"/>
        <w:right w:val="none" w:sz="0" w:space="0" w:color="auto"/>
      </w:divBdr>
    </w:div>
    <w:div w:id="353196160">
      <w:bodyDiv w:val="1"/>
      <w:marLeft w:val="0"/>
      <w:marRight w:val="0"/>
      <w:marTop w:val="0"/>
      <w:marBottom w:val="0"/>
      <w:divBdr>
        <w:top w:val="none" w:sz="0" w:space="0" w:color="auto"/>
        <w:left w:val="none" w:sz="0" w:space="0" w:color="auto"/>
        <w:bottom w:val="none" w:sz="0" w:space="0" w:color="auto"/>
        <w:right w:val="none" w:sz="0" w:space="0" w:color="auto"/>
      </w:divBdr>
    </w:div>
    <w:div w:id="354037176">
      <w:bodyDiv w:val="1"/>
      <w:marLeft w:val="0"/>
      <w:marRight w:val="0"/>
      <w:marTop w:val="0"/>
      <w:marBottom w:val="0"/>
      <w:divBdr>
        <w:top w:val="none" w:sz="0" w:space="0" w:color="auto"/>
        <w:left w:val="none" w:sz="0" w:space="0" w:color="auto"/>
        <w:bottom w:val="none" w:sz="0" w:space="0" w:color="auto"/>
        <w:right w:val="none" w:sz="0" w:space="0" w:color="auto"/>
      </w:divBdr>
    </w:div>
    <w:div w:id="355425717">
      <w:bodyDiv w:val="1"/>
      <w:marLeft w:val="0"/>
      <w:marRight w:val="0"/>
      <w:marTop w:val="0"/>
      <w:marBottom w:val="0"/>
      <w:divBdr>
        <w:top w:val="none" w:sz="0" w:space="0" w:color="auto"/>
        <w:left w:val="none" w:sz="0" w:space="0" w:color="auto"/>
        <w:bottom w:val="none" w:sz="0" w:space="0" w:color="auto"/>
        <w:right w:val="none" w:sz="0" w:space="0" w:color="auto"/>
      </w:divBdr>
    </w:div>
    <w:div w:id="355624066">
      <w:bodyDiv w:val="1"/>
      <w:marLeft w:val="0"/>
      <w:marRight w:val="0"/>
      <w:marTop w:val="0"/>
      <w:marBottom w:val="0"/>
      <w:divBdr>
        <w:top w:val="none" w:sz="0" w:space="0" w:color="auto"/>
        <w:left w:val="none" w:sz="0" w:space="0" w:color="auto"/>
        <w:bottom w:val="none" w:sz="0" w:space="0" w:color="auto"/>
        <w:right w:val="none" w:sz="0" w:space="0" w:color="auto"/>
      </w:divBdr>
    </w:div>
    <w:div w:id="356008127">
      <w:bodyDiv w:val="1"/>
      <w:marLeft w:val="0"/>
      <w:marRight w:val="0"/>
      <w:marTop w:val="0"/>
      <w:marBottom w:val="0"/>
      <w:divBdr>
        <w:top w:val="none" w:sz="0" w:space="0" w:color="auto"/>
        <w:left w:val="none" w:sz="0" w:space="0" w:color="auto"/>
        <w:bottom w:val="none" w:sz="0" w:space="0" w:color="auto"/>
        <w:right w:val="none" w:sz="0" w:space="0" w:color="auto"/>
      </w:divBdr>
    </w:div>
    <w:div w:id="356278331">
      <w:bodyDiv w:val="1"/>
      <w:marLeft w:val="0"/>
      <w:marRight w:val="0"/>
      <w:marTop w:val="0"/>
      <w:marBottom w:val="0"/>
      <w:divBdr>
        <w:top w:val="none" w:sz="0" w:space="0" w:color="auto"/>
        <w:left w:val="none" w:sz="0" w:space="0" w:color="auto"/>
        <w:bottom w:val="none" w:sz="0" w:space="0" w:color="auto"/>
        <w:right w:val="none" w:sz="0" w:space="0" w:color="auto"/>
      </w:divBdr>
    </w:div>
    <w:div w:id="356587624">
      <w:bodyDiv w:val="1"/>
      <w:marLeft w:val="0"/>
      <w:marRight w:val="0"/>
      <w:marTop w:val="0"/>
      <w:marBottom w:val="0"/>
      <w:divBdr>
        <w:top w:val="none" w:sz="0" w:space="0" w:color="auto"/>
        <w:left w:val="none" w:sz="0" w:space="0" w:color="auto"/>
        <w:bottom w:val="none" w:sz="0" w:space="0" w:color="auto"/>
        <w:right w:val="none" w:sz="0" w:space="0" w:color="auto"/>
      </w:divBdr>
    </w:div>
    <w:div w:id="359355780">
      <w:bodyDiv w:val="1"/>
      <w:marLeft w:val="0"/>
      <w:marRight w:val="0"/>
      <w:marTop w:val="0"/>
      <w:marBottom w:val="0"/>
      <w:divBdr>
        <w:top w:val="none" w:sz="0" w:space="0" w:color="auto"/>
        <w:left w:val="none" w:sz="0" w:space="0" w:color="auto"/>
        <w:bottom w:val="none" w:sz="0" w:space="0" w:color="auto"/>
        <w:right w:val="none" w:sz="0" w:space="0" w:color="auto"/>
      </w:divBdr>
    </w:div>
    <w:div w:id="360480186">
      <w:bodyDiv w:val="1"/>
      <w:marLeft w:val="0"/>
      <w:marRight w:val="0"/>
      <w:marTop w:val="0"/>
      <w:marBottom w:val="0"/>
      <w:divBdr>
        <w:top w:val="none" w:sz="0" w:space="0" w:color="auto"/>
        <w:left w:val="none" w:sz="0" w:space="0" w:color="auto"/>
        <w:bottom w:val="none" w:sz="0" w:space="0" w:color="auto"/>
        <w:right w:val="none" w:sz="0" w:space="0" w:color="auto"/>
      </w:divBdr>
    </w:div>
    <w:div w:id="363287821">
      <w:bodyDiv w:val="1"/>
      <w:marLeft w:val="0"/>
      <w:marRight w:val="0"/>
      <w:marTop w:val="0"/>
      <w:marBottom w:val="0"/>
      <w:divBdr>
        <w:top w:val="none" w:sz="0" w:space="0" w:color="auto"/>
        <w:left w:val="none" w:sz="0" w:space="0" w:color="auto"/>
        <w:bottom w:val="none" w:sz="0" w:space="0" w:color="auto"/>
        <w:right w:val="none" w:sz="0" w:space="0" w:color="auto"/>
      </w:divBdr>
    </w:div>
    <w:div w:id="364402711">
      <w:bodyDiv w:val="1"/>
      <w:marLeft w:val="0"/>
      <w:marRight w:val="0"/>
      <w:marTop w:val="0"/>
      <w:marBottom w:val="0"/>
      <w:divBdr>
        <w:top w:val="none" w:sz="0" w:space="0" w:color="auto"/>
        <w:left w:val="none" w:sz="0" w:space="0" w:color="auto"/>
        <w:bottom w:val="none" w:sz="0" w:space="0" w:color="auto"/>
        <w:right w:val="none" w:sz="0" w:space="0" w:color="auto"/>
      </w:divBdr>
    </w:div>
    <w:div w:id="365250614">
      <w:bodyDiv w:val="1"/>
      <w:marLeft w:val="0"/>
      <w:marRight w:val="0"/>
      <w:marTop w:val="0"/>
      <w:marBottom w:val="0"/>
      <w:divBdr>
        <w:top w:val="none" w:sz="0" w:space="0" w:color="auto"/>
        <w:left w:val="none" w:sz="0" w:space="0" w:color="auto"/>
        <w:bottom w:val="none" w:sz="0" w:space="0" w:color="auto"/>
        <w:right w:val="none" w:sz="0" w:space="0" w:color="auto"/>
      </w:divBdr>
    </w:div>
    <w:div w:id="366301293">
      <w:bodyDiv w:val="1"/>
      <w:marLeft w:val="0"/>
      <w:marRight w:val="0"/>
      <w:marTop w:val="0"/>
      <w:marBottom w:val="0"/>
      <w:divBdr>
        <w:top w:val="none" w:sz="0" w:space="0" w:color="auto"/>
        <w:left w:val="none" w:sz="0" w:space="0" w:color="auto"/>
        <w:bottom w:val="none" w:sz="0" w:space="0" w:color="auto"/>
        <w:right w:val="none" w:sz="0" w:space="0" w:color="auto"/>
      </w:divBdr>
    </w:div>
    <w:div w:id="369231519">
      <w:bodyDiv w:val="1"/>
      <w:marLeft w:val="0"/>
      <w:marRight w:val="0"/>
      <w:marTop w:val="0"/>
      <w:marBottom w:val="0"/>
      <w:divBdr>
        <w:top w:val="none" w:sz="0" w:space="0" w:color="auto"/>
        <w:left w:val="none" w:sz="0" w:space="0" w:color="auto"/>
        <w:bottom w:val="none" w:sz="0" w:space="0" w:color="auto"/>
        <w:right w:val="none" w:sz="0" w:space="0" w:color="auto"/>
      </w:divBdr>
    </w:div>
    <w:div w:id="370376652">
      <w:bodyDiv w:val="1"/>
      <w:marLeft w:val="0"/>
      <w:marRight w:val="0"/>
      <w:marTop w:val="0"/>
      <w:marBottom w:val="0"/>
      <w:divBdr>
        <w:top w:val="none" w:sz="0" w:space="0" w:color="auto"/>
        <w:left w:val="none" w:sz="0" w:space="0" w:color="auto"/>
        <w:bottom w:val="none" w:sz="0" w:space="0" w:color="auto"/>
        <w:right w:val="none" w:sz="0" w:space="0" w:color="auto"/>
      </w:divBdr>
    </w:div>
    <w:div w:id="370769078">
      <w:bodyDiv w:val="1"/>
      <w:marLeft w:val="0"/>
      <w:marRight w:val="0"/>
      <w:marTop w:val="0"/>
      <w:marBottom w:val="0"/>
      <w:divBdr>
        <w:top w:val="none" w:sz="0" w:space="0" w:color="auto"/>
        <w:left w:val="none" w:sz="0" w:space="0" w:color="auto"/>
        <w:bottom w:val="none" w:sz="0" w:space="0" w:color="auto"/>
        <w:right w:val="none" w:sz="0" w:space="0" w:color="auto"/>
      </w:divBdr>
    </w:div>
    <w:div w:id="374503549">
      <w:bodyDiv w:val="1"/>
      <w:marLeft w:val="0"/>
      <w:marRight w:val="0"/>
      <w:marTop w:val="0"/>
      <w:marBottom w:val="0"/>
      <w:divBdr>
        <w:top w:val="none" w:sz="0" w:space="0" w:color="auto"/>
        <w:left w:val="none" w:sz="0" w:space="0" w:color="auto"/>
        <w:bottom w:val="none" w:sz="0" w:space="0" w:color="auto"/>
        <w:right w:val="none" w:sz="0" w:space="0" w:color="auto"/>
      </w:divBdr>
    </w:div>
    <w:div w:id="376858766">
      <w:bodyDiv w:val="1"/>
      <w:marLeft w:val="0"/>
      <w:marRight w:val="0"/>
      <w:marTop w:val="0"/>
      <w:marBottom w:val="0"/>
      <w:divBdr>
        <w:top w:val="none" w:sz="0" w:space="0" w:color="auto"/>
        <w:left w:val="none" w:sz="0" w:space="0" w:color="auto"/>
        <w:bottom w:val="none" w:sz="0" w:space="0" w:color="auto"/>
        <w:right w:val="none" w:sz="0" w:space="0" w:color="auto"/>
      </w:divBdr>
    </w:div>
    <w:div w:id="377895046">
      <w:bodyDiv w:val="1"/>
      <w:marLeft w:val="0"/>
      <w:marRight w:val="0"/>
      <w:marTop w:val="0"/>
      <w:marBottom w:val="0"/>
      <w:divBdr>
        <w:top w:val="none" w:sz="0" w:space="0" w:color="auto"/>
        <w:left w:val="none" w:sz="0" w:space="0" w:color="auto"/>
        <w:bottom w:val="none" w:sz="0" w:space="0" w:color="auto"/>
        <w:right w:val="none" w:sz="0" w:space="0" w:color="auto"/>
      </w:divBdr>
    </w:div>
    <w:div w:id="379591501">
      <w:bodyDiv w:val="1"/>
      <w:marLeft w:val="0"/>
      <w:marRight w:val="0"/>
      <w:marTop w:val="0"/>
      <w:marBottom w:val="0"/>
      <w:divBdr>
        <w:top w:val="none" w:sz="0" w:space="0" w:color="auto"/>
        <w:left w:val="none" w:sz="0" w:space="0" w:color="auto"/>
        <w:bottom w:val="none" w:sz="0" w:space="0" w:color="auto"/>
        <w:right w:val="none" w:sz="0" w:space="0" w:color="auto"/>
      </w:divBdr>
    </w:div>
    <w:div w:id="384641539">
      <w:bodyDiv w:val="1"/>
      <w:marLeft w:val="0"/>
      <w:marRight w:val="0"/>
      <w:marTop w:val="0"/>
      <w:marBottom w:val="0"/>
      <w:divBdr>
        <w:top w:val="none" w:sz="0" w:space="0" w:color="auto"/>
        <w:left w:val="none" w:sz="0" w:space="0" w:color="auto"/>
        <w:bottom w:val="none" w:sz="0" w:space="0" w:color="auto"/>
        <w:right w:val="none" w:sz="0" w:space="0" w:color="auto"/>
      </w:divBdr>
    </w:div>
    <w:div w:id="388460951">
      <w:bodyDiv w:val="1"/>
      <w:marLeft w:val="0"/>
      <w:marRight w:val="0"/>
      <w:marTop w:val="0"/>
      <w:marBottom w:val="0"/>
      <w:divBdr>
        <w:top w:val="none" w:sz="0" w:space="0" w:color="auto"/>
        <w:left w:val="none" w:sz="0" w:space="0" w:color="auto"/>
        <w:bottom w:val="none" w:sz="0" w:space="0" w:color="auto"/>
        <w:right w:val="none" w:sz="0" w:space="0" w:color="auto"/>
      </w:divBdr>
    </w:div>
    <w:div w:id="390233668">
      <w:bodyDiv w:val="1"/>
      <w:marLeft w:val="0"/>
      <w:marRight w:val="0"/>
      <w:marTop w:val="0"/>
      <w:marBottom w:val="0"/>
      <w:divBdr>
        <w:top w:val="none" w:sz="0" w:space="0" w:color="auto"/>
        <w:left w:val="none" w:sz="0" w:space="0" w:color="auto"/>
        <w:bottom w:val="none" w:sz="0" w:space="0" w:color="auto"/>
        <w:right w:val="none" w:sz="0" w:space="0" w:color="auto"/>
      </w:divBdr>
    </w:div>
    <w:div w:id="390350138">
      <w:bodyDiv w:val="1"/>
      <w:marLeft w:val="0"/>
      <w:marRight w:val="0"/>
      <w:marTop w:val="0"/>
      <w:marBottom w:val="0"/>
      <w:divBdr>
        <w:top w:val="none" w:sz="0" w:space="0" w:color="auto"/>
        <w:left w:val="none" w:sz="0" w:space="0" w:color="auto"/>
        <w:bottom w:val="none" w:sz="0" w:space="0" w:color="auto"/>
        <w:right w:val="none" w:sz="0" w:space="0" w:color="auto"/>
      </w:divBdr>
    </w:div>
    <w:div w:id="391125636">
      <w:bodyDiv w:val="1"/>
      <w:marLeft w:val="0"/>
      <w:marRight w:val="0"/>
      <w:marTop w:val="0"/>
      <w:marBottom w:val="0"/>
      <w:divBdr>
        <w:top w:val="none" w:sz="0" w:space="0" w:color="auto"/>
        <w:left w:val="none" w:sz="0" w:space="0" w:color="auto"/>
        <w:bottom w:val="none" w:sz="0" w:space="0" w:color="auto"/>
        <w:right w:val="none" w:sz="0" w:space="0" w:color="auto"/>
      </w:divBdr>
    </w:div>
    <w:div w:id="395668663">
      <w:bodyDiv w:val="1"/>
      <w:marLeft w:val="0"/>
      <w:marRight w:val="0"/>
      <w:marTop w:val="0"/>
      <w:marBottom w:val="0"/>
      <w:divBdr>
        <w:top w:val="none" w:sz="0" w:space="0" w:color="auto"/>
        <w:left w:val="none" w:sz="0" w:space="0" w:color="auto"/>
        <w:bottom w:val="none" w:sz="0" w:space="0" w:color="auto"/>
        <w:right w:val="none" w:sz="0" w:space="0" w:color="auto"/>
      </w:divBdr>
    </w:div>
    <w:div w:id="396131334">
      <w:bodyDiv w:val="1"/>
      <w:marLeft w:val="0"/>
      <w:marRight w:val="0"/>
      <w:marTop w:val="0"/>
      <w:marBottom w:val="0"/>
      <w:divBdr>
        <w:top w:val="none" w:sz="0" w:space="0" w:color="auto"/>
        <w:left w:val="none" w:sz="0" w:space="0" w:color="auto"/>
        <w:bottom w:val="none" w:sz="0" w:space="0" w:color="auto"/>
        <w:right w:val="none" w:sz="0" w:space="0" w:color="auto"/>
      </w:divBdr>
    </w:div>
    <w:div w:id="397478639">
      <w:bodyDiv w:val="1"/>
      <w:marLeft w:val="0"/>
      <w:marRight w:val="0"/>
      <w:marTop w:val="0"/>
      <w:marBottom w:val="0"/>
      <w:divBdr>
        <w:top w:val="none" w:sz="0" w:space="0" w:color="auto"/>
        <w:left w:val="none" w:sz="0" w:space="0" w:color="auto"/>
        <w:bottom w:val="none" w:sz="0" w:space="0" w:color="auto"/>
        <w:right w:val="none" w:sz="0" w:space="0" w:color="auto"/>
      </w:divBdr>
    </w:div>
    <w:div w:id="400643048">
      <w:bodyDiv w:val="1"/>
      <w:marLeft w:val="0"/>
      <w:marRight w:val="0"/>
      <w:marTop w:val="0"/>
      <w:marBottom w:val="0"/>
      <w:divBdr>
        <w:top w:val="none" w:sz="0" w:space="0" w:color="auto"/>
        <w:left w:val="none" w:sz="0" w:space="0" w:color="auto"/>
        <w:bottom w:val="none" w:sz="0" w:space="0" w:color="auto"/>
        <w:right w:val="none" w:sz="0" w:space="0" w:color="auto"/>
      </w:divBdr>
    </w:div>
    <w:div w:id="401024799">
      <w:bodyDiv w:val="1"/>
      <w:marLeft w:val="0"/>
      <w:marRight w:val="0"/>
      <w:marTop w:val="0"/>
      <w:marBottom w:val="0"/>
      <w:divBdr>
        <w:top w:val="none" w:sz="0" w:space="0" w:color="auto"/>
        <w:left w:val="none" w:sz="0" w:space="0" w:color="auto"/>
        <w:bottom w:val="none" w:sz="0" w:space="0" w:color="auto"/>
        <w:right w:val="none" w:sz="0" w:space="0" w:color="auto"/>
      </w:divBdr>
    </w:div>
    <w:div w:id="410154336">
      <w:bodyDiv w:val="1"/>
      <w:marLeft w:val="0"/>
      <w:marRight w:val="0"/>
      <w:marTop w:val="0"/>
      <w:marBottom w:val="0"/>
      <w:divBdr>
        <w:top w:val="none" w:sz="0" w:space="0" w:color="auto"/>
        <w:left w:val="none" w:sz="0" w:space="0" w:color="auto"/>
        <w:bottom w:val="none" w:sz="0" w:space="0" w:color="auto"/>
        <w:right w:val="none" w:sz="0" w:space="0" w:color="auto"/>
      </w:divBdr>
    </w:div>
    <w:div w:id="410934965">
      <w:bodyDiv w:val="1"/>
      <w:marLeft w:val="0"/>
      <w:marRight w:val="0"/>
      <w:marTop w:val="0"/>
      <w:marBottom w:val="0"/>
      <w:divBdr>
        <w:top w:val="none" w:sz="0" w:space="0" w:color="auto"/>
        <w:left w:val="none" w:sz="0" w:space="0" w:color="auto"/>
        <w:bottom w:val="none" w:sz="0" w:space="0" w:color="auto"/>
        <w:right w:val="none" w:sz="0" w:space="0" w:color="auto"/>
      </w:divBdr>
    </w:div>
    <w:div w:id="412315771">
      <w:bodyDiv w:val="1"/>
      <w:marLeft w:val="0"/>
      <w:marRight w:val="0"/>
      <w:marTop w:val="0"/>
      <w:marBottom w:val="0"/>
      <w:divBdr>
        <w:top w:val="none" w:sz="0" w:space="0" w:color="auto"/>
        <w:left w:val="none" w:sz="0" w:space="0" w:color="auto"/>
        <w:bottom w:val="none" w:sz="0" w:space="0" w:color="auto"/>
        <w:right w:val="none" w:sz="0" w:space="0" w:color="auto"/>
      </w:divBdr>
    </w:div>
    <w:div w:id="415173362">
      <w:bodyDiv w:val="1"/>
      <w:marLeft w:val="0"/>
      <w:marRight w:val="0"/>
      <w:marTop w:val="0"/>
      <w:marBottom w:val="0"/>
      <w:divBdr>
        <w:top w:val="none" w:sz="0" w:space="0" w:color="auto"/>
        <w:left w:val="none" w:sz="0" w:space="0" w:color="auto"/>
        <w:bottom w:val="none" w:sz="0" w:space="0" w:color="auto"/>
        <w:right w:val="none" w:sz="0" w:space="0" w:color="auto"/>
      </w:divBdr>
    </w:div>
    <w:div w:id="418405200">
      <w:bodyDiv w:val="1"/>
      <w:marLeft w:val="0"/>
      <w:marRight w:val="0"/>
      <w:marTop w:val="0"/>
      <w:marBottom w:val="0"/>
      <w:divBdr>
        <w:top w:val="none" w:sz="0" w:space="0" w:color="auto"/>
        <w:left w:val="none" w:sz="0" w:space="0" w:color="auto"/>
        <w:bottom w:val="none" w:sz="0" w:space="0" w:color="auto"/>
        <w:right w:val="none" w:sz="0" w:space="0" w:color="auto"/>
      </w:divBdr>
    </w:div>
    <w:div w:id="419570490">
      <w:bodyDiv w:val="1"/>
      <w:marLeft w:val="0"/>
      <w:marRight w:val="0"/>
      <w:marTop w:val="0"/>
      <w:marBottom w:val="0"/>
      <w:divBdr>
        <w:top w:val="none" w:sz="0" w:space="0" w:color="auto"/>
        <w:left w:val="none" w:sz="0" w:space="0" w:color="auto"/>
        <w:bottom w:val="none" w:sz="0" w:space="0" w:color="auto"/>
        <w:right w:val="none" w:sz="0" w:space="0" w:color="auto"/>
      </w:divBdr>
    </w:div>
    <w:div w:id="421800684">
      <w:bodyDiv w:val="1"/>
      <w:marLeft w:val="0"/>
      <w:marRight w:val="0"/>
      <w:marTop w:val="0"/>
      <w:marBottom w:val="0"/>
      <w:divBdr>
        <w:top w:val="none" w:sz="0" w:space="0" w:color="auto"/>
        <w:left w:val="none" w:sz="0" w:space="0" w:color="auto"/>
        <w:bottom w:val="none" w:sz="0" w:space="0" w:color="auto"/>
        <w:right w:val="none" w:sz="0" w:space="0" w:color="auto"/>
      </w:divBdr>
    </w:div>
    <w:div w:id="422452743">
      <w:bodyDiv w:val="1"/>
      <w:marLeft w:val="0"/>
      <w:marRight w:val="0"/>
      <w:marTop w:val="0"/>
      <w:marBottom w:val="0"/>
      <w:divBdr>
        <w:top w:val="none" w:sz="0" w:space="0" w:color="auto"/>
        <w:left w:val="none" w:sz="0" w:space="0" w:color="auto"/>
        <w:bottom w:val="none" w:sz="0" w:space="0" w:color="auto"/>
        <w:right w:val="none" w:sz="0" w:space="0" w:color="auto"/>
      </w:divBdr>
    </w:div>
    <w:div w:id="425079003">
      <w:bodyDiv w:val="1"/>
      <w:marLeft w:val="0"/>
      <w:marRight w:val="0"/>
      <w:marTop w:val="0"/>
      <w:marBottom w:val="0"/>
      <w:divBdr>
        <w:top w:val="none" w:sz="0" w:space="0" w:color="auto"/>
        <w:left w:val="none" w:sz="0" w:space="0" w:color="auto"/>
        <w:bottom w:val="none" w:sz="0" w:space="0" w:color="auto"/>
        <w:right w:val="none" w:sz="0" w:space="0" w:color="auto"/>
      </w:divBdr>
    </w:div>
    <w:div w:id="425275751">
      <w:bodyDiv w:val="1"/>
      <w:marLeft w:val="0"/>
      <w:marRight w:val="0"/>
      <w:marTop w:val="0"/>
      <w:marBottom w:val="0"/>
      <w:divBdr>
        <w:top w:val="none" w:sz="0" w:space="0" w:color="auto"/>
        <w:left w:val="none" w:sz="0" w:space="0" w:color="auto"/>
        <w:bottom w:val="none" w:sz="0" w:space="0" w:color="auto"/>
        <w:right w:val="none" w:sz="0" w:space="0" w:color="auto"/>
      </w:divBdr>
    </w:div>
    <w:div w:id="425880053">
      <w:bodyDiv w:val="1"/>
      <w:marLeft w:val="0"/>
      <w:marRight w:val="0"/>
      <w:marTop w:val="0"/>
      <w:marBottom w:val="0"/>
      <w:divBdr>
        <w:top w:val="none" w:sz="0" w:space="0" w:color="auto"/>
        <w:left w:val="none" w:sz="0" w:space="0" w:color="auto"/>
        <w:bottom w:val="none" w:sz="0" w:space="0" w:color="auto"/>
        <w:right w:val="none" w:sz="0" w:space="0" w:color="auto"/>
      </w:divBdr>
    </w:div>
    <w:div w:id="432745854">
      <w:bodyDiv w:val="1"/>
      <w:marLeft w:val="0"/>
      <w:marRight w:val="0"/>
      <w:marTop w:val="0"/>
      <w:marBottom w:val="0"/>
      <w:divBdr>
        <w:top w:val="none" w:sz="0" w:space="0" w:color="auto"/>
        <w:left w:val="none" w:sz="0" w:space="0" w:color="auto"/>
        <w:bottom w:val="none" w:sz="0" w:space="0" w:color="auto"/>
        <w:right w:val="none" w:sz="0" w:space="0" w:color="auto"/>
      </w:divBdr>
    </w:div>
    <w:div w:id="432753045">
      <w:bodyDiv w:val="1"/>
      <w:marLeft w:val="0"/>
      <w:marRight w:val="0"/>
      <w:marTop w:val="0"/>
      <w:marBottom w:val="0"/>
      <w:divBdr>
        <w:top w:val="none" w:sz="0" w:space="0" w:color="auto"/>
        <w:left w:val="none" w:sz="0" w:space="0" w:color="auto"/>
        <w:bottom w:val="none" w:sz="0" w:space="0" w:color="auto"/>
        <w:right w:val="none" w:sz="0" w:space="0" w:color="auto"/>
      </w:divBdr>
    </w:div>
    <w:div w:id="442193001">
      <w:bodyDiv w:val="1"/>
      <w:marLeft w:val="0"/>
      <w:marRight w:val="0"/>
      <w:marTop w:val="0"/>
      <w:marBottom w:val="0"/>
      <w:divBdr>
        <w:top w:val="none" w:sz="0" w:space="0" w:color="auto"/>
        <w:left w:val="none" w:sz="0" w:space="0" w:color="auto"/>
        <w:bottom w:val="none" w:sz="0" w:space="0" w:color="auto"/>
        <w:right w:val="none" w:sz="0" w:space="0" w:color="auto"/>
      </w:divBdr>
    </w:div>
    <w:div w:id="442308200">
      <w:bodyDiv w:val="1"/>
      <w:marLeft w:val="0"/>
      <w:marRight w:val="0"/>
      <w:marTop w:val="0"/>
      <w:marBottom w:val="0"/>
      <w:divBdr>
        <w:top w:val="none" w:sz="0" w:space="0" w:color="auto"/>
        <w:left w:val="none" w:sz="0" w:space="0" w:color="auto"/>
        <w:bottom w:val="none" w:sz="0" w:space="0" w:color="auto"/>
        <w:right w:val="none" w:sz="0" w:space="0" w:color="auto"/>
      </w:divBdr>
    </w:div>
    <w:div w:id="447167706">
      <w:bodyDiv w:val="1"/>
      <w:marLeft w:val="0"/>
      <w:marRight w:val="0"/>
      <w:marTop w:val="0"/>
      <w:marBottom w:val="0"/>
      <w:divBdr>
        <w:top w:val="none" w:sz="0" w:space="0" w:color="auto"/>
        <w:left w:val="none" w:sz="0" w:space="0" w:color="auto"/>
        <w:bottom w:val="none" w:sz="0" w:space="0" w:color="auto"/>
        <w:right w:val="none" w:sz="0" w:space="0" w:color="auto"/>
      </w:divBdr>
    </w:div>
    <w:div w:id="448012072">
      <w:bodyDiv w:val="1"/>
      <w:marLeft w:val="0"/>
      <w:marRight w:val="0"/>
      <w:marTop w:val="0"/>
      <w:marBottom w:val="0"/>
      <w:divBdr>
        <w:top w:val="none" w:sz="0" w:space="0" w:color="auto"/>
        <w:left w:val="none" w:sz="0" w:space="0" w:color="auto"/>
        <w:bottom w:val="none" w:sz="0" w:space="0" w:color="auto"/>
        <w:right w:val="none" w:sz="0" w:space="0" w:color="auto"/>
      </w:divBdr>
    </w:div>
    <w:div w:id="452790422">
      <w:bodyDiv w:val="1"/>
      <w:marLeft w:val="0"/>
      <w:marRight w:val="0"/>
      <w:marTop w:val="0"/>
      <w:marBottom w:val="0"/>
      <w:divBdr>
        <w:top w:val="none" w:sz="0" w:space="0" w:color="auto"/>
        <w:left w:val="none" w:sz="0" w:space="0" w:color="auto"/>
        <w:bottom w:val="none" w:sz="0" w:space="0" w:color="auto"/>
        <w:right w:val="none" w:sz="0" w:space="0" w:color="auto"/>
      </w:divBdr>
    </w:div>
    <w:div w:id="453446954">
      <w:bodyDiv w:val="1"/>
      <w:marLeft w:val="0"/>
      <w:marRight w:val="0"/>
      <w:marTop w:val="0"/>
      <w:marBottom w:val="0"/>
      <w:divBdr>
        <w:top w:val="none" w:sz="0" w:space="0" w:color="auto"/>
        <w:left w:val="none" w:sz="0" w:space="0" w:color="auto"/>
        <w:bottom w:val="none" w:sz="0" w:space="0" w:color="auto"/>
        <w:right w:val="none" w:sz="0" w:space="0" w:color="auto"/>
      </w:divBdr>
    </w:div>
    <w:div w:id="453714777">
      <w:bodyDiv w:val="1"/>
      <w:marLeft w:val="0"/>
      <w:marRight w:val="0"/>
      <w:marTop w:val="0"/>
      <w:marBottom w:val="0"/>
      <w:divBdr>
        <w:top w:val="none" w:sz="0" w:space="0" w:color="auto"/>
        <w:left w:val="none" w:sz="0" w:space="0" w:color="auto"/>
        <w:bottom w:val="none" w:sz="0" w:space="0" w:color="auto"/>
        <w:right w:val="none" w:sz="0" w:space="0" w:color="auto"/>
      </w:divBdr>
    </w:div>
    <w:div w:id="456069078">
      <w:bodyDiv w:val="1"/>
      <w:marLeft w:val="0"/>
      <w:marRight w:val="0"/>
      <w:marTop w:val="0"/>
      <w:marBottom w:val="0"/>
      <w:divBdr>
        <w:top w:val="none" w:sz="0" w:space="0" w:color="auto"/>
        <w:left w:val="none" w:sz="0" w:space="0" w:color="auto"/>
        <w:bottom w:val="none" w:sz="0" w:space="0" w:color="auto"/>
        <w:right w:val="none" w:sz="0" w:space="0" w:color="auto"/>
      </w:divBdr>
    </w:div>
    <w:div w:id="456459245">
      <w:bodyDiv w:val="1"/>
      <w:marLeft w:val="0"/>
      <w:marRight w:val="0"/>
      <w:marTop w:val="0"/>
      <w:marBottom w:val="0"/>
      <w:divBdr>
        <w:top w:val="none" w:sz="0" w:space="0" w:color="auto"/>
        <w:left w:val="none" w:sz="0" w:space="0" w:color="auto"/>
        <w:bottom w:val="none" w:sz="0" w:space="0" w:color="auto"/>
        <w:right w:val="none" w:sz="0" w:space="0" w:color="auto"/>
      </w:divBdr>
    </w:div>
    <w:div w:id="459955108">
      <w:bodyDiv w:val="1"/>
      <w:marLeft w:val="0"/>
      <w:marRight w:val="0"/>
      <w:marTop w:val="0"/>
      <w:marBottom w:val="0"/>
      <w:divBdr>
        <w:top w:val="none" w:sz="0" w:space="0" w:color="auto"/>
        <w:left w:val="none" w:sz="0" w:space="0" w:color="auto"/>
        <w:bottom w:val="none" w:sz="0" w:space="0" w:color="auto"/>
        <w:right w:val="none" w:sz="0" w:space="0" w:color="auto"/>
      </w:divBdr>
    </w:div>
    <w:div w:id="462115082">
      <w:bodyDiv w:val="1"/>
      <w:marLeft w:val="0"/>
      <w:marRight w:val="0"/>
      <w:marTop w:val="0"/>
      <w:marBottom w:val="0"/>
      <w:divBdr>
        <w:top w:val="none" w:sz="0" w:space="0" w:color="auto"/>
        <w:left w:val="none" w:sz="0" w:space="0" w:color="auto"/>
        <w:bottom w:val="none" w:sz="0" w:space="0" w:color="auto"/>
        <w:right w:val="none" w:sz="0" w:space="0" w:color="auto"/>
      </w:divBdr>
    </w:div>
    <w:div w:id="463230533">
      <w:bodyDiv w:val="1"/>
      <w:marLeft w:val="0"/>
      <w:marRight w:val="0"/>
      <w:marTop w:val="0"/>
      <w:marBottom w:val="0"/>
      <w:divBdr>
        <w:top w:val="none" w:sz="0" w:space="0" w:color="auto"/>
        <w:left w:val="none" w:sz="0" w:space="0" w:color="auto"/>
        <w:bottom w:val="none" w:sz="0" w:space="0" w:color="auto"/>
        <w:right w:val="none" w:sz="0" w:space="0" w:color="auto"/>
      </w:divBdr>
    </w:div>
    <w:div w:id="467674010">
      <w:bodyDiv w:val="1"/>
      <w:marLeft w:val="0"/>
      <w:marRight w:val="0"/>
      <w:marTop w:val="0"/>
      <w:marBottom w:val="0"/>
      <w:divBdr>
        <w:top w:val="none" w:sz="0" w:space="0" w:color="auto"/>
        <w:left w:val="none" w:sz="0" w:space="0" w:color="auto"/>
        <w:bottom w:val="none" w:sz="0" w:space="0" w:color="auto"/>
        <w:right w:val="none" w:sz="0" w:space="0" w:color="auto"/>
      </w:divBdr>
    </w:div>
    <w:div w:id="467746095">
      <w:bodyDiv w:val="1"/>
      <w:marLeft w:val="0"/>
      <w:marRight w:val="0"/>
      <w:marTop w:val="0"/>
      <w:marBottom w:val="0"/>
      <w:divBdr>
        <w:top w:val="none" w:sz="0" w:space="0" w:color="auto"/>
        <w:left w:val="none" w:sz="0" w:space="0" w:color="auto"/>
        <w:bottom w:val="none" w:sz="0" w:space="0" w:color="auto"/>
        <w:right w:val="none" w:sz="0" w:space="0" w:color="auto"/>
      </w:divBdr>
    </w:div>
    <w:div w:id="468061230">
      <w:bodyDiv w:val="1"/>
      <w:marLeft w:val="0"/>
      <w:marRight w:val="0"/>
      <w:marTop w:val="0"/>
      <w:marBottom w:val="0"/>
      <w:divBdr>
        <w:top w:val="none" w:sz="0" w:space="0" w:color="auto"/>
        <w:left w:val="none" w:sz="0" w:space="0" w:color="auto"/>
        <w:bottom w:val="none" w:sz="0" w:space="0" w:color="auto"/>
        <w:right w:val="none" w:sz="0" w:space="0" w:color="auto"/>
      </w:divBdr>
    </w:div>
    <w:div w:id="468977848">
      <w:bodyDiv w:val="1"/>
      <w:marLeft w:val="0"/>
      <w:marRight w:val="0"/>
      <w:marTop w:val="0"/>
      <w:marBottom w:val="0"/>
      <w:divBdr>
        <w:top w:val="none" w:sz="0" w:space="0" w:color="auto"/>
        <w:left w:val="none" w:sz="0" w:space="0" w:color="auto"/>
        <w:bottom w:val="none" w:sz="0" w:space="0" w:color="auto"/>
        <w:right w:val="none" w:sz="0" w:space="0" w:color="auto"/>
      </w:divBdr>
    </w:div>
    <w:div w:id="473911205">
      <w:bodyDiv w:val="1"/>
      <w:marLeft w:val="0"/>
      <w:marRight w:val="0"/>
      <w:marTop w:val="0"/>
      <w:marBottom w:val="0"/>
      <w:divBdr>
        <w:top w:val="none" w:sz="0" w:space="0" w:color="auto"/>
        <w:left w:val="none" w:sz="0" w:space="0" w:color="auto"/>
        <w:bottom w:val="none" w:sz="0" w:space="0" w:color="auto"/>
        <w:right w:val="none" w:sz="0" w:space="0" w:color="auto"/>
      </w:divBdr>
    </w:div>
    <w:div w:id="474028978">
      <w:bodyDiv w:val="1"/>
      <w:marLeft w:val="0"/>
      <w:marRight w:val="0"/>
      <w:marTop w:val="0"/>
      <w:marBottom w:val="0"/>
      <w:divBdr>
        <w:top w:val="none" w:sz="0" w:space="0" w:color="auto"/>
        <w:left w:val="none" w:sz="0" w:space="0" w:color="auto"/>
        <w:bottom w:val="none" w:sz="0" w:space="0" w:color="auto"/>
        <w:right w:val="none" w:sz="0" w:space="0" w:color="auto"/>
      </w:divBdr>
    </w:div>
    <w:div w:id="474228308">
      <w:bodyDiv w:val="1"/>
      <w:marLeft w:val="0"/>
      <w:marRight w:val="0"/>
      <w:marTop w:val="0"/>
      <w:marBottom w:val="0"/>
      <w:divBdr>
        <w:top w:val="none" w:sz="0" w:space="0" w:color="auto"/>
        <w:left w:val="none" w:sz="0" w:space="0" w:color="auto"/>
        <w:bottom w:val="none" w:sz="0" w:space="0" w:color="auto"/>
        <w:right w:val="none" w:sz="0" w:space="0" w:color="auto"/>
      </w:divBdr>
    </w:div>
    <w:div w:id="476454133">
      <w:bodyDiv w:val="1"/>
      <w:marLeft w:val="0"/>
      <w:marRight w:val="0"/>
      <w:marTop w:val="0"/>
      <w:marBottom w:val="0"/>
      <w:divBdr>
        <w:top w:val="none" w:sz="0" w:space="0" w:color="auto"/>
        <w:left w:val="none" w:sz="0" w:space="0" w:color="auto"/>
        <w:bottom w:val="none" w:sz="0" w:space="0" w:color="auto"/>
        <w:right w:val="none" w:sz="0" w:space="0" w:color="auto"/>
      </w:divBdr>
    </w:div>
    <w:div w:id="478613612">
      <w:bodyDiv w:val="1"/>
      <w:marLeft w:val="0"/>
      <w:marRight w:val="0"/>
      <w:marTop w:val="0"/>
      <w:marBottom w:val="0"/>
      <w:divBdr>
        <w:top w:val="none" w:sz="0" w:space="0" w:color="auto"/>
        <w:left w:val="none" w:sz="0" w:space="0" w:color="auto"/>
        <w:bottom w:val="none" w:sz="0" w:space="0" w:color="auto"/>
        <w:right w:val="none" w:sz="0" w:space="0" w:color="auto"/>
      </w:divBdr>
    </w:div>
    <w:div w:id="480387353">
      <w:bodyDiv w:val="1"/>
      <w:marLeft w:val="0"/>
      <w:marRight w:val="0"/>
      <w:marTop w:val="0"/>
      <w:marBottom w:val="0"/>
      <w:divBdr>
        <w:top w:val="none" w:sz="0" w:space="0" w:color="auto"/>
        <w:left w:val="none" w:sz="0" w:space="0" w:color="auto"/>
        <w:bottom w:val="none" w:sz="0" w:space="0" w:color="auto"/>
        <w:right w:val="none" w:sz="0" w:space="0" w:color="auto"/>
      </w:divBdr>
    </w:div>
    <w:div w:id="485973888">
      <w:bodyDiv w:val="1"/>
      <w:marLeft w:val="0"/>
      <w:marRight w:val="0"/>
      <w:marTop w:val="0"/>
      <w:marBottom w:val="0"/>
      <w:divBdr>
        <w:top w:val="none" w:sz="0" w:space="0" w:color="auto"/>
        <w:left w:val="none" w:sz="0" w:space="0" w:color="auto"/>
        <w:bottom w:val="none" w:sz="0" w:space="0" w:color="auto"/>
        <w:right w:val="none" w:sz="0" w:space="0" w:color="auto"/>
      </w:divBdr>
    </w:div>
    <w:div w:id="488064143">
      <w:bodyDiv w:val="1"/>
      <w:marLeft w:val="0"/>
      <w:marRight w:val="0"/>
      <w:marTop w:val="0"/>
      <w:marBottom w:val="0"/>
      <w:divBdr>
        <w:top w:val="none" w:sz="0" w:space="0" w:color="auto"/>
        <w:left w:val="none" w:sz="0" w:space="0" w:color="auto"/>
        <w:bottom w:val="none" w:sz="0" w:space="0" w:color="auto"/>
        <w:right w:val="none" w:sz="0" w:space="0" w:color="auto"/>
      </w:divBdr>
    </w:div>
    <w:div w:id="493107450">
      <w:bodyDiv w:val="1"/>
      <w:marLeft w:val="0"/>
      <w:marRight w:val="0"/>
      <w:marTop w:val="0"/>
      <w:marBottom w:val="0"/>
      <w:divBdr>
        <w:top w:val="none" w:sz="0" w:space="0" w:color="auto"/>
        <w:left w:val="none" w:sz="0" w:space="0" w:color="auto"/>
        <w:bottom w:val="none" w:sz="0" w:space="0" w:color="auto"/>
        <w:right w:val="none" w:sz="0" w:space="0" w:color="auto"/>
      </w:divBdr>
    </w:div>
    <w:div w:id="495149586">
      <w:bodyDiv w:val="1"/>
      <w:marLeft w:val="0"/>
      <w:marRight w:val="0"/>
      <w:marTop w:val="0"/>
      <w:marBottom w:val="0"/>
      <w:divBdr>
        <w:top w:val="none" w:sz="0" w:space="0" w:color="auto"/>
        <w:left w:val="none" w:sz="0" w:space="0" w:color="auto"/>
        <w:bottom w:val="none" w:sz="0" w:space="0" w:color="auto"/>
        <w:right w:val="none" w:sz="0" w:space="0" w:color="auto"/>
      </w:divBdr>
    </w:div>
    <w:div w:id="495535811">
      <w:bodyDiv w:val="1"/>
      <w:marLeft w:val="0"/>
      <w:marRight w:val="0"/>
      <w:marTop w:val="0"/>
      <w:marBottom w:val="0"/>
      <w:divBdr>
        <w:top w:val="none" w:sz="0" w:space="0" w:color="auto"/>
        <w:left w:val="none" w:sz="0" w:space="0" w:color="auto"/>
        <w:bottom w:val="none" w:sz="0" w:space="0" w:color="auto"/>
        <w:right w:val="none" w:sz="0" w:space="0" w:color="auto"/>
      </w:divBdr>
    </w:div>
    <w:div w:id="497353946">
      <w:bodyDiv w:val="1"/>
      <w:marLeft w:val="0"/>
      <w:marRight w:val="0"/>
      <w:marTop w:val="0"/>
      <w:marBottom w:val="0"/>
      <w:divBdr>
        <w:top w:val="none" w:sz="0" w:space="0" w:color="auto"/>
        <w:left w:val="none" w:sz="0" w:space="0" w:color="auto"/>
        <w:bottom w:val="none" w:sz="0" w:space="0" w:color="auto"/>
        <w:right w:val="none" w:sz="0" w:space="0" w:color="auto"/>
      </w:divBdr>
    </w:div>
    <w:div w:id="499586500">
      <w:bodyDiv w:val="1"/>
      <w:marLeft w:val="0"/>
      <w:marRight w:val="0"/>
      <w:marTop w:val="0"/>
      <w:marBottom w:val="0"/>
      <w:divBdr>
        <w:top w:val="none" w:sz="0" w:space="0" w:color="auto"/>
        <w:left w:val="none" w:sz="0" w:space="0" w:color="auto"/>
        <w:bottom w:val="none" w:sz="0" w:space="0" w:color="auto"/>
        <w:right w:val="none" w:sz="0" w:space="0" w:color="auto"/>
      </w:divBdr>
    </w:div>
    <w:div w:id="501510069">
      <w:bodyDiv w:val="1"/>
      <w:marLeft w:val="0"/>
      <w:marRight w:val="0"/>
      <w:marTop w:val="0"/>
      <w:marBottom w:val="0"/>
      <w:divBdr>
        <w:top w:val="none" w:sz="0" w:space="0" w:color="auto"/>
        <w:left w:val="none" w:sz="0" w:space="0" w:color="auto"/>
        <w:bottom w:val="none" w:sz="0" w:space="0" w:color="auto"/>
        <w:right w:val="none" w:sz="0" w:space="0" w:color="auto"/>
      </w:divBdr>
    </w:div>
    <w:div w:id="501891569">
      <w:bodyDiv w:val="1"/>
      <w:marLeft w:val="0"/>
      <w:marRight w:val="0"/>
      <w:marTop w:val="0"/>
      <w:marBottom w:val="0"/>
      <w:divBdr>
        <w:top w:val="none" w:sz="0" w:space="0" w:color="auto"/>
        <w:left w:val="none" w:sz="0" w:space="0" w:color="auto"/>
        <w:bottom w:val="none" w:sz="0" w:space="0" w:color="auto"/>
        <w:right w:val="none" w:sz="0" w:space="0" w:color="auto"/>
      </w:divBdr>
    </w:div>
    <w:div w:id="507184789">
      <w:bodyDiv w:val="1"/>
      <w:marLeft w:val="0"/>
      <w:marRight w:val="0"/>
      <w:marTop w:val="0"/>
      <w:marBottom w:val="0"/>
      <w:divBdr>
        <w:top w:val="none" w:sz="0" w:space="0" w:color="auto"/>
        <w:left w:val="none" w:sz="0" w:space="0" w:color="auto"/>
        <w:bottom w:val="none" w:sz="0" w:space="0" w:color="auto"/>
        <w:right w:val="none" w:sz="0" w:space="0" w:color="auto"/>
      </w:divBdr>
    </w:div>
    <w:div w:id="513305033">
      <w:bodyDiv w:val="1"/>
      <w:marLeft w:val="0"/>
      <w:marRight w:val="0"/>
      <w:marTop w:val="0"/>
      <w:marBottom w:val="0"/>
      <w:divBdr>
        <w:top w:val="none" w:sz="0" w:space="0" w:color="auto"/>
        <w:left w:val="none" w:sz="0" w:space="0" w:color="auto"/>
        <w:bottom w:val="none" w:sz="0" w:space="0" w:color="auto"/>
        <w:right w:val="none" w:sz="0" w:space="0" w:color="auto"/>
      </w:divBdr>
    </w:div>
    <w:div w:id="514223252">
      <w:bodyDiv w:val="1"/>
      <w:marLeft w:val="0"/>
      <w:marRight w:val="0"/>
      <w:marTop w:val="0"/>
      <w:marBottom w:val="0"/>
      <w:divBdr>
        <w:top w:val="none" w:sz="0" w:space="0" w:color="auto"/>
        <w:left w:val="none" w:sz="0" w:space="0" w:color="auto"/>
        <w:bottom w:val="none" w:sz="0" w:space="0" w:color="auto"/>
        <w:right w:val="none" w:sz="0" w:space="0" w:color="auto"/>
      </w:divBdr>
    </w:div>
    <w:div w:id="521867129">
      <w:bodyDiv w:val="1"/>
      <w:marLeft w:val="0"/>
      <w:marRight w:val="0"/>
      <w:marTop w:val="0"/>
      <w:marBottom w:val="0"/>
      <w:divBdr>
        <w:top w:val="none" w:sz="0" w:space="0" w:color="auto"/>
        <w:left w:val="none" w:sz="0" w:space="0" w:color="auto"/>
        <w:bottom w:val="none" w:sz="0" w:space="0" w:color="auto"/>
        <w:right w:val="none" w:sz="0" w:space="0" w:color="auto"/>
      </w:divBdr>
    </w:div>
    <w:div w:id="522135755">
      <w:bodyDiv w:val="1"/>
      <w:marLeft w:val="0"/>
      <w:marRight w:val="0"/>
      <w:marTop w:val="0"/>
      <w:marBottom w:val="0"/>
      <w:divBdr>
        <w:top w:val="none" w:sz="0" w:space="0" w:color="auto"/>
        <w:left w:val="none" w:sz="0" w:space="0" w:color="auto"/>
        <w:bottom w:val="none" w:sz="0" w:space="0" w:color="auto"/>
        <w:right w:val="none" w:sz="0" w:space="0" w:color="auto"/>
      </w:divBdr>
    </w:div>
    <w:div w:id="530611208">
      <w:bodyDiv w:val="1"/>
      <w:marLeft w:val="0"/>
      <w:marRight w:val="0"/>
      <w:marTop w:val="0"/>
      <w:marBottom w:val="0"/>
      <w:divBdr>
        <w:top w:val="none" w:sz="0" w:space="0" w:color="auto"/>
        <w:left w:val="none" w:sz="0" w:space="0" w:color="auto"/>
        <w:bottom w:val="none" w:sz="0" w:space="0" w:color="auto"/>
        <w:right w:val="none" w:sz="0" w:space="0" w:color="auto"/>
      </w:divBdr>
    </w:div>
    <w:div w:id="530921882">
      <w:bodyDiv w:val="1"/>
      <w:marLeft w:val="0"/>
      <w:marRight w:val="0"/>
      <w:marTop w:val="0"/>
      <w:marBottom w:val="0"/>
      <w:divBdr>
        <w:top w:val="none" w:sz="0" w:space="0" w:color="auto"/>
        <w:left w:val="none" w:sz="0" w:space="0" w:color="auto"/>
        <w:bottom w:val="none" w:sz="0" w:space="0" w:color="auto"/>
        <w:right w:val="none" w:sz="0" w:space="0" w:color="auto"/>
      </w:divBdr>
    </w:div>
    <w:div w:id="531455926">
      <w:bodyDiv w:val="1"/>
      <w:marLeft w:val="0"/>
      <w:marRight w:val="0"/>
      <w:marTop w:val="0"/>
      <w:marBottom w:val="0"/>
      <w:divBdr>
        <w:top w:val="none" w:sz="0" w:space="0" w:color="auto"/>
        <w:left w:val="none" w:sz="0" w:space="0" w:color="auto"/>
        <w:bottom w:val="none" w:sz="0" w:space="0" w:color="auto"/>
        <w:right w:val="none" w:sz="0" w:space="0" w:color="auto"/>
      </w:divBdr>
    </w:div>
    <w:div w:id="531648211">
      <w:bodyDiv w:val="1"/>
      <w:marLeft w:val="0"/>
      <w:marRight w:val="0"/>
      <w:marTop w:val="0"/>
      <w:marBottom w:val="0"/>
      <w:divBdr>
        <w:top w:val="none" w:sz="0" w:space="0" w:color="auto"/>
        <w:left w:val="none" w:sz="0" w:space="0" w:color="auto"/>
        <w:bottom w:val="none" w:sz="0" w:space="0" w:color="auto"/>
        <w:right w:val="none" w:sz="0" w:space="0" w:color="auto"/>
      </w:divBdr>
    </w:div>
    <w:div w:id="536938167">
      <w:bodyDiv w:val="1"/>
      <w:marLeft w:val="0"/>
      <w:marRight w:val="0"/>
      <w:marTop w:val="0"/>
      <w:marBottom w:val="0"/>
      <w:divBdr>
        <w:top w:val="none" w:sz="0" w:space="0" w:color="auto"/>
        <w:left w:val="none" w:sz="0" w:space="0" w:color="auto"/>
        <w:bottom w:val="none" w:sz="0" w:space="0" w:color="auto"/>
        <w:right w:val="none" w:sz="0" w:space="0" w:color="auto"/>
      </w:divBdr>
    </w:div>
    <w:div w:id="541018208">
      <w:bodyDiv w:val="1"/>
      <w:marLeft w:val="0"/>
      <w:marRight w:val="0"/>
      <w:marTop w:val="0"/>
      <w:marBottom w:val="0"/>
      <w:divBdr>
        <w:top w:val="none" w:sz="0" w:space="0" w:color="auto"/>
        <w:left w:val="none" w:sz="0" w:space="0" w:color="auto"/>
        <w:bottom w:val="none" w:sz="0" w:space="0" w:color="auto"/>
        <w:right w:val="none" w:sz="0" w:space="0" w:color="auto"/>
      </w:divBdr>
    </w:div>
    <w:div w:id="541601468">
      <w:bodyDiv w:val="1"/>
      <w:marLeft w:val="0"/>
      <w:marRight w:val="0"/>
      <w:marTop w:val="0"/>
      <w:marBottom w:val="0"/>
      <w:divBdr>
        <w:top w:val="none" w:sz="0" w:space="0" w:color="auto"/>
        <w:left w:val="none" w:sz="0" w:space="0" w:color="auto"/>
        <w:bottom w:val="none" w:sz="0" w:space="0" w:color="auto"/>
        <w:right w:val="none" w:sz="0" w:space="0" w:color="auto"/>
      </w:divBdr>
      <w:divsChild>
        <w:div w:id="901063757">
          <w:marLeft w:val="0"/>
          <w:marRight w:val="0"/>
          <w:marTop w:val="0"/>
          <w:marBottom w:val="0"/>
          <w:divBdr>
            <w:top w:val="none" w:sz="0" w:space="0" w:color="auto"/>
            <w:left w:val="none" w:sz="0" w:space="0" w:color="auto"/>
            <w:bottom w:val="none" w:sz="0" w:space="0" w:color="auto"/>
            <w:right w:val="none" w:sz="0" w:space="0" w:color="auto"/>
          </w:divBdr>
          <w:divsChild>
            <w:div w:id="386492418">
              <w:marLeft w:val="0"/>
              <w:marRight w:val="0"/>
              <w:marTop w:val="0"/>
              <w:marBottom w:val="0"/>
              <w:divBdr>
                <w:top w:val="none" w:sz="0" w:space="0" w:color="auto"/>
                <w:left w:val="none" w:sz="0" w:space="0" w:color="auto"/>
                <w:bottom w:val="none" w:sz="0" w:space="0" w:color="auto"/>
                <w:right w:val="none" w:sz="0" w:space="0" w:color="auto"/>
              </w:divBdr>
              <w:divsChild>
                <w:div w:id="1458062471">
                  <w:marLeft w:val="0"/>
                  <w:marRight w:val="0"/>
                  <w:marTop w:val="0"/>
                  <w:marBottom w:val="0"/>
                  <w:divBdr>
                    <w:top w:val="none" w:sz="0" w:space="0" w:color="auto"/>
                    <w:left w:val="none" w:sz="0" w:space="0" w:color="auto"/>
                    <w:bottom w:val="none" w:sz="0" w:space="0" w:color="auto"/>
                    <w:right w:val="none" w:sz="0" w:space="0" w:color="auto"/>
                  </w:divBdr>
                  <w:divsChild>
                    <w:div w:id="1084379571">
                      <w:marLeft w:val="0"/>
                      <w:marRight w:val="0"/>
                      <w:marTop w:val="0"/>
                      <w:marBottom w:val="0"/>
                      <w:divBdr>
                        <w:top w:val="none" w:sz="0" w:space="0" w:color="auto"/>
                        <w:left w:val="none" w:sz="0" w:space="0" w:color="auto"/>
                        <w:bottom w:val="none" w:sz="0" w:space="0" w:color="auto"/>
                        <w:right w:val="none" w:sz="0" w:space="0" w:color="auto"/>
                      </w:divBdr>
                      <w:divsChild>
                        <w:div w:id="1315177907">
                          <w:marLeft w:val="0"/>
                          <w:marRight w:val="0"/>
                          <w:marTop w:val="0"/>
                          <w:marBottom w:val="0"/>
                          <w:divBdr>
                            <w:top w:val="none" w:sz="0" w:space="0" w:color="auto"/>
                            <w:left w:val="none" w:sz="0" w:space="0" w:color="auto"/>
                            <w:bottom w:val="none" w:sz="0" w:space="0" w:color="auto"/>
                            <w:right w:val="none" w:sz="0" w:space="0" w:color="auto"/>
                          </w:divBdr>
                          <w:divsChild>
                            <w:div w:id="56079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42444326">
      <w:bodyDiv w:val="1"/>
      <w:marLeft w:val="0"/>
      <w:marRight w:val="0"/>
      <w:marTop w:val="0"/>
      <w:marBottom w:val="0"/>
      <w:divBdr>
        <w:top w:val="none" w:sz="0" w:space="0" w:color="auto"/>
        <w:left w:val="none" w:sz="0" w:space="0" w:color="auto"/>
        <w:bottom w:val="none" w:sz="0" w:space="0" w:color="auto"/>
        <w:right w:val="none" w:sz="0" w:space="0" w:color="auto"/>
      </w:divBdr>
    </w:div>
    <w:div w:id="545214848">
      <w:bodyDiv w:val="1"/>
      <w:marLeft w:val="0"/>
      <w:marRight w:val="0"/>
      <w:marTop w:val="0"/>
      <w:marBottom w:val="0"/>
      <w:divBdr>
        <w:top w:val="none" w:sz="0" w:space="0" w:color="auto"/>
        <w:left w:val="none" w:sz="0" w:space="0" w:color="auto"/>
        <w:bottom w:val="none" w:sz="0" w:space="0" w:color="auto"/>
        <w:right w:val="none" w:sz="0" w:space="0" w:color="auto"/>
      </w:divBdr>
    </w:div>
    <w:div w:id="545799034">
      <w:bodyDiv w:val="1"/>
      <w:marLeft w:val="0"/>
      <w:marRight w:val="0"/>
      <w:marTop w:val="0"/>
      <w:marBottom w:val="0"/>
      <w:divBdr>
        <w:top w:val="none" w:sz="0" w:space="0" w:color="auto"/>
        <w:left w:val="none" w:sz="0" w:space="0" w:color="auto"/>
        <w:bottom w:val="none" w:sz="0" w:space="0" w:color="auto"/>
        <w:right w:val="none" w:sz="0" w:space="0" w:color="auto"/>
      </w:divBdr>
    </w:div>
    <w:div w:id="547179731">
      <w:bodyDiv w:val="1"/>
      <w:marLeft w:val="0"/>
      <w:marRight w:val="0"/>
      <w:marTop w:val="0"/>
      <w:marBottom w:val="0"/>
      <w:divBdr>
        <w:top w:val="none" w:sz="0" w:space="0" w:color="auto"/>
        <w:left w:val="none" w:sz="0" w:space="0" w:color="auto"/>
        <w:bottom w:val="none" w:sz="0" w:space="0" w:color="auto"/>
        <w:right w:val="none" w:sz="0" w:space="0" w:color="auto"/>
      </w:divBdr>
    </w:div>
    <w:div w:id="549419193">
      <w:bodyDiv w:val="1"/>
      <w:marLeft w:val="0"/>
      <w:marRight w:val="0"/>
      <w:marTop w:val="0"/>
      <w:marBottom w:val="0"/>
      <w:divBdr>
        <w:top w:val="none" w:sz="0" w:space="0" w:color="auto"/>
        <w:left w:val="none" w:sz="0" w:space="0" w:color="auto"/>
        <w:bottom w:val="none" w:sz="0" w:space="0" w:color="auto"/>
        <w:right w:val="none" w:sz="0" w:space="0" w:color="auto"/>
      </w:divBdr>
    </w:div>
    <w:div w:id="550115493">
      <w:bodyDiv w:val="1"/>
      <w:marLeft w:val="0"/>
      <w:marRight w:val="0"/>
      <w:marTop w:val="0"/>
      <w:marBottom w:val="0"/>
      <w:divBdr>
        <w:top w:val="none" w:sz="0" w:space="0" w:color="auto"/>
        <w:left w:val="none" w:sz="0" w:space="0" w:color="auto"/>
        <w:bottom w:val="none" w:sz="0" w:space="0" w:color="auto"/>
        <w:right w:val="none" w:sz="0" w:space="0" w:color="auto"/>
      </w:divBdr>
    </w:div>
    <w:div w:id="553739145">
      <w:bodyDiv w:val="1"/>
      <w:marLeft w:val="0"/>
      <w:marRight w:val="0"/>
      <w:marTop w:val="0"/>
      <w:marBottom w:val="0"/>
      <w:divBdr>
        <w:top w:val="none" w:sz="0" w:space="0" w:color="auto"/>
        <w:left w:val="none" w:sz="0" w:space="0" w:color="auto"/>
        <w:bottom w:val="none" w:sz="0" w:space="0" w:color="auto"/>
        <w:right w:val="none" w:sz="0" w:space="0" w:color="auto"/>
      </w:divBdr>
    </w:div>
    <w:div w:id="554198416">
      <w:bodyDiv w:val="1"/>
      <w:marLeft w:val="0"/>
      <w:marRight w:val="0"/>
      <w:marTop w:val="0"/>
      <w:marBottom w:val="0"/>
      <w:divBdr>
        <w:top w:val="none" w:sz="0" w:space="0" w:color="auto"/>
        <w:left w:val="none" w:sz="0" w:space="0" w:color="auto"/>
        <w:bottom w:val="none" w:sz="0" w:space="0" w:color="auto"/>
        <w:right w:val="none" w:sz="0" w:space="0" w:color="auto"/>
      </w:divBdr>
    </w:div>
    <w:div w:id="554435585">
      <w:bodyDiv w:val="1"/>
      <w:marLeft w:val="0"/>
      <w:marRight w:val="0"/>
      <w:marTop w:val="0"/>
      <w:marBottom w:val="0"/>
      <w:divBdr>
        <w:top w:val="none" w:sz="0" w:space="0" w:color="auto"/>
        <w:left w:val="none" w:sz="0" w:space="0" w:color="auto"/>
        <w:bottom w:val="none" w:sz="0" w:space="0" w:color="auto"/>
        <w:right w:val="none" w:sz="0" w:space="0" w:color="auto"/>
      </w:divBdr>
    </w:div>
    <w:div w:id="554781097">
      <w:bodyDiv w:val="1"/>
      <w:marLeft w:val="0"/>
      <w:marRight w:val="0"/>
      <w:marTop w:val="0"/>
      <w:marBottom w:val="0"/>
      <w:divBdr>
        <w:top w:val="none" w:sz="0" w:space="0" w:color="auto"/>
        <w:left w:val="none" w:sz="0" w:space="0" w:color="auto"/>
        <w:bottom w:val="none" w:sz="0" w:space="0" w:color="auto"/>
        <w:right w:val="none" w:sz="0" w:space="0" w:color="auto"/>
      </w:divBdr>
    </w:div>
    <w:div w:id="555969235">
      <w:bodyDiv w:val="1"/>
      <w:marLeft w:val="0"/>
      <w:marRight w:val="0"/>
      <w:marTop w:val="0"/>
      <w:marBottom w:val="0"/>
      <w:divBdr>
        <w:top w:val="none" w:sz="0" w:space="0" w:color="auto"/>
        <w:left w:val="none" w:sz="0" w:space="0" w:color="auto"/>
        <w:bottom w:val="none" w:sz="0" w:space="0" w:color="auto"/>
        <w:right w:val="none" w:sz="0" w:space="0" w:color="auto"/>
      </w:divBdr>
    </w:div>
    <w:div w:id="557787798">
      <w:bodyDiv w:val="1"/>
      <w:marLeft w:val="0"/>
      <w:marRight w:val="0"/>
      <w:marTop w:val="0"/>
      <w:marBottom w:val="0"/>
      <w:divBdr>
        <w:top w:val="none" w:sz="0" w:space="0" w:color="auto"/>
        <w:left w:val="none" w:sz="0" w:space="0" w:color="auto"/>
        <w:bottom w:val="none" w:sz="0" w:space="0" w:color="auto"/>
        <w:right w:val="none" w:sz="0" w:space="0" w:color="auto"/>
      </w:divBdr>
    </w:div>
    <w:div w:id="560284966">
      <w:bodyDiv w:val="1"/>
      <w:marLeft w:val="0"/>
      <w:marRight w:val="0"/>
      <w:marTop w:val="0"/>
      <w:marBottom w:val="0"/>
      <w:divBdr>
        <w:top w:val="none" w:sz="0" w:space="0" w:color="auto"/>
        <w:left w:val="none" w:sz="0" w:space="0" w:color="auto"/>
        <w:bottom w:val="none" w:sz="0" w:space="0" w:color="auto"/>
        <w:right w:val="none" w:sz="0" w:space="0" w:color="auto"/>
      </w:divBdr>
      <w:divsChild>
        <w:div w:id="373309735">
          <w:marLeft w:val="0"/>
          <w:marRight w:val="0"/>
          <w:marTop w:val="0"/>
          <w:marBottom w:val="0"/>
          <w:divBdr>
            <w:top w:val="none" w:sz="0" w:space="0" w:color="auto"/>
            <w:left w:val="none" w:sz="0" w:space="0" w:color="auto"/>
            <w:bottom w:val="none" w:sz="0" w:space="0" w:color="auto"/>
            <w:right w:val="none" w:sz="0" w:space="0" w:color="auto"/>
          </w:divBdr>
          <w:divsChild>
            <w:div w:id="149489318">
              <w:marLeft w:val="0"/>
              <w:marRight w:val="0"/>
              <w:marTop w:val="0"/>
              <w:marBottom w:val="0"/>
              <w:divBdr>
                <w:top w:val="none" w:sz="0" w:space="0" w:color="auto"/>
                <w:left w:val="none" w:sz="0" w:space="0" w:color="auto"/>
                <w:bottom w:val="none" w:sz="0" w:space="0" w:color="auto"/>
                <w:right w:val="none" w:sz="0" w:space="0" w:color="auto"/>
              </w:divBdr>
              <w:divsChild>
                <w:div w:id="2047752863">
                  <w:marLeft w:val="0"/>
                  <w:marRight w:val="75"/>
                  <w:marTop w:val="75"/>
                  <w:marBottom w:val="0"/>
                  <w:divBdr>
                    <w:top w:val="none" w:sz="0" w:space="0" w:color="auto"/>
                    <w:left w:val="none" w:sz="0" w:space="0" w:color="auto"/>
                    <w:bottom w:val="none" w:sz="0" w:space="0" w:color="auto"/>
                    <w:right w:val="none" w:sz="0" w:space="0" w:color="auto"/>
                  </w:divBdr>
                  <w:divsChild>
                    <w:div w:id="2115247282">
                      <w:marLeft w:val="0"/>
                      <w:marRight w:val="0"/>
                      <w:marTop w:val="0"/>
                      <w:marBottom w:val="0"/>
                      <w:divBdr>
                        <w:top w:val="none" w:sz="0" w:space="0" w:color="auto"/>
                        <w:left w:val="none" w:sz="0" w:space="0" w:color="auto"/>
                        <w:bottom w:val="none" w:sz="0" w:space="0" w:color="auto"/>
                        <w:right w:val="none" w:sz="0" w:space="0" w:color="auto"/>
                      </w:divBdr>
                      <w:divsChild>
                        <w:div w:id="624897447">
                          <w:marLeft w:val="0"/>
                          <w:marRight w:val="0"/>
                          <w:marTop w:val="0"/>
                          <w:marBottom w:val="75"/>
                          <w:divBdr>
                            <w:top w:val="none" w:sz="0" w:space="0" w:color="auto"/>
                            <w:left w:val="none" w:sz="0" w:space="0" w:color="auto"/>
                            <w:bottom w:val="none" w:sz="0" w:space="0" w:color="auto"/>
                            <w:right w:val="none" w:sz="0" w:space="0" w:color="auto"/>
                          </w:divBdr>
                          <w:divsChild>
                            <w:div w:id="595556415">
                              <w:marLeft w:val="0"/>
                              <w:marRight w:val="0"/>
                              <w:marTop w:val="0"/>
                              <w:marBottom w:val="0"/>
                              <w:divBdr>
                                <w:top w:val="none" w:sz="0" w:space="0" w:color="auto"/>
                                <w:left w:val="none" w:sz="0" w:space="0" w:color="auto"/>
                                <w:bottom w:val="none" w:sz="0" w:space="0" w:color="auto"/>
                                <w:right w:val="none" w:sz="0" w:space="0" w:color="auto"/>
                              </w:divBdr>
                              <w:divsChild>
                                <w:div w:id="810243846">
                                  <w:marLeft w:val="0"/>
                                  <w:marRight w:val="0"/>
                                  <w:marTop w:val="0"/>
                                  <w:marBottom w:val="0"/>
                                  <w:divBdr>
                                    <w:top w:val="none" w:sz="0" w:space="0" w:color="auto"/>
                                    <w:left w:val="none" w:sz="0" w:space="0" w:color="auto"/>
                                    <w:bottom w:val="none" w:sz="0" w:space="0" w:color="auto"/>
                                    <w:right w:val="none" w:sz="0" w:space="0" w:color="auto"/>
                                  </w:divBdr>
                                  <w:divsChild>
                                    <w:div w:id="1499036455">
                                      <w:marLeft w:val="0"/>
                                      <w:marRight w:val="0"/>
                                      <w:marTop w:val="0"/>
                                      <w:marBottom w:val="0"/>
                                      <w:divBdr>
                                        <w:top w:val="none" w:sz="0" w:space="0" w:color="auto"/>
                                        <w:left w:val="none" w:sz="0" w:space="0" w:color="auto"/>
                                        <w:bottom w:val="none" w:sz="0" w:space="0" w:color="auto"/>
                                        <w:right w:val="none" w:sz="0" w:space="0" w:color="auto"/>
                                      </w:divBdr>
                                      <w:divsChild>
                                        <w:div w:id="1027410804">
                                          <w:marLeft w:val="0"/>
                                          <w:marRight w:val="0"/>
                                          <w:marTop w:val="0"/>
                                          <w:marBottom w:val="0"/>
                                          <w:divBdr>
                                            <w:top w:val="none" w:sz="0" w:space="0" w:color="auto"/>
                                            <w:left w:val="none" w:sz="0" w:space="0" w:color="auto"/>
                                            <w:bottom w:val="none" w:sz="0" w:space="0" w:color="auto"/>
                                            <w:right w:val="none" w:sz="0" w:space="0" w:color="auto"/>
                                          </w:divBdr>
                                          <w:divsChild>
                                            <w:div w:id="1443375188">
                                              <w:marLeft w:val="0"/>
                                              <w:marRight w:val="0"/>
                                              <w:marTop w:val="0"/>
                                              <w:marBottom w:val="0"/>
                                              <w:divBdr>
                                                <w:top w:val="none" w:sz="0" w:space="0" w:color="auto"/>
                                                <w:left w:val="none" w:sz="0" w:space="0" w:color="auto"/>
                                                <w:bottom w:val="none" w:sz="0" w:space="0" w:color="auto"/>
                                                <w:right w:val="none" w:sz="0" w:space="0" w:color="auto"/>
                                              </w:divBdr>
                                              <w:divsChild>
                                                <w:div w:id="85808223">
                                                  <w:marLeft w:val="0"/>
                                                  <w:marRight w:val="0"/>
                                                  <w:marTop w:val="0"/>
                                                  <w:marBottom w:val="0"/>
                                                  <w:divBdr>
                                                    <w:top w:val="none" w:sz="0" w:space="0" w:color="auto"/>
                                                    <w:left w:val="none" w:sz="0" w:space="0" w:color="auto"/>
                                                    <w:bottom w:val="none" w:sz="0" w:space="0" w:color="auto"/>
                                                    <w:right w:val="none" w:sz="0" w:space="0" w:color="auto"/>
                                                  </w:divBdr>
                                                  <w:divsChild>
                                                    <w:div w:id="180702200">
                                                      <w:marLeft w:val="0"/>
                                                      <w:marRight w:val="0"/>
                                                      <w:marTop w:val="0"/>
                                                      <w:marBottom w:val="0"/>
                                                      <w:divBdr>
                                                        <w:top w:val="none" w:sz="0" w:space="0" w:color="auto"/>
                                                        <w:left w:val="none" w:sz="0" w:space="0" w:color="auto"/>
                                                        <w:bottom w:val="none" w:sz="0" w:space="0" w:color="auto"/>
                                                        <w:right w:val="none" w:sz="0" w:space="0" w:color="auto"/>
                                                      </w:divBdr>
                                                      <w:divsChild>
                                                        <w:div w:id="1733844227">
                                                          <w:marLeft w:val="0"/>
                                                          <w:marRight w:val="0"/>
                                                          <w:marTop w:val="0"/>
                                                          <w:marBottom w:val="0"/>
                                                          <w:divBdr>
                                                            <w:top w:val="none" w:sz="0" w:space="0" w:color="auto"/>
                                                            <w:left w:val="none" w:sz="0" w:space="0" w:color="auto"/>
                                                            <w:bottom w:val="none" w:sz="0" w:space="0" w:color="auto"/>
                                                            <w:right w:val="none" w:sz="0" w:space="0" w:color="auto"/>
                                                          </w:divBdr>
                                                          <w:divsChild>
                                                            <w:div w:id="420832613">
                                                              <w:marLeft w:val="0"/>
                                                              <w:marRight w:val="0"/>
                                                              <w:marTop w:val="0"/>
                                                              <w:marBottom w:val="0"/>
                                                              <w:divBdr>
                                                                <w:top w:val="none" w:sz="0" w:space="0" w:color="auto"/>
                                                                <w:left w:val="none" w:sz="0" w:space="0" w:color="auto"/>
                                                                <w:bottom w:val="none" w:sz="0" w:space="0" w:color="auto"/>
                                                                <w:right w:val="none" w:sz="0" w:space="0" w:color="auto"/>
                                                              </w:divBdr>
                                                              <w:divsChild>
                                                                <w:div w:id="1457407635">
                                                                  <w:marLeft w:val="0"/>
                                                                  <w:marRight w:val="0"/>
                                                                  <w:marTop w:val="0"/>
                                                                  <w:marBottom w:val="0"/>
                                                                  <w:divBdr>
                                                                    <w:top w:val="none" w:sz="0" w:space="0" w:color="auto"/>
                                                                    <w:left w:val="none" w:sz="0" w:space="0" w:color="auto"/>
                                                                    <w:bottom w:val="none" w:sz="0" w:space="0" w:color="auto"/>
                                                                    <w:right w:val="none" w:sz="0" w:space="0" w:color="auto"/>
                                                                  </w:divBdr>
                                                                  <w:divsChild>
                                                                    <w:div w:id="1358582251">
                                                                      <w:marLeft w:val="0"/>
                                                                      <w:marRight w:val="0"/>
                                                                      <w:marTop w:val="0"/>
                                                                      <w:marBottom w:val="0"/>
                                                                      <w:divBdr>
                                                                        <w:top w:val="none" w:sz="0" w:space="0" w:color="auto"/>
                                                                        <w:left w:val="none" w:sz="0" w:space="0" w:color="auto"/>
                                                                        <w:bottom w:val="none" w:sz="0" w:space="0" w:color="auto"/>
                                                                        <w:right w:val="none" w:sz="0" w:space="0" w:color="auto"/>
                                                                      </w:divBdr>
                                                                      <w:divsChild>
                                                                        <w:div w:id="1028532969">
                                                                          <w:marLeft w:val="0"/>
                                                                          <w:marRight w:val="0"/>
                                                                          <w:marTop w:val="0"/>
                                                                          <w:marBottom w:val="0"/>
                                                                          <w:divBdr>
                                                                            <w:top w:val="none" w:sz="0" w:space="0" w:color="auto"/>
                                                                            <w:left w:val="none" w:sz="0" w:space="0" w:color="auto"/>
                                                                            <w:bottom w:val="none" w:sz="0" w:space="0" w:color="auto"/>
                                                                            <w:right w:val="none" w:sz="0" w:space="0" w:color="auto"/>
                                                                          </w:divBdr>
                                                                          <w:divsChild>
                                                                            <w:div w:id="1475902130">
                                                                              <w:marLeft w:val="0"/>
                                                                              <w:marRight w:val="0"/>
                                                                              <w:marTop w:val="0"/>
                                                                              <w:marBottom w:val="0"/>
                                                                              <w:divBdr>
                                                                                <w:top w:val="none" w:sz="0" w:space="0" w:color="auto"/>
                                                                                <w:left w:val="none" w:sz="0" w:space="0" w:color="auto"/>
                                                                                <w:bottom w:val="none" w:sz="0" w:space="0" w:color="auto"/>
                                                                                <w:right w:val="none" w:sz="0" w:space="0" w:color="auto"/>
                                                                              </w:divBdr>
                                                                              <w:divsChild>
                                                                                <w:div w:id="657881826">
                                                                                  <w:marLeft w:val="0"/>
                                                                                  <w:marRight w:val="0"/>
                                                                                  <w:marTop w:val="0"/>
                                                                                  <w:marBottom w:val="0"/>
                                                                                  <w:divBdr>
                                                                                    <w:top w:val="none" w:sz="0" w:space="0" w:color="auto"/>
                                                                                    <w:left w:val="none" w:sz="0" w:space="0" w:color="auto"/>
                                                                                    <w:bottom w:val="none" w:sz="0" w:space="0" w:color="auto"/>
                                                                                    <w:right w:val="none" w:sz="0" w:space="0" w:color="auto"/>
                                                                                  </w:divBdr>
                                                                                  <w:divsChild>
                                                                                    <w:div w:id="308632300">
                                                                                      <w:marLeft w:val="0"/>
                                                                                      <w:marRight w:val="0"/>
                                                                                      <w:marTop w:val="0"/>
                                                                                      <w:marBottom w:val="0"/>
                                                                                      <w:divBdr>
                                                                                        <w:top w:val="none" w:sz="0" w:space="0" w:color="auto"/>
                                                                                        <w:left w:val="none" w:sz="0" w:space="0" w:color="auto"/>
                                                                                        <w:bottom w:val="none" w:sz="0" w:space="0" w:color="auto"/>
                                                                                        <w:right w:val="none" w:sz="0" w:space="0" w:color="auto"/>
                                                                                      </w:divBdr>
                                                                                      <w:divsChild>
                                                                                        <w:div w:id="272444836">
                                                                                          <w:marLeft w:val="0"/>
                                                                                          <w:marRight w:val="0"/>
                                                                                          <w:marTop w:val="0"/>
                                                                                          <w:marBottom w:val="0"/>
                                                                                          <w:divBdr>
                                                                                            <w:top w:val="none" w:sz="0" w:space="0" w:color="auto"/>
                                                                                            <w:left w:val="none" w:sz="0" w:space="0" w:color="auto"/>
                                                                                            <w:bottom w:val="none" w:sz="0" w:space="0" w:color="auto"/>
                                                                                            <w:right w:val="none" w:sz="0" w:space="0" w:color="auto"/>
                                                                                          </w:divBdr>
                                                                                          <w:divsChild>
                                                                                            <w:div w:id="438768155">
                                                                                              <w:marLeft w:val="0"/>
                                                                                              <w:marRight w:val="0"/>
                                                                                              <w:marTop w:val="0"/>
                                                                                              <w:marBottom w:val="0"/>
                                                                                              <w:divBdr>
                                                                                                <w:top w:val="none" w:sz="0" w:space="0" w:color="auto"/>
                                                                                                <w:left w:val="none" w:sz="0" w:space="0" w:color="auto"/>
                                                                                                <w:bottom w:val="none" w:sz="0" w:space="0" w:color="auto"/>
                                                                                                <w:right w:val="none" w:sz="0" w:space="0" w:color="auto"/>
                                                                                              </w:divBdr>
                                                                                              <w:divsChild>
                                                                                                <w:div w:id="2051151547">
                                                                                                  <w:marLeft w:val="0"/>
                                                                                                  <w:marRight w:val="0"/>
                                                                                                  <w:marTop w:val="0"/>
                                                                                                  <w:marBottom w:val="0"/>
                                                                                                  <w:divBdr>
                                                                                                    <w:top w:val="none" w:sz="0" w:space="0" w:color="auto"/>
                                                                                                    <w:left w:val="none" w:sz="0" w:space="0" w:color="auto"/>
                                                                                                    <w:bottom w:val="none" w:sz="0" w:space="0" w:color="auto"/>
                                                                                                    <w:right w:val="none" w:sz="0" w:space="0" w:color="auto"/>
                                                                                                  </w:divBdr>
                                                                                                  <w:divsChild>
                                                                                                    <w:div w:id="1751997332">
                                                                                                      <w:marLeft w:val="0"/>
                                                                                                      <w:marRight w:val="0"/>
                                                                                                      <w:marTop w:val="0"/>
                                                                                                      <w:marBottom w:val="0"/>
                                                                                                      <w:divBdr>
                                                                                                        <w:top w:val="none" w:sz="0" w:space="0" w:color="auto"/>
                                                                                                        <w:left w:val="none" w:sz="0" w:space="0" w:color="auto"/>
                                                                                                        <w:bottom w:val="none" w:sz="0" w:space="0" w:color="auto"/>
                                                                                                        <w:right w:val="none" w:sz="0" w:space="0" w:color="auto"/>
                                                                                                      </w:divBdr>
                                                                                                      <w:divsChild>
                                                                                                        <w:div w:id="90204674">
                                                                                                          <w:marLeft w:val="0"/>
                                                                                                          <w:marRight w:val="0"/>
                                                                                                          <w:marTop w:val="0"/>
                                                                                                          <w:marBottom w:val="0"/>
                                                                                                          <w:divBdr>
                                                                                                            <w:top w:val="none" w:sz="0" w:space="0" w:color="auto"/>
                                                                                                            <w:left w:val="none" w:sz="0" w:space="0" w:color="auto"/>
                                                                                                            <w:bottom w:val="none" w:sz="0" w:space="0" w:color="auto"/>
                                                                                                            <w:right w:val="none" w:sz="0" w:space="0" w:color="auto"/>
                                                                                                          </w:divBdr>
                                                                                                        </w:div>
                                                                                                      </w:divsChild>
                                                                                                    </w:div>
                                                                                                    <w:div w:id="261836588">
                                                                                                      <w:marLeft w:val="0"/>
                                                                                                      <w:marRight w:val="0"/>
                                                                                                      <w:marTop w:val="0"/>
                                                                                                      <w:marBottom w:val="0"/>
                                                                                                      <w:divBdr>
                                                                                                        <w:top w:val="none" w:sz="0" w:space="0" w:color="auto"/>
                                                                                                        <w:left w:val="none" w:sz="0" w:space="0" w:color="auto"/>
                                                                                                        <w:bottom w:val="none" w:sz="0" w:space="0" w:color="auto"/>
                                                                                                        <w:right w:val="none" w:sz="0" w:space="0" w:color="auto"/>
                                                                                                      </w:divBdr>
                                                                                                      <w:divsChild>
                                                                                                        <w:div w:id="1584677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62328531">
      <w:bodyDiv w:val="1"/>
      <w:marLeft w:val="0"/>
      <w:marRight w:val="0"/>
      <w:marTop w:val="0"/>
      <w:marBottom w:val="0"/>
      <w:divBdr>
        <w:top w:val="none" w:sz="0" w:space="0" w:color="auto"/>
        <w:left w:val="none" w:sz="0" w:space="0" w:color="auto"/>
        <w:bottom w:val="none" w:sz="0" w:space="0" w:color="auto"/>
        <w:right w:val="none" w:sz="0" w:space="0" w:color="auto"/>
      </w:divBdr>
    </w:div>
    <w:div w:id="562718175">
      <w:bodyDiv w:val="1"/>
      <w:marLeft w:val="0"/>
      <w:marRight w:val="0"/>
      <w:marTop w:val="0"/>
      <w:marBottom w:val="0"/>
      <w:divBdr>
        <w:top w:val="none" w:sz="0" w:space="0" w:color="auto"/>
        <w:left w:val="none" w:sz="0" w:space="0" w:color="auto"/>
        <w:bottom w:val="none" w:sz="0" w:space="0" w:color="auto"/>
        <w:right w:val="none" w:sz="0" w:space="0" w:color="auto"/>
      </w:divBdr>
    </w:div>
    <w:div w:id="562759612">
      <w:bodyDiv w:val="1"/>
      <w:marLeft w:val="0"/>
      <w:marRight w:val="0"/>
      <w:marTop w:val="0"/>
      <w:marBottom w:val="0"/>
      <w:divBdr>
        <w:top w:val="none" w:sz="0" w:space="0" w:color="auto"/>
        <w:left w:val="none" w:sz="0" w:space="0" w:color="auto"/>
        <w:bottom w:val="none" w:sz="0" w:space="0" w:color="auto"/>
        <w:right w:val="none" w:sz="0" w:space="0" w:color="auto"/>
      </w:divBdr>
    </w:div>
    <w:div w:id="564415319">
      <w:bodyDiv w:val="1"/>
      <w:marLeft w:val="0"/>
      <w:marRight w:val="0"/>
      <w:marTop w:val="0"/>
      <w:marBottom w:val="0"/>
      <w:divBdr>
        <w:top w:val="none" w:sz="0" w:space="0" w:color="auto"/>
        <w:left w:val="none" w:sz="0" w:space="0" w:color="auto"/>
        <w:bottom w:val="none" w:sz="0" w:space="0" w:color="auto"/>
        <w:right w:val="none" w:sz="0" w:space="0" w:color="auto"/>
      </w:divBdr>
    </w:div>
    <w:div w:id="567152483">
      <w:bodyDiv w:val="1"/>
      <w:marLeft w:val="0"/>
      <w:marRight w:val="0"/>
      <w:marTop w:val="0"/>
      <w:marBottom w:val="0"/>
      <w:divBdr>
        <w:top w:val="none" w:sz="0" w:space="0" w:color="auto"/>
        <w:left w:val="none" w:sz="0" w:space="0" w:color="auto"/>
        <w:bottom w:val="none" w:sz="0" w:space="0" w:color="auto"/>
        <w:right w:val="none" w:sz="0" w:space="0" w:color="auto"/>
      </w:divBdr>
    </w:div>
    <w:div w:id="568003220">
      <w:bodyDiv w:val="1"/>
      <w:marLeft w:val="0"/>
      <w:marRight w:val="0"/>
      <w:marTop w:val="0"/>
      <w:marBottom w:val="0"/>
      <w:divBdr>
        <w:top w:val="none" w:sz="0" w:space="0" w:color="auto"/>
        <w:left w:val="none" w:sz="0" w:space="0" w:color="auto"/>
        <w:bottom w:val="none" w:sz="0" w:space="0" w:color="auto"/>
        <w:right w:val="none" w:sz="0" w:space="0" w:color="auto"/>
      </w:divBdr>
    </w:div>
    <w:div w:id="575551713">
      <w:bodyDiv w:val="1"/>
      <w:marLeft w:val="0"/>
      <w:marRight w:val="0"/>
      <w:marTop w:val="0"/>
      <w:marBottom w:val="0"/>
      <w:divBdr>
        <w:top w:val="none" w:sz="0" w:space="0" w:color="auto"/>
        <w:left w:val="none" w:sz="0" w:space="0" w:color="auto"/>
        <w:bottom w:val="none" w:sz="0" w:space="0" w:color="auto"/>
        <w:right w:val="none" w:sz="0" w:space="0" w:color="auto"/>
      </w:divBdr>
    </w:div>
    <w:div w:id="577524650">
      <w:bodyDiv w:val="1"/>
      <w:marLeft w:val="0"/>
      <w:marRight w:val="0"/>
      <w:marTop w:val="0"/>
      <w:marBottom w:val="0"/>
      <w:divBdr>
        <w:top w:val="none" w:sz="0" w:space="0" w:color="auto"/>
        <w:left w:val="none" w:sz="0" w:space="0" w:color="auto"/>
        <w:bottom w:val="none" w:sz="0" w:space="0" w:color="auto"/>
        <w:right w:val="none" w:sz="0" w:space="0" w:color="auto"/>
      </w:divBdr>
    </w:div>
    <w:div w:id="578902281">
      <w:bodyDiv w:val="1"/>
      <w:marLeft w:val="0"/>
      <w:marRight w:val="0"/>
      <w:marTop w:val="0"/>
      <w:marBottom w:val="0"/>
      <w:divBdr>
        <w:top w:val="none" w:sz="0" w:space="0" w:color="auto"/>
        <w:left w:val="none" w:sz="0" w:space="0" w:color="auto"/>
        <w:bottom w:val="none" w:sz="0" w:space="0" w:color="auto"/>
        <w:right w:val="none" w:sz="0" w:space="0" w:color="auto"/>
      </w:divBdr>
    </w:div>
    <w:div w:id="580408525">
      <w:bodyDiv w:val="1"/>
      <w:marLeft w:val="0"/>
      <w:marRight w:val="0"/>
      <w:marTop w:val="0"/>
      <w:marBottom w:val="0"/>
      <w:divBdr>
        <w:top w:val="none" w:sz="0" w:space="0" w:color="auto"/>
        <w:left w:val="none" w:sz="0" w:space="0" w:color="auto"/>
        <w:bottom w:val="none" w:sz="0" w:space="0" w:color="auto"/>
        <w:right w:val="none" w:sz="0" w:space="0" w:color="auto"/>
      </w:divBdr>
    </w:div>
    <w:div w:id="581187137">
      <w:bodyDiv w:val="1"/>
      <w:marLeft w:val="0"/>
      <w:marRight w:val="0"/>
      <w:marTop w:val="0"/>
      <w:marBottom w:val="0"/>
      <w:divBdr>
        <w:top w:val="none" w:sz="0" w:space="0" w:color="auto"/>
        <w:left w:val="none" w:sz="0" w:space="0" w:color="auto"/>
        <w:bottom w:val="none" w:sz="0" w:space="0" w:color="auto"/>
        <w:right w:val="none" w:sz="0" w:space="0" w:color="auto"/>
      </w:divBdr>
    </w:div>
    <w:div w:id="581842797">
      <w:bodyDiv w:val="1"/>
      <w:marLeft w:val="0"/>
      <w:marRight w:val="0"/>
      <w:marTop w:val="0"/>
      <w:marBottom w:val="0"/>
      <w:divBdr>
        <w:top w:val="none" w:sz="0" w:space="0" w:color="auto"/>
        <w:left w:val="none" w:sz="0" w:space="0" w:color="auto"/>
        <w:bottom w:val="none" w:sz="0" w:space="0" w:color="auto"/>
        <w:right w:val="none" w:sz="0" w:space="0" w:color="auto"/>
      </w:divBdr>
    </w:div>
    <w:div w:id="584148340">
      <w:bodyDiv w:val="1"/>
      <w:marLeft w:val="0"/>
      <w:marRight w:val="0"/>
      <w:marTop w:val="0"/>
      <w:marBottom w:val="0"/>
      <w:divBdr>
        <w:top w:val="none" w:sz="0" w:space="0" w:color="auto"/>
        <w:left w:val="none" w:sz="0" w:space="0" w:color="auto"/>
        <w:bottom w:val="none" w:sz="0" w:space="0" w:color="auto"/>
        <w:right w:val="none" w:sz="0" w:space="0" w:color="auto"/>
      </w:divBdr>
    </w:div>
    <w:div w:id="584190670">
      <w:bodyDiv w:val="1"/>
      <w:marLeft w:val="0"/>
      <w:marRight w:val="0"/>
      <w:marTop w:val="0"/>
      <w:marBottom w:val="0"/>
      <w:divBdr>
        <w:top w:val="none" w:sz="0" w:space="0" w:color="auto"/>
        <w:left w:val="none" w:sz="0" w:space="0" w:color="auto"/>
        <w:bottom w:val="none" w:sz="0" w:space="0" w:color="auto"/>
        <w:right w:val="none" w:sz="0" w:space="0" w:color="auto"/>
      </w:divBdr>
    </w:div>
    <w:div w:id="586427169">
      <w:bodyDiv w:val="1"/>
      <w:marLeft w:val="0"/>
      <w:marRight w:val="0"/>
      <w:marTop w:val="0"/>
      <w:marBottom w:val="0"/>
      <w:divBdr>
        <w:top w:val="none" w:sz="0" w:space="0" w:color="auto"/>
        <w:left w:val="none" w:sz="0" w:space="0" w:color="auto"/>
        <w:bottom w:val="none" w:sz="0" w:space="0" w:color="auto"/>
        <w:right w:val="none" w:sz="0" w:space="0" w:color="auto"/>
      </w:divBdr>
    </w:div>
    <w:div w:id="590429257">
      <w:bodyDiv w:val="1"/>
      <w:marLeft w:val="0"/>
      <w:marRight w:val="0"/>
      <w:marTop w:val="0"/>
      <w:marBottom w:val="0"/>
      <w:divBdr>
        <w:top w:val="none" w:sz="0" w:space="0" w:color="auto"/>
        <w:left w:val="none" w:sz="0" w:space="0" w:color="auto"/>
        <w:bottom w:val="none" w:sz="0" w:space="0" w:color="auto"/>
        <w:right w:val="none" w:sz="0" w:space="0" w:color="auto"/>
      </w:divBdr>
    </w:div>
    <w:div w:id="594247397">
      <w:bodyDiv w:val="1"/>
      <w:marLeft w:val="0"/>
      <w:marRight w:val="0"/>
      <w:marTop w:val="0"/>
      <w:marBottom w:val="0"/>
      <w:divBdr>
        <w:top w:val="none" w:sz="0" w:space="0" w:color="auto"/>
        <w:left w:val="none" w:sz="0" w:space="0" w:color="auto"/>
        <w:bottom w:val="none" w:sz="0" w:space="0" w:color="auto"/>
        <w:right w:val="none" w:sz="0" w:space="0" w:color="auto"/>
      </w:divBdr>
    </w:div>
    <w:div w:id="594553481">
      <w:bodyDiv w:val="1"/>
      <w:marLeft w:val="0"/>
      <w:marRight w:val="0"/>
      <w:marTop w:val="0"/>
      <w:marBottom w:val="0"/>
      <w:divBdr>
        <w:top w:val="none" w:sz="0" w:space="0" w:color="auto"/>
        <w:left w:val="none" w:sz="0" w:space="0" w:color="auto"/>
        <w:bottom w:val="none" w:sz="0" w:space="0" w:color="auto"/>
        <w:right w:val="none" w:sz="0" w:space="0" w:color="auto"/>
      </w:divBdr>
    </w:div>
    <w:div w:id="594824855">
      <w:bodyDiv w:val="1"/>
      <w:marLeft w:val="0"/>
      <w:marRight w:val="0"/>
      <w:marTop w:val="0"/>
      <w:marBottom w:val="0"/>
      <w:divBdr>
        <w:top w:val="none" w:sz="0" w:space="0" w:color="auto"/>
        <w:left w:val="none" w:sz="0" w:space="0" w:color="auto"/>
        <w:bottom w:val="none" w:sz="0" w:space="0" w:color="auto"/>
        <w:right w:val="none" w:sz="0" w:space="0" w:color="auto"/>
      </w:divBdr>
    </w:div>
    <w:div w:id="595402452">
      <w:bodyDiv w:val="1"/>
      <w:marLeft w:val="0"/>
      <w:marRight w:val="0"/>
      <w:marTop w:val="0"/>
      <w:marBottom w:val="0"/>
      <w:divBdr>
        <w:top w:val="none" w:sz="0" w:space="0" w:color="auto"/>
        <w:left w:val="none" w:sz="0" w:space="0" w:color="auto"/>
        <w:bottom w:val="none" w:sz="0" w:space="0" w:color="auto"/>
        <w:right w:val="none" w:sz="0" w:space="0" w:color="auto"/>
      </w:divBdr>
    </w:div>
    <w:div w:id="596595873">
      <w:bodyDiv w:val="1"/>
      <w:marLeft w:val="0"/>
      <w:marRight w:val="0"/>
      <w:marTop w:val="0"/>
      <w:marBottom w:val="0"/>
      <w:divBdr>
        <w:top w:val="none" w:sz="0" w:space="0" w:color="auto"/>
        <w:left w:val="none" w:sz="0" w:space="0" w:color="auto"/>
        <w:bottom w:val="none" w:sz="0" w:space="0" w:color="auto"/>
        <w:right w:val="none" w:sz="0" w:space="0" w:color="auto"/>
      </w:divBdr>
    </w:div>
    <w:div w:id="600379805">
      <w:bodyDiv w:val="1"/>
      <w:marLeft w:val="0"/>
      <w:marRight w:val="0"/>
      <w:marTop w:val="0"/>
      <w:marBottom w:val="0"/>
      <w:divBdr>
        <w:top w:val="none" w:sz="0" w:space="0" w:color="auto"/>
        <w:left w:val="none" w:sz="0" w:space="0" w:color="auto"/>
        <w:bottom w:val="none" w:sz="0" w:space="0" w:color="auto"/>
        <w:right w:val="none" w:sz="0" w:space="0" w:color="auto"/>
      </w:divBdr>
    </w:div>
    <w:div w:id="600533366">
      <w:bodyDiv w:val="1"/>
      <w:marLeft w:val="0"/>
      <w:marRight w:val="0"/>
      <w:marTop w:val="0"/>
      <w:marBottom w:val="0"/>
      <w:divBdr>
        <w:top w:val="none" w:sz="0" w:space="0" w:color="auto"/>
        <w:left w:val="none" w:sz="0" w:space="0" w:color="auto"/>
        <w:bottom w:val="none" w:sz="0" w:space="0" w:color="auto"/>
        <w:right w:val="none" w:sz="0" w:space="0" w:color="auto"/>
      </w:divBdr>
    </w:div>
    <w:div w:id="604777506">
      <w:bodyDiv w:val="1"/>
      <w:marLeft w:val="0"/>
      <w:marRight w:val="0"/>
      <w:marTop w:val="0"/>
      <w:marBottom w:val="0"/>
      <w:divBdr>
        <w:top w:val="none" w:sz="0" w:space="0" w:color="auto"/>
        <w:left w:val="none" w:sz="0" w:space="0" w:color="auto"/>
        <w:bottom w:val="none" w:sz="0" w:space="0" w:color="auto"/>
        <w:right w:val="none" w:sz="0" w:space="0" w:color="auto"/>
      </w:divBdr>
    </w:div>
    <w:div w:id="605232308">
      <w:bodyDiv w:val="1"/>
      <w:marLeft w:val="0"/>
      <w:marRight w:val="0"/>
      <w:marTop w:val="0"/>
      <w:marBottom w:val="0"/>
      <w:divBdr>
        <w:top w:val="none" w:sz="0" w:space="0" w:color="auto"/>
        <w:left w:val="none" w:sz="0" w:space="0" w:color="auto"/>
        <w:bottom w:val="none" w:sz="0" w:space="0" w:color="auto"/>
        <w:right w:val="none" w:sz="0" w:space="0" w:color="auto"/>
      </w:divBdr>
    </w:div>
    <w:div w:id="606011574">
      <w:bodyDiv w:val="1"/>
      <w:marLeft w:val="0"/>
      <w:marRight w:val="0"/>
      <w:marTop w:val="0"/>
      <w:marBottom w:val="0"/>
      <w:divBdr>
        <w:top w:val="none" w:sz="0" w:space="0" w:color="auto"/>
        <w:left w:val="none" w:sz="0" w:space="0" w:color="auto"/>
        <w:bottom w:val="none" w:sz="0" w:space="0" w:color="auto"/>
        <w:right w:val="none" w:sz="0" w:space="0" w:color="auto"/>
      </w:divBdr>
    </w:div>
    <w:div w:id="612055173">
      <w:bodyDiv w:val="1"/>
      <w:marLeft w:val="0"/>
      <w:marRight w:val="0"/>
      <w:marTop w:val="0"/>
      <w:marBottom w:val="0"/>
      <w:divBdr>
        <w:top w:val="none" w:sz="0" w:space="0" w:color="auto"/>
        <w:left w:val="none" w:sz="0" w:space="0" w:color="auto"/>
        <w:bottom w:val="none" w:sz="0" w:space="0" w:color="auto"/>
        <w:right w:val="none" w:sz="0" w:space="0" w:color="auto"/>
      </w:divBdr>
    </w:div>
    <w:div w:id="615330597">
      <w:bodyDiv w:val="1"/>
      <w:marLeft w:val="0"/>
      <w:marRight w:val="0"/>
      <w:marTop w:val="0"/>
      <w:marBottom w:val="0"/>
      <w:divBdr>
        <w:top w:val="none" w:sz="0" w:space="0" w:color="auto"/>
        <w:left w:val="none" w:sz="0" w:space="0" w:color="auto"/>
        <w:bottom w:val="none" w:sz="0" w:space="0" w:color="auto"/>
        <w:right w:val="none" w:sz="0" w:space="0" w:color="auto"/>
      </w:divBdr>
    </w:div>
    <w:div w:id="616640272">
      <w:bodyDiv w:val="1"/>
      <w:marLeft w:val="0"/>
      <w:marRight w:val="0"/>
      <w:marTop w:val="0"/>
      <w:marBottom w:val="0"/>
      <w:divBdr>
        <w:top w:val="none" w:sz="0" w:space="0" w:color="auto"/>
        <w:left w:val="none" w:sz="0" w:space="0" w:color="auto"/>
        <w:bottom w:val="none" w:sz="0" w:space="0" w:color="auto"/>
        <w:right w:val="none" w:sz="0" w:space="0" w:color="auto"/>
      </w:divBdr>
    </w:div>
    <w:div w:id="618993800">
      <w:bodyDiv w:val="1"/>
      <w:marLeft w:val="0"/>
      <w:marRight w:val="0"/>
      <w:marTop w:val="0"/>
      <w:marBottom w:val="0"/>
      <w:divBdr>
        <w:top w:val="none" w:sz="0" w:space="0" w:color="auto"/>
        <w:left w:val="none" w:sz="0" w:space="0" w:color="auto"/>
        <w:bottom w:val="none" w:sz="0" w:space="0" w:color="auto"/>
        <w:right w:val="none" w:sz="0" w:space="0" w:color="auto"/>
      </w:divBdr>
    </w:div>
    <w:div w:id="622661627">
      <w:bodyDiv w:val="1"/>
      <w:marLeft w:val="0"/>
      <w:marRight w:val="0"/>
      <w:marTop w:val="0"/>
      <w:marBottom w:val="0"/>
      <w:divBdr>
        <w:top w:val="none" w:sz="0" w:space="0" w:color="auto"/>
        <w:left w:val="none" w:sz="0" w:space="0" w:color="auto"/>
        <w:bottom w:val="none" w:sz="0" w:space="0" w:color="auto"/>
        <w:right w:val="none" w:sz="0" w:space="0" w:color="auto"/>
      </w:divBdr>
    </w:div>
    <w:div w:id="622804218">
      <w:bodyDiv w:val="1"/>
      <w:marLeft w:val="0"/>
      <w:marRight w:val="0"/>
      <w:marTop w:val="0"/>
      <w:marBottom w:val="0"/>
      <w:divBdr>
        <w:top w:val="none" w:sz="0" w:space="0" w:color="auto"/>
        <w:left w:val="none" w:sz="0" w:space="0" w:color="auto"/>
        <w:bottom w:val="none" w:sz="0" w:space="0" w:color="auto"/>
        <w:right w:val="none" w:sz="0" w:space="0" w:color="auto"/>
      </w:divBdr>
    </w:div>
    <w:div w:id="626669014">
      <w:bodyDiv w:val="1"/>
      <w:marLeft w:val="0"/>
      <w:marRight w:val="0"/>
      <w:marTop w:val="0"/>
      <w:marBottom w:val="0"/>
      <w:divBdr>
        <w:top w:val="none" w:sz="0" w:space="0" w:color="auto"/>
        <w:left w:val="none" w:sz="0" w:space="0" w:color="auto"/>
        <w:bottom w:val="none" w:sz="0" w:space="0" w:color="auto"/>
        <w:right w:val="none" w:sz="0" w:space="0" w:color="auto"/>
      </w:divBdr>
    </w:div>
    <w:div w:id="626740686">
      <w:bodyDiv w:val="1"/>
      <w:marLeft w:val="0"/>
      <w:marRight w:val="0"/>
      <w:marTop w:val="0"/>
      <w:marBottom w:val="0"/>
      <w:divBdr>
        <w:top w:val="none" w:sz="0" w:space="0" w:color="auto"/>
        <w:left w:val="none" w:sz="0" w:space="0" w:color="auto"/>
        <w:bottom w:val="none" w:sz="0" w:space="0" w:color="auto"/>
        <w:right w:val="none" w:sz="0" w:space="0" w:color="auto"/>
      </w:divBdr>
    </w:div>
    <w:div w:id="628585124">
      <w:bodyDiv w:val="1"/>
      <w:marLeft w:val="0"/>
      <w:marRight w:val="0"/>
      <w:marTop w:val="0"/>
      <w:marBottom w:val="0"/>
      <w:divBdr>
        <w:top w:val="none" w:sz="0" w:space="0" w:color="auto"/>
        <w:left w:val="none" w:sz="0" w:space="0" w:color="auto"/>
        <w:bottom w:val="none" w:sz="0" w:space="0" w:color="auto"/>
        <w:right w:val="none" w:sz="0" w:space="0" w:color="auto"/>
      </w:divBdr>
    </w:div>
    <w:div w:id="631400027">
      <w:bodyDiv w:val="1"/>
      <w:marLeft w:val="0"/>
      <w:marRight w:val="0"/>
      <w:marTop w:val="0"/>
      <w:marBottom w:val="0"/>
      <w:divBdr>
        <w:top w:val="none" w:sz="0" w:space="0" w:color="auto"/>
        <w:left w:val="none" w:sz="0" w:space="0" w:color="auto"/>
        <w:bottom w:val="none" w:sz="0" w:space="0" w:color="auto"/>
        <w:right w:val="none" w:sz="0" w:space="0" w:color="auto"/>
      </w:divBdr>
    </w:div>
    <w:div w:id="634066534">
      <w:bodyDiv w:val="1"/>
      <w:marLeft w:val="0"/>
      <w:marRight w:val="0"/>
      <w:marTop w:val="0"/>
      <w:marBottom w:val="0"/>
      <w:divBdr>
        <w:top w:val="none" w:sz="0" w:space="0" w:color="auto"/>
        <w:left w:val="none" w:sz="0" w:space="0" w:color="auto"/>
        <w:bottom w:val="none" w:sz="0" w:space="0" w:color="auto"/>
        <w:right w:val="none" w:sz="0" w:space="0" w:color="auto"/>
      </w:divBdr>
    </w:div>
    <w:div w:id="636884010">
      <w:bodyDiv w:val="1"/>
      <w:marLeft w:val="0"/>
      <w:marRight w:val="0"/>
      <w:marTop w:val="0"/>
      <w:marBottom w:val="0"/>
      <w:divBdr>
        <w:top w:val="none" w:sz="0" w:space="0" w:color="auto"/>
        <w:left w:val="none" w:sz="0" w:space="0" w:color="auto"/>
        <w:bottom w:val="none" w:sz="0" w:space="0" w:color="auto"/>
        <w:right w:val="none" w:sz="0" w:space="0" w:color="auto"/>
      </w:divBdr>
    </w:div>
    <w:div w:id="638732076">
      <w:bodyDiv w:val="1"/>
      <w:marLeft w:val="0"/>
      <w:marRight w:val="0"/>
      <w:marTop w:val="0"/>
      <w:marBottom w:val="0"/>
      <w:divBdr>
        <w:top w:val="none" w:sz="0" w:space="0" w:color="auto"/>
        <w:left w:val="none" w:sz="0" w:space="0" w:color="auto"/>
        <w:bottom w:val="none" w:sz="0" w:space="0" w:color="auto"/>
        <w:right w:val="none" w:sz="0" w:space="0" w:color="auto"/>
      </w:divBdr>
    </w:div>
    <w:div w:id="642542190">
      <w:bodyDiv w:val="1"/>
      <w:marLeft w:val="0"/>
      <w:marRight w:val="0"/>
      <w:marTop w:val="0"/>
      <w:marBottom w:val="0"/>
      <w:divBdr>
        <w:top w:val="none" w:sz="0" w:space="0" w:color="auto"/>
        <w:left w:val="none" w:sz="0" w:space="0" w:color="auto"/>
        <w:bottom w:val="none" w:sz="0" w:space="0" w:color="auto"/>
        <w:right w:val="none" w:sz="0" w:space="0" w:color="auto"/>
      </w:divBdr>
    </w:div>
    <w:div w:id="642926194">
      <w:bodyDiv w:val="1"/>
      <w:marLeft w:val="0"/>
      <w:marRight w:val="0"/>
      <w:marTop w:val="0"/>
      <w:marBottom w:val="0"/>
      <w:divBdr>
        <w:top w:val="none" w:sz="0" w:space="0" w:color="auto"/>
        <w:left w:val="none" w:sz="0" w:space="0" w:color="auto"/>
        <w:bottom w:val="none" w:sz="0" w:space="0" w:color="auto"/>
        <w:right w:val="none" w:sz="0" w:space="0" w:color="auto"/>
      </w:divBdr>
    </w:div>
    <w:div w:id="644239889">
      <w:bodyDiv w:val="1"/>
      <w:marLeft w:val="0"/>
      <w:marRight w:val="0"/>
      <w:marTop w:val="0"/>
      <w:marBottom w:val="0"/>
      <w:divBdr>
        <w:top w:val="none" w:sz="0" w:space="0" w:color="auto"/>
        <w:left w:val="none" w:sz="0" w:space="0" w:color="auto"/>
        <w:bottom w:val="none" w:sz="0" w:space="0" w:color="auto"/>
        <w:right w:val="none" w:sz="0" w:space="0" w:color="auto"/>
      </w:divBdr>
    </w:div>
    <w:div w:id="645554735">
      <w:bodyDiv w:val="1"/>
      <w:marLeft w:val="0"/>
      <w:marRight w:val="0"/>
      <w:marTop w:val="0"/>
      <w:marBottom w:val="0"/>
      <w:divBdr>
        <w:top w:val="none" w:sz="0" w:space="0" w:color="auto"/>
        <w:left w:val="none" w:sz="0" w:space="0" w:color="auto"/>
        <w:bottom w:val="none" w:sz="0" w:space="0" w:color="auto"/>
        <w:right w:val="none" w:sz="0" w:space="0" w:color="auto"/>
      </w:divBdr>
    </w:div>
    <w:div w:id="645667596">
      <w:bodyDiv w:val="1"/>
      <w:marLeft w:val="0"/>
      <w:marRight w:val="0"/>
      <w:marTop w:val="0"/>
      <w:marBottom w:val="0"/>
      <w:divBdr>
        <w:top w:val="none" w:sz="0" w:space="0" w:color="auto"/>
        <w:left w:val="none" w:sz="0" w:space="0" w:color="auto"/>
        <w:bottom w:val="none" w:sz="0" w:space="0" w:color="auto"/>
        <w:right w:val="none" w:sz="0" w:space="0" w:color="auto"/>
      </w:divBdr>
    </w:div>
    <w:div w:id="650450271">
      <w:bodyDiv w:val="1"/>
      <w:marLeft w:val="0"/>
      <w:marRight w:val="0"/>
      <w:marTop w:val="0"/>
      <w:marBottom w:val="0"/>
      <w:divBdr>
        <w:top w:val="none" w:sz="0" w:space="0" w:color="auto"/>
        <w:left w:val="none" w:sz="0" w:space="0" w:color="auto"/>
        <w:bottom w:val="none" w:sz="0" w:space="0" w:color="auto"/>
        <w:right w:val="none" w:sz="0" w:space="0" w:color="auto"/>
      </w:divBdr>
    </w:div>
    <w:div w:id="651906173">
      <w:bodyDiv w:val="1"/>
      <w:marLeft w:val="0"/>
      <w:marRight w:val="0"/>
      <w:marTop w:val="0"/>
      <w:marBottom w:val="0"/>
      <w:divBdr>
        <w:top w:val="none" w:sz="0" w:space="0" w:color="auto"/>
        <w:left w:val="none" w:sz="0" w:space="0" w:color="auto"/>
        <w:bottom w:val="none" w:sz="0" w:space="0" w:color="auto"/>
        <w:right w:val="none" w:sz="0" w:space="0" w:color="auto"/>
      </w:divBdr>
    </w:div>
    <w:div w:id="654450771">
      <w:bodyDiv w:val="1"/>
      <w:marLeft w:val="0"/>
      <w:marRight w:val="0"/>
      <w:marTop w:val="0"/>
      <w:marBottom w:val="0"/>
      <w:divBdr>
        <w:top w:val="none" w:sz="0" w:space="0" w:color="auto"/>
        <w:left w:val="none" w:sz="0" w:space="0" w:color="auto"/>
        <w:bottom w:val="none" w:sz="0" w:space="0" w:color="auto"/>
        <w:right w:val="none" w:sz="0" w:space="0" w:color="auto"/>
      </w:divBdr>
    </w:div>
    <w:div w:id="656491666">
      <w:bodyDiv w:val="1"/>
      <w:marLeft w:val="0"/>
      <w:marRight w:val="0"/>
      <w:marTop w:val="0"/>
      <w:marBottom w:val="0"/>
      <w:divBdr>
        <w:top w:val="none" w:sz="0" w:space="0" w:color="auto"/>
        <w:left w:val="none" w:sz="0" w:space="0" w:color="auto"/>
        <w:bottom w:val="none" w:sz="0" w:space="0" w:color="auto"/>
        <w:right w:val="none" w:sz="0" w:space="0" w:color="auto"/>
      </w:divBdr>
    </w:div>
    <w:div w:id="656878600">
      <w:bodyDiv w:val="1"/>
      <w:marLeft w:val="0"/>
      <w:marRight w:val="0"/>
      <w:marTop w:val="0"/>
      <w:marBottom w:val="0"/>
      <w:divBdr>
        <w:top w:val="none" w:sz="0" w:space="0" w:color="auto"/>
        <w:left w:val="none" w:sz="0" w:space="0" w:color="auto"/>
        <w:bottom w:val="none" w:sz="0" w:space="0" w:color="auto"/>
        <w:right w:val="none" w:sz="0" w:space="0" w:color="auto"/>
      </w:divBdr>
    </w:div>
    <w:div w:id="657540584">
      <w:bodyDiv w:val="1"/>
      <w:marLeft w:val="0"/>
      <w:marRight w:val="0"/>
      <w:marTop w:val="0"/>
      <w:marBottom w:val="0"/>
      <w:divBdr>
        <w:top w:val="none" w:sz="0" w:space="0" w:color="auto"/>
        <w:left w:val="none" w:sz="0" w:space="0" w:color="auto"/>
        <w:bottom w:val="none" w:sz="0" w:space="0" w:color="auto"/>
        <w:right w:val="none" w:sz="0" w:space="0" w:color="auto"/>
      </w:divBdr>
    </w:div>
    <w:div w:id="658732467">
      <w:bodyDiv w:val="1"/>
      <w:marLeft w:val="0"/>
      <w:marRight w:val="0"/>
      <w:marTop w:val="0"/>
      <w:marBottom w:val="0"/>
      <w:divBdr>
        <w:top w:val="none" w:sz="0" w:space="0" w:color="auto"/>
        <w:left w:val="none" w:sz="0" w:space="0" w:color="auto"/>
        <w:bottom w:val="none" w:sz="0" w:space="0" w:color="auto"/>
        <w:right w:val="none" w:sz="0" w:space="0" w:color="auto"/>
      </w:divBdr>
    </w:div>
    <w:div w:id="658921171">
      <w:bodyDiv w:val="1"/>
      <w:marLeft w:val="0"/>
      <w:marRight w:val="0"/>
      <w:marTop w:val="0"/>
      <w:marBottom w:val="0"/>
      <w:divBdr>
        <w:top w:val="none" w:sz="0" w:space="0" w:color="auto"/>
        <w:left w:val="none" w:sz="0" w:space="0" w:color="auto"/>
        <w:bottom w:val="none" w:sz="0" w:space="0" w:color="auto"/>
        <w:right w:val="none" w:sz="0" w:space="0" w:color="auto"/>
      </w:divBdr>
    </w:div>
    <w:div w:id="660700811">
      <w:bodyDiv w:val="1"/>
      <w:marLeft w:val="0"/>
      <w:marRight w:val="0"/>
      <w:marTop w:val="0"/>
      <w:marBottom w:val="0"/>
      <w:divBdr>
        <w:top w:val="none" w:sz="0" w:space="0" w:color="auto"/>
        <w:left w:val="none" w:sz="0" w:space="0" w:color="auto"/>
        <w:bottom w:val="none" w:sz="0" w:space="0" w:color="auto"/>
        <w:right w:val="none" w:sz="0" w:space="0" w:color="auto"/>
      </w:divBdr>
    </w:div>
    <w:div w:id="660936310">
      <w:bodyDiv w:val="1"/>
      <w:marLeft w:val="0"/>
      <w:marRight w:val="0"/>
      <w:marTop w:val="0"/>
      <w:marBottom w:val="0"/>
      <w:divBdr>
        <w:top w:val="none" w:sz="0" w:space="0" w:color="auto"/>
        <w:left w:val="none" w:sz="0" w:space="0" w:color="auto"/>
        <w:bottom w:val="none" w:sz="0" w:space="0" w:color="auto"/>
        <w:right w:val="none" w:sz="0" w:space="0" w:color="auto"/>
      </w:divBdr>
    </w:div>
    <w:div w:id="661083467">
      <w:bodyDiv w:val="1"/>
      <w:marLeft w:val="0"/>
      <w:marRight w:val="0"/>
      <w:marTop w:val="0"/>
      <w:marBottom w:val="0"/>
      <w:divBdr>
        <w:top w:val="none" w:sz="0" w:space="0" w:color="auto"/>
        <w:left w:val="none" w:sz="0" w:space="0" w:color="auto"/>
        <w:bottom w:val="none" w:sz="0" w:space="0" w:color="auto"/>
        <w:right w:val="none" w:sz="0" w:space="0" w:color="auto"/>
      </w:divBdr>
    </w:div>
    <w:div w:id="661158110">
      <w:bodyDiv w:val="1"/>
      <w:marLeft w:val="0"/>
      <w:marRight w:val="0"/>
      <w:marTop w:val="0"/>
      <w:marBottom w:val="0"/>
      <w:divBdr>
        <w:top w:val="none" w:sz="0" w:space="0" w:color="auto"/>
        <w:left w:val="none" w:sz="0" w:space="0" w:color="auto"/>
        <w:bottom w:val="none" w:sz="0" w:space="0" w:color="auto"/>
        <w:right w:val="none" w:sz="0" w:space="0" w:color="auto"/>
      </w:divBdr>
    </w:div>
    <w:div w:id="662243835">
      <w:bodyDiv w:val="1"/>
      <w:marLeft w:val="0"/>
      <w:marRight w:val="0"/>
      <w:marTop w:val="0"/>
      <w:marBottom w:val="0"/>
      <w:divBdr>
        <w:top w:val="none" w:sz="0" w:space="0" w:color="auto"/>
        <w:left w:val="none" w:sz="0" w:space="0" w:color="auto"/>
        <w:bottom w:val="none" w:sz="0" w:space="0" w:color="auto"/>
        <w:right w:val="none" w:sz="0" w:space="0" w:color="auto"/>
      </w:divBdr>
    </w:div>
    <w:div w:id="663827038">
      <w:bodyDiv w:val="1"/>
      <w:marLeft w:val="0"/>
      <w:marRight w:val="0"/>
      <w:marTop w:val="0"/>
      <w:marBottom w:val="0"/>
      <w:divBdr>
        <w:top w:val="none" w:sz="0" w:space="0" w:color="auto"/>
        <w:left w:val="none" w:sz="0" w:space="0" w:color="auto"/>
        <w:bottom w:val="none" w:sz="0" w:space="0" w:color="auto"/>
        <w:right w:val="none" w:sz="0" w:space="0" w:color="auto"/>
      </w:divBdr>
    </w:div>
    <w:div w:id="665131634">
      <w:bodyDiv w:val="1"/>
      <w:marLeft w:val="0"/>
      <w:marRight w:val="0"/>
      <w:marTop w:val="0"/>
      <w:marBottom w:val="0"/>
      <w:divBdr>
        <w:top w:val="none" w:sz="0" w:space="0" w:color="auto"/>
        <w:left w:val="none" w:sz="0" w:space="0" w:color="auto"/>
        <w:bottom w:val="none" w:sz="0" w:space="0" w:color="auto"/>
        <w:right w:val="none" w:sz="0" w:space="0" w:color="auto"/>
      </w:divBdr>
    </w:div>
    <w:div w:id="666057001">
      <w:bodyDiv w:val="1"/>
      <w:marLeft w:val="0"/>
      <w:marRight w:val="0"/>
      <w:marTop w:val="0"/>
      <w:marBottom w:val="0"/>
      <w:divBdr>
        <w:top w:val="none" w:sz="0" w:space="0" w:color="auto"/>
        <w:left w:val="none" w:sz="0" w:space="0" w:color="auto"/>
        <w:bottom w:val="none" w:sz="0" w:space="0" w:color="auto"/>
        <w:right w:val="none" w:sz="0" w:space="0" w:color="auto"/>
      </w:divBdr>
    </w:div>
    <w:div w:id="668143480">
      <w:bodyDiv w:val="1"/>
      <w:marLeft w:val="0"/>
      <w:marRight w:val="0"/>
      <w:marTop w:val="0"/>
      <w:marBottom w:val="0"/>
      <w:divBdr>
        <w:top w:val="none" w:sz="0" w:space="0" w:color="auto"/>
        <w:left w:val="none" w:sz="0" w:space="0" w:color="auto"/>
        <w:bottom w:val="none" w:sz="0" w:space="0" w:color="auto"/>
        <w:right w:val="none" w:sz="0" w:space="0" w:color="auto"/>
      </w:divBdr>
    </w:div>
    <w:div w:id="668211914">
      <w:bodyDiv w:val="1"/>
      <w:marLeft w:val="0"/>
      <w:marRight w:val="0"/>
      <w:marTop w:val="0"/>
      <w:marBottom w:val="0"/>
      <w:divBdr>
        <w:top w:val="none" w:sz="0" w:space="0" w:color="auto"/>
        <w:left w:val="none" w:sz="0" w:space="0" w:color="auto"/>
        <w:bottom w:val="none" w:sz="0" w:space="0" w:color="auto"/>
        <w:right w:val="none" w:sz="0" w:space="0" w:color="auto"/>
      </w:divBdr>
    </w:div>
    <w:div w:id="668217002">
      <w:bodyDiv w:val="1"/>
      <w:marLeft w:val="0"/>
      <w:marRight w:val="0"/>
      <w:marTop w:val="0"/>
      <w:marBottom w:val="0"/>
      <w:divBdr>
        <w:top w:val="none" w:sz="0" w:space="0" w:color="auto"/>
        <w:left w:val="none" w:sz="0" w:space="0" w:color="auto"/>
        <w:bottom w:val="none" w:sz="0" w:space="0" w:color="auto"/>
        <w:right w:val="none" w:sz="0" w:space="0" w:color="auto"/>
      </w:divBdr>
    </w:div>
    <w:div w:id="668291286">
      <w:bodyDiv w:val="1"/>
      <w:marLeft w:val="0"/>
      <w:marRight w:val="0"/>
      <w:marTop w:val="0"/>
      <w:marBottom w:val="0"/>
      <w:divBdr>
        <w:top w:val="none" w:sz="0" w:space="0" w:color="auto"/>
        <w:left w:val="none" w:sz="0" w:space="0" w:color="auto"/>
        <w:bottom w:val="none" w:sz="0" w:space="0" w:color="auto"/>
        <w:right w:val="none" w:sz="0" w:space="0" w:color="auto"/>
      </w:divBdr>
      <w:divsChild>
        <w:div w:id="424813408">
          <w:marLeft w:val="0"/>
          <w:marRight w:val="0"/>
          <w:marTop w:val="0"/>
          <w:marBottom w:val="0"/>
          <w:divBdr>
            <w:top w:val="none" w:sz="0" w:space="0" w:color="auto"/>
            <w:left w:val="none" w:sz="0" w:space="0" w:color="auto"/>
            <w:bottom w:val="none" w:sz="0" w:space="0" w:color="auto"/>
            <w:right w:val="none" w:sz="0" w:space="0" w:color="auto"/>
          </w:divBdr>
          <w:divsChild>
            <w:div w:id="1030227162">
              <w:marLeft w:val="0"/>
              <w:marRight w:val="0"/>
              <w:marTop w:val="0"/>
              <w:marBottom w:val="0"/>
              <w:divBdr>
                <w:top w:val="none" w:sz="0" w:space="0" w:color="auto"/>
                <w:left w:val="none" w:sz="0" w:space="0" w:color="auto"/>
                <w:bottom w:val="none" w:sz="0" w:space="0" w:color="auto"/>
                <w:right w:val="none" w:sz="0" w:space="0" w:color="auto"/>
              </w:divBdr>
              <w:divsChild>
                <w:div w:id="1740203457">
                  <w:marLeft w:val="0"/>
                  <w:marRight w:val="75"/>
                  <w:marTop w:val="75"/>
                  <w:marBottom w:val="0"/>
                  <w:divBdr>
                    <w:top w:val="none" w:sz="0" w:space="0" w:color="auto"/>
                    <w:left w:val="none" w:sz="0" w:space="0" w:color="auto"/>
                    <w:bottom w:val="none" w:sz="0" w:space="0" w:color="auto"/>
                    <w:right w:val="none" w:sz="0" w:space="0" w:color="auto"/>
                  </w:divBdr>
                  <w:divsChild>
                    <w:div w:id="1740832784">
                      <w:marLeft w:val="0"/>
                      <w:marRight w:val="0"/>
                      <w:marTop w:val="0"/>
                      <w:marBottom w:val="0"/>
                      <w:divBdr>
                        <w:top w:val="none" w:sz="0" w:space="0" w:color="auto"/>
                        <w:left w:val="none" w:sz="0" w:space="0" w:color="auto"/>
                        <w:bottom w:val="none" w:sz="0" w:space="0" w:color="auto"/>
                        <w:right w:val="none" w:sz="0" w:space="0" w:color="auto"/>
                      </w:divBdr>
                      <w:divsChild>
                        <w:div w:id="41487210">
                          <w:marLeft w:val="0"/>
                          <w:marRight w:val="0"/>
                          <w:marTop w:val="0"/>
                          <w:marBottom w:val="75"/>
                          <w:divBdr>
                            <w:top w:val="none" w:sz="0" w:space="0" w:color="auto"/>
                            <w:left w:val="none" w:sz="0" w:space="0" w:color="auto"/>
                            <w:bottom w:val="none" w:sz="0" w:space="0" w:color="auto"/>
                            <w:right w:val="none" w:sz="0" w:space="0" w:color="auto"/>
                          </w:divBdr>
                          <w:divsChild>
                            <w:div w:id="901986358">
                              <w:marLeft w:val="0"/>
                              <w:marRight w:val="0"/>
                              <w:marTop w:val="0"/>
                              <w:marBottom w:val="0"/>
                              <w:divBdr>
                                <w:top w:val="none" w:sz="0" w:space="0" w:color="auto"/>
                                <w:left w:val="none" w:sz="0" w:space="0" w:color="auto"/>
                                <w:bottom w:val="none" w:sz="0" w:space="0" w:color="auto"/>
                                <w:right w:val="none" w:sz="0" w:space="0" w:color="auto"/>
                              </w:divBdr>
                              <w:divsChild>
                                <w:div w:id="1015840304">
                                  <w:marLeft w:val="0"/>
                                  <w:marRight w:val="0"/>
                                  <w:marTop w:val="0"/>
                                  <w:marBottom w:val="0"/>
                                  <w:divBdr>
                                    <w:top w:val="none" w:sz="0" w:space="0" w:color="auto"/>
                                    <w:left w:val="none" w:sz="0" w:space="0" w:color="auto"/>
                                    <w:bottom w:val="none" w:sz="0" w:space="0" w:color="auto"/>
                                    <w:right w:val="none" w:sz="0" w:space="0" w:color="auto"/>
                                  </w:divBdr>
                                  <w:divsChild>
                                    <w:div w:id="1621379015">
                                      <w:marLeft w:val="0"/>
                                      <w:marRight w:val="0"/>
                                      <w:marTop w:val="0"/>
                                      <w:marBottom w:val="0"/>
                                      <w:divBdr>
                                        <w:top w:val="none" w:sz="0" w:space="0" w:color="auto"/>
                                        <w:left w:val="none" w:sz="0" w:space="0" w:color="auto"/>
                                        <w:bottom w:val="none" w:sz="0" w:space="0" w:color="auto"/>
                                        <w:right w:val="none" w:sz="0" w:space="0" w:color="auto"/>
                                      </w:divBdr>
                                      <w:divsChild>
                                        <w:div w:id="1767844753">
                                          <w:marLeft w:val="0"/>
                                          <w:marRight w:val="0"/>
                                          <w:marTop w:val="0"/>
                                          <w:marBottom w:val="0"/>
                                          <w:divBdr>
                                            <w:top w:val="none" w:sz="0" w:space="0" w:color="auto"/>
                                            <w:left w:val="none" w:sz="0" w:space="0" w:color="auto"/>
                                            <w:bottom w:val="none" w:sz="0" w:space="0" w:color="auto"/>
                                            <w:right w:val="none" w:sz="0" w:space="0" w:color="auto"/>
                                          </w:divBdr>
                                          <w:divsChild>
                                            <w:div w:id="185607437">
                                              <w:marLeft w:val="0"/>
                                              <w:marRight w:val="0"/>
                                              <w:marTop w:val="0"/>
                                              <w:marBottom w:val="0"/>
                                              <w:divBdr>
                                                <w:top w:val="none" w:sz="0" w:space="0" w:color="auto"/>
                                                <w:left w:val="none" w:sz="0" w:space="0" w:color="auto"/>
                                                <w:bottom w:val="none" w:sz="0" w:space="0" w:color="auto"/>
                                                <w:right w:val="none" w:sz="0" w:space="0" w:color="auto"/>
                                              </w:divBdr>
                                              <w:divsChild>
                                                <w:div w:id="1377700388">
                                                  <w:marLeft w:val="0"/>
                                                  <w:marRight w:val="0"/>
                                                  <w:marTop w:val="0"/>
                                                  <w:marBottom w:val="0"/>
                                                  <w:divBdr>
                                                    <w:top w:val="none" w:sz="0" w:space="0" w:color="auto"/>
                                                    <w:left w:val="none" w:sz="0" w:space="0" w:color="auto"/>
                                                    <w:bottom w:val="none" w:sz="0" w:space="0" w:color="auto"/>
                                                    <w:right w:val="none" w:sz="0" w:space="0" w:color="auto"/>
                                                  </w:divBdr>
                                                  <w:divsChild>
                                                    <w:div w:id="974869025">
                                                      <w:marLeft w:val="0"/>
                                                      <w:marRight w:val="0"/>
                                                      <w:marTop w:val="0"/>
                                                      <w:marBottom w:val="0"/>
                                                      <w:divBdr>
                                                        <w:top w:val="none" w:sz="0" w:space="0" w:color="auto"/>
                                                        <w:left w:val="none" w:sz="0" w:space="0" w:color="auto"/>
                                                        <w:bottom w:val="none" w:sz="0" w:space="0" w:color="auto"/>
                                                        <w:right w:val="none" w:sz="0" w:space="0" w:color="auto"/>
                                                      </w:divBdr>
                                                      <w:divsChild>
                                                        <w:div w:id="164323760">
                                                          <w:marLeft w:val="0"/>
                                                          <w:marRight w:val="0"/>
                                                          <w:marTop w:val="0"/>
                                                          <w:marBottom w:val="0"/>
                                                          <w:divBdr>
                                                            <w:top w:val="none" w:sz="0" w:space="0" w:color="auto"/>
                                                            <w:left w:val="none" w:sz="0" w:space="0" w:color="auto"/>
                                                            <w:bottom w:val="none" w:sz="0" w:space="0" w:color="auto"/>
                                                            <w:right w:val="none" w:sz="0" w:space="0" w:color="auto"/>
                                                          </w:divBdr>
                                                          <w:divsChild>
                                                            <w:div w:id="190610604">
                                                              <w:marLeft w:val="0"/>
                                                              <w:marRight w:val="0"/>
                                                              <w:marTop w:val="0"/>
                                                              <w:marBottom w:val="0"/>
                                                              <w:divBdr>
                                                                <w:top w:val="none" w:sz="0" w:space="0" w:color="auto"/>
                                                                <w:left w:val="none" w:sz="0" w:space="0" w:color="auto"/>
                                                                <w:bottom w:val="none" w:sz="0" w:space="0" w:color="auto"/>
                                                                <w:right w:val="none" w:sz="0" w:space="0" w:color="auto"/>
                                                              </w:divBdr>
                                                              <w:divsChild>
                                                                <w:div w:id="1190798602">
                                                                  <w:marLeft w:val="0"/>
                                                                  <w:marRight w:val="0"/>
                                                                  <w:marTop w:val="0"/>
                                                                  <w:marBottom w:val="0"/>
                                                                  <w:divBdr>
                                                                    <w:top w:val="none" w:sz="0" w:space="0" w:color="auto"/>
                                                                    <w:left w:val="none" w:sz="0" w:space="0" w:color="auto"/>
                                                                    <w:bottom w:val="none" w:sz="0" w:space="0" w:color="auto"/>
                                                                    <w:right w:val="none" w:sz="0" w:space="0" w:color="auto"/>
                                                                  </w:divBdr>
                                                                  <w:divsChild>
                                                                    <w:div w:id="846411224">
                                                                      <w:marLeft w:val="0"/>
                                                                      <w:marRight w:val="0"/>
                                                                      <w:marTop w:val="0"/>
                                                                      <w:marBottom w:val="0"/>
                                                                      <w:divBdr>
                                                                        <w:top w:val="none" w:sz="0" w:space="0" w:color="auto"/>
                                                                        <w:left w:val="none" w:sz="0" w:space="0" w:color="auto"/>
                                                                        <w:bottom w:val="none" w:sz="0" w:space="0" w:color="auto"/>
                                                                        <w:right w:val="none" w:sz="0" w:space="0" w:color="auto"/>
                                                                      </w:divBdr>
                                                                      <w:divsChild>
                                                                        <w:div w:id="1657759245">
                                                                          <w:marLeft w:val="0"/>
                                                                          <w:marRight w:val="0"/>
                                                                          <w:marTop w:val="0"/>
                                                                          <w:marBottom w:val="0"/>
                                                                          <w:divBdr>
                                                                            <w:top w:val="none" w:sz="0" w:space="0" w:color="auto"/>
                                                                            <w:left w:val="none" w:sz="0" w:space="0" w:color="auto"/>
                                                                            <w:bottom w:val="none" w:sz="0" w:space="0" w:color="auto"/>
                                                                            <w:right w:val="none" w:sz="0" w:space="0" w:color="auto"/>
                                                                          </w:divBdr>
                                                                          <w:divsChild>
                                                                            <w:div w:id="244532665">
                                                                              <w:marLeft w:val="0"/>
                                                                              <w:marRight w:val="0"/>
                                                                              <w:marTop w:val="0"/>
                                                                              <w:marBottom w:val="0"/>
                                                                              <w:divBdr>
                                                                                <w:top w:val="none" w:sz="0" w:space="0" w:color="auto"/>
                                                                                <w:left w:val="none" w:sz="0" w:space="0" w:color="auto"/>
                                                                                <w:bottom w:val="none" w:sz="0" w:space="0" w:color="auto"/>
                                                                                <w:right w:val="none" w:sz="0" w:space="0" w:color="auto"/>
                                                                              </w:divBdr>
                                                                              <w:divsChild>
                                                                                <w:div w:id="1531532684">
                                                                                  <w:marLeft w:val="0"/>
                                                                                  <w:marRight w:val="0"/>
                                                                                  <w:marTop w:val="0"/>
                                                                                  <w:marBottom w:val="0"/>
                                                                                  <w:divBdr>
                                                                                    <w:top w:val="none" w:sz="0" w:space="0" w:color="auto"/>
                                                                                    <w:left w:val="none" w:sz="0" w:space="0" w:color="auto"/>
                                                                                    <w:bottom w:val="none" w:sz="0" w:space="0" w:color="auto"/>
                                                                                    <w:right w:val="none" w:sz="0" w:space="0" w:color="auto"/>
                                                                                  </w:divBdr>
                                                                                  <w:divsChild>
                                                                                    <w:div w:id="1510170022">
                                                                                      <w:marLeft w:val="0"/>
                                                                                      <w:marRight w:val="0"/>
                                                                                      <w:marTop w:val="0"/>
                                                                                      <w:marBottom w:val="0"/>
                                                                                      <w:divBdr>
                                                                                        <w:top w:val="none" w:sz="0" w:space="0" w:color="auto"/>
                                                                                        <w:left w:val="none" w:sz="0" w:space="0" w:color="auto"/>
                                                                                        <w:bottom w:val="none" w:sz="0" w:space="0" w:color="auto"/>
                                                                                        <w:right w:val="none" w:sz="0" w:space="0" w:color="auto"/>
                                                                                      </w:divBdr>
                                                                                      <w:divsChild>
                                                                                        <w:div w:id="2086416643">
                                                                                          <w:marLeft w:val="0"/>
                                                                                          <w:marRight w:val="0"/>
                                                                                          <w:marTop w:val="0"/>
                                                                                          <w:marBottom w:val="0"/>
                                                                                          <w:divBdr>
                                                                                            <w:top w:val="none" w:sz="0" w:space="0" w:color="auto"/>
                                                                                            <w:left w:val="none" w:sz="0" w:space="0" w:color="auto"/>
                                                                                            <w:bottom w:val="none" w:sz="0" w:space="0" w:color="auto"/>
                                                                                            <w:right w:val="none" w:sz="0" w:space="0" w:color="auto"/>
                                                                                          </w:divBdr>
                                                                                          <w:divsChild>
                                                                                            <w:div w:id="1514808286">
                                                                                              <w:marLeft w:val="0"/>
                                                                                              <w:marRight w:val="0"/>
                                                                                              <w:marTop w:val="0"/>
                                                                                              <w:marBottom w:val="0"/>
                                                                                              <w:divBdr>
                                                                                                <w:top w:val="none" w:sz="0" w:space="0" w:color="auto"/>
                                                                                                <w:left w:val="none" w:sz="0" w:space="0" w:color="auto"/>
                                                                                                <w:bottom w:val="none" w:sz="0" w:space="0" w:color="auto"/>
                                                                                                <w:right w:val="none" w:sz="0" w:space="0" w:color="auto"/>
                                                                                              </w:divBdr>
                                                                                              <w:divsChild>
                                                                                                <w:div w:id="1540892547">
                                                                                                  <w:marLeft w:val="0"/>
                                                                                                  <w:marRight w:val="0"/>
                                                                                                  <w:marTop w:val="0"/>
                                                                                                  <w:marBottom w:val="0"/>
                                                                                                  <w:divBdr>
                                                                                                    <w:top w:val="none" w:sz="0" w:space="0" w:color="auto"/>
                                                                                                    <w:left w:val="none" w:sz="0" w:space="0" w:color="auto"/>
                                                                                                    <w:bottom w:val="none" w:sz="0" w:space="0" w:color="auto"/>
                                                                                                    <w:right w:val="none" w:sz="0" w:space="0" w:color="auto"/>
                                                                                                  </w:divBdr>
                                                                                                  <w:divsChild>
                                                                                                    <w:div w:id="1866365338">
                                                                                                      <w:marLeft w:val="0"/>
                                                                                                      <w:marRight w:val="0"/>
                                                                                                      <w:marTop w:val="0"/>
                                                                                                      <w:marBottom w:val="0"/>
                                                                                                      <w:divBdr>
                                                                                                        <w:top w:val="none" w:sz="0" w:space="0" w:color="auto"/>
                                                                                                        <w:left w:val="none" w:sz="0" w:space="0" w:color="auto"/>
                                                                                                        <w:bottom w:val="none" w:sz="0" w:space="0" w:color="auto"/>
                                                                                                        <w:right w:val="none" w:sz="0" w:space="0" w:color="auto"/>
                                                                                                      </w:divBdr>
                                                                                                      <w:divsChild>
                                                                                                        <w:div w:id="1700811358">
                                                                                                          <w:marLeft w:val="0"/>
                                                                                                          <w:marRight w:val="0"/>
                                                                                                          <w:marTop w:val="0"/>
                                                                                                          <w:marBottom w:val="0"/>
                                                                                                          <w:divBdr>
                                                                                                            <w:top w:val="none" w:sz="0" w:space="0" w:color="auto"/>
                                                                                                            <w:left w:val="none" w:sz="0" w:space="0" w:color="auto"/>
                                                                                                            <w:bottom w:val="none" w:sz="0" w:space="0" w:color="auto"/>
                                                                                                            <w:right w:val="none" w:sz="0" w:space="0" w:color="auto"/>
                                                                                                          </w:divBdr>
                                                                                                        </w:div>
                                                                                                      </w:divsChild>
                                                                                                    </w:div>
                                                                                                    <w:div w:id="456946098">
                                                                                                      <w:marLeft w:val="0"/>
                                                                                                      <w:marRight w:val="0"/>
                                                                                                      <w:marTop w:val="0"/>
                                                                                                      <w:marBottom w:val="0"/>
                                                                                                      <w:divBdr>
                                                                                                        <w:top w:val="none" w:sz="0" w:space="0" w:color="auto"/>
                                                                                                        <w:left w:val="none" w:sz="0" w:space="0" w:color="auto"/>
                                                                                                        <w:bottom w:val="none" w:sz="0" w:space="0" w:color="auto"/>
                                                                                                        <w:right w:val="none" w:sz="0" w:space="0" w:color="auto"/>
                                                                                                      </w:divBdr>
                                                                                                      <w:divsChild>
                                                                                                        <w:div w:id="657852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0134249">
      <w:bodyDiv w:val="1"/>
      <w:marLeft w:val="0"/>
      <w:marRight w:val="0"/>
      <w:marTop w:val="0"/>
      <w:marBottom w:val="0"/>
      <w:divBdr>
        <w:top w:val="none" w:sz="0" w:space="0" w:color="auto"/>
        <w:left w:val="none" w:sz="0" w:space="0" w:color="auto"/>
        <w:bottom w:val="none" w:sz="0" w:space="0" w:color="auto"/>
        <w:right w:val="none" w:sz="0" w:space="0" w:color="auto"/>
      </w:divBdr>
    </w:div>
    <w:div w:id="672300624">
      <w:bodyDiv w:val="1"/>
      <w:marLeft w:val="0"/>
      <w:marRight w:val="0"/>
      <w:marTop w:val="0"/>
      <w:marBottom w:val="0"/>
      <w:divBdr>
        <w:top w:val="none" w:sz="0" w:space="0" w:color="auto"/>
        <w:left w:val="none" w:sz="0" w:space="0" w:color="auto"/>
        <w:bottom w:val="none" w:sz="0" w:space="0" w:color="auto"/>
        <w:right w:val="none" w:sz="0" w:space="0" w:color="auto"/>
      </w:divBdr>
    </w:div>
    <w:div w:id="673143182">
      <w:bodyDiv w:val="1"/>
      <w:marLeft w:val="0"/>
      <w:marRight w:val="0"/>
      <w:marTop w:val="0"/>
      <w:marBottom w:val="0"/>
      <w:divBdr>
        <w:top w:val="none" w:sz="0" w:space="0" w:color="auto"/>
        <w:left w:val="none" w:sz="0" w:space="0" w:color="auto"/>
        <w:bottom w:val="none" w:sz="0" w:space="0" w:color="auto"/>
        <w:right w:val="none" w:sz="0" w:space="0" w:color="auto"/>
      </w:divBdr>
    </w:div>
    <w:div w:id="678195730">
      <w:bodyDiv w:val="1"/>
      <w:marLeft w:val="0"/>
      <w:marRight w:val="0"/>
      <w:marTop w:val="0"/>
      <w:marBottom w:val="0"/>
      <w:divBdr>
        <w:top w:val="none" w:sz="0" w:space="0" w:color="auto"/>
        <w:left w:val="none" w:sz="0" w:space="0" w:color="auto"/>
        <w:bottom w:val="none" w:sz="0" w:space="0" w:color="auto"/>
        <w:right w:val="none" w:sz="0" w:space="0" w:color="auto"/>
      </w:divBdr>
    </w:div>
    <w:div w:id="679505458">
      <w:bodyDiv w:val="1"/>
      <w:marLeft w:val="0"/>
      <w:marRight w:val="0"/>
      <w:marTop w:val="0"/>
      <w:marBottom w:val="0"/>
      <w:divBdr>
        <w:top w:val="none" w:sz="0" w:space="0" w:color="auto"/>
        <w:left w:val="none" w:sz="0" w:space="0" w:color="auto"/>
        <w:bottom w:val="none" w:sz="0" w:space="0" w:color="auto"/>
        <w:right w:val="none" w:sz="0" w:space="0" w:color="auto"/>
      </w:divBdr>
    </w:div>
    <w:div w:id="681861613">
      <w:bodyDiv w:val="1"/>
      <w:marLeft w:val="0"/>
      <w:marRight w:val="0"/>
      <w:marTop w:val="0"/>
      <w:marBottom w:val="0"/>
      <w:divBdr>
        <w:top w:val="none" w:sz="0" w:space="0" w:color="auto"/>
        <w:left w:val="none" w:sz="0" w:space="0" w:color="auto"/>
        <w:bottom w:val="none" w:sz="0" w:space="0" w:color="auto"/>
        <w:right w:val="none" w:sz="0" w:space="0" w:color="auto"/>
      </w:divBdr>
    </w:div>
    <w:div w:id="683098609">
      <w:bodyDiv w:val="1"/>
      <w:marLeft w:val="0"/>
      <w:marRight w:val="0"/>
      <w:marTop w:val="0"/>
      <w:marBottom w:val="0"/>
      <w:divBdr>
        <w:top w:val="none" w:sz="0" w:space="0" w:color="auto"/>
        <w:left w:val="none" w:sz="0" w:space="0" w:color="auto"/>
        <w:bottom w:val="none" w:sz="0" w:space="0" w:color="auto"/>
        <w:right w:val="none" w:sz="0" w:space="0" w:color="auto"/>
      </w:divBdr>
    </w:div>
    <w:div w:id="684064901">
      <w:bodyDiv w:val="1"/>
      <w:marLeft w:val="0"/>
      <w:marRight w:val="0"/>
      <w:marTop w:val="0"/>
      <w:marBottom w:val="0"/>
      <w:divBdr>
        <w:top w:val="none" w:sz="0" w:space="0" w:color="auto"/>
        <w:left w:val="none" w:sz="0" w:space="0" w:color="auto"/>
        <w:bottom w:val="none" w:sz="0" w:space="0" w:color="auto"/>
        <w:right w:val="none" w:sz="0" w:space="0" w:color="auto"/>
      </w:divBdr>
    </w:div>
    <w:div w:id="686180698">
      <w:bodyDiv w:val="1"/>
      <w:marLeft w:val="0"/>
      <w:marRight w:val="0"/>
      <w:marTop w:val="0"/>
      <w:marBottom w:val="0"/>
      <w:divBdr>
        <w:top w:val="none" w:sz="0" w:space="0" w:color="auto"/>
        <w:left w:val="none" w:sz="0" w:space="0" w:color="auto"/>
        <w:bottom w:val="none" w:sz="0" w:space="0" w:color="auto"/>
        <w:right w:val="none" w:sz="0" w:space="0" w:color="auto"/>
      </w:divBdr>
    </w:div>
    <w:div w:id="686445026">
      <w:bodyDiv w:val="1"/>
      <w:marLeft w:val="0"/>
      <w:marRight w:val="0"/>
      <w:marTop w:val="0"/>
      <w:marBottom w:val="0"/>
      <w:divBdr>
        <w:top w:val="none" w:sz="0" w:space="0" w:color="auto"/>
        <w:left w:val="none" w:sz="0" w:space="0" w:color="auto"/>
        <w:bottom w:val="none" w:sz="0" w:space="0" w:color="auto"/>
        <w:right w:val="none" w:sz="0" w:space="0" w:color="auto"/>
      </w:divBdr>
    </w:div>
    <w:div w:id="688945276">
      <w:bodyDiv w:val="1"/>
      <w:marLeft w:val="0"/>
      <w:marRight w:val="0"/>
      <w:marTop w:val="0"/>
      <w:marBottom w:val="0"/>
      <w:divBdr>
        <w:top w:val="none" w:sz="0" w:space="0" w:color="auto"/>
        <w:left w:val="none" w:sz="0" w:space="0" w:color="auto"/>
        <w:bottom w:val="none" w:sz="0" w:space="0" w:color="auto"/>
        <w:right w:val="none" w:sz="0" w:space="0" w:color="auto"/>
      </w:divBdr>
      <w:divsChild>
        <w:div w:id="1755054284">
          <w:marLeft w:val="0"/>
          <w:marRight w:val="0"/>
          <w:marTop w:val="0"/>
          <w:marBottom w:val="0"/>
          <w:divBdr>
            <w:top w:val="none" w:sz="0" w:space="0" w:color="auto"/>
            <w:left w:val="none" w:sz="0" w:space="0" w:color="auto"/>
            <w:bottom w:val="none" w:sz="0" w:space="0" w:color="auto"/>
            <w:right w:val="none" w:sz="0" w:space="0" w:color="auto"/>
          </w:divBdr>
          <w:divsChild>
            <w:div w:id="529149968">
              <w:marLeft w:val="0"/>
              <w:marRight w:val="0"/>
              <w:marTop w:val="0"/>
              <w:marBottom w:val="0"/>
              <w:divBdr>
                <w:top w:val="none" w:sz="0" w:space="0" w:color="auto"/>
                <w:left w:val="none" w:sz="0" w:space="0" w:color="auto"/>
                <w:bottom w:val="none" w:sz="0" w:space="0" w:color="auto"/>
                <w:right w:val="none" w:sz="0" w:space="0" w:color="auto"/>
              </w:divBdr>
              <w:divsChild>
                <w:div w:id="1231117910">
                  <w:marLeft w:val="0"/>
                  <w:marRight w:val="75"/>
                  <w:marTop w:val="75"/>
                  <w:marBottom w:val="0"/>
                  <w:divBdr>
                    <w:top w:val="none" w:sz="0" w:space="0" w:color="auto"/>
                    <w:left w:val="none" w:sz="0" w:space="0" w:color="auto"/>
                    <w:bottom w:val="none" w:sz="0" w:space="0" w:color="auto"/>
                    <w:right w:val="none" w:sz="0" w:space="0" w:color="auto"/>
                  </w:divBdr>
                  <w:divsChild>
                    <w:div w:id="1865164981">
                      <w:marLeft w:val="0"/>
                      <w:marRight w:val="0"/>
                      <w:marTop w:val="0"/>
                      <w:marBottom w:val="0"/>
                      <w:divBdr>
                        <w:top w:val="none" w:sz="0" w:space="0" w:color="auto"/>
                        <w:left w:val="none" w:sz="0" w:space="0" w:color="auto"/>
                        <w:bottom w:val="none" w:sz="0" w:space="0" w:color="auto"/>
                        <w:right w:val="none" w:sz="0" w:space="0" w:color="auto"/>
                      </w:divBdr>
                      <w:divsChild>
                        <w:div w:id="960309454">
                          <w:marLeft w:val="0"/>
                          <w:marRight w:val="0"/>
                          <w:marTop w:val="0"/>
                          <w:marBottom w:val="75"/>
                          <w:divBdr>
                            <w:top w:val="none" w:sz="0" w:space="0" w:color="auto"/>
                            <w:left w:val="none" w:sz="0" w:space="0" w:color="auto"/>
                            <w:bottom w:val="none" w:sz="0" w:space="0" w:color="auto"/>
                            <w:right w:val="none" w:sz="0" w:space="0" w:color="auto"/>
                          </w:divBdr>
                          <w:divsChild>
                            <w:div w:id="593587539">
                              <w:marLeft w:val="0"/>
                              <w:marRight w:val="0"/>
                              <w:marTop w:val="0"/>
                              <w:marBottom w:val="0"/>
                              <w:divBdr>
                                <w:top w:val="none" w:sz="0" w:space="0" w:color="auto"/>
                                <w:left w:val="none" w:sz="0" w:space="0" w:color="auto"/>
                                <w:bottom w:val="none" w:sz="0" w:space="0" w:color="auto"/>
                                <w:right w:val="none" w:sz="0" w:space="0" w:color="auto"/>
                              </w:divBdr>
                              <w:divsChild>
                                <w:div w:id="1354183427">
                                  <w:marLeft w:val="0"/>
                                  <w:marRight w:val="0"/>
                                  <w:marTop w:val="0"/>
                                  <w:marBottom w:val="0"/>
                                  <w:divBdr>
                                    <w:top w:val="none" w:sz="0" w:space="0" w:color="auto"/>
                                    <w:left w:val="none" w:sz="0" w:space="0" w:color="auto"/>
                                    <w:bottom w:val="none" w:sz="0" w:space="0" w:color="auto"/>
                                    <w:right w:val="none" w:sz="0" w:space="0" w:color="auto"/>
                                  </w:divBdr>
                                  <w:divsChild>
                                    <w:div w:id="1378889697">
                                      <w:marLeft w:val="0"/>
                                      <w:marRight w:val="0"/>
                                      <w:marTop w:val="0"/>
                                      <w:marBottom w:val="0"/>
                                      <w:divBdr>
                                        <w:top w:val="none" w:sz="0" w:space="0" w:color="auto"/>
                                        <w:left w:val="none" w:sz="0" w:space="0" w:color="auto"/>
                                        <w:bottom w:val="none" w:sz="0" w:space="0" w:color="auto"/>
                                        <w:right w:val="none" w:sz="0" w:space="0" w:color="auto"/>
                                      </w:divBdr>
                                      <w:divsChild>
                                        <w:div w:id="1945381356">
                                          <w:marLeft w:val="0"/>
                                          <w:marRight w:val="0"/>
                                          <w:marTop w:val="0"/>
                                          <w:marBottom w:val="0"/>
                                          <w:divBdr>
                                            <w:top w:val="none" w:sz="0" w:space="0" w:color="auto"/>
                                            <w:left w:val="none" w:sz="0" w:space="0" w:color="auto"/>
                                            <w:bottom w:val="none" w:sz="0" w:space="0" w:color="auto"/>
                                            <w:right w:val="none" w:sz="0" w:space="0" w:color="auto"/>
                                          </w:divBdr>
                                          <w:divsChild>
                                            <w:div w:id="227422481">
                                              <w:marLeft w:val="0"/>
                                              <w:marRight w:val="0"/>
                                              <w:marTop w:val="0"/>
                                              <w:marBottom w:val="0"/>
                                              <w:divBdr>
                                                <w:top w:val="none" w:sz="0" w:space="0" w:color="auto"/>
                                                <w:left w:val="none" w:sz="0" w:space="0" w:color="auto"/>
                                                <w:bottom w:val="none" w:sz="0" w:space="0" w:color="auto"/>
                                                <w:right w:val="none" w:sz="0" w:space="0" w:color="auto"/>
                                              </w:divBdr>
                                              <w:divsChild>
                                                <w:div w:id="1957368163">
                                                  <w:marLeft w:val="0"/>
                                                  <w:marRight w:val="0"/>
                                                  <w:marTop w:val="0"/>
                                                  <w:marBottom w:val="0"/>
                                                  <w:divBdr>
                                                    <w:top w:val="none" w:sz="0" w:space="0" w:color="auto"/>
                                                    <w:left w:val="none" w:sz="0" w:space="0" w:color="auto"/>
                                                    <w:bottom w:val="none" w:sz="0" w:space="0" w:color="auto"/>
                                                    <w:right w:val="none" w:sz="0" w:space="0" w:color="auto"/>
                                                  </w:divBdr>
                                                  <w:divsChild>
                                                    <w:div w:id="2028361870">
                                                      <w:marLeft w:val="0"/>
                                                      <w:marRight w:val="0"/>
                                                      <w:marTop w:val="0"/>
                                                      <w:marBottom w:val="0"/>
                                                      <w:divBdr>
                                                        <w:top w:val="none" w:sz="0" w:space="0" w:color="auto"/>
                                                        <w:left w:val="none" w:sz="0" w:space="0" w:color="auto"/>
                                                        <w:bottom w:val="none" w:sz="0" w:space="0" w:color="auto"/>
                                                        <w:right w:val="none" w:sz="0" w:space="0" w:color="auto"/>
                                                      </w:divBdr>
                                                      <w:divsChild>
                                                        <w:div w:id="1750998707">
                                                          <w:marLeft w:val="0"/>
                                                          <w:marRight w:val="0"/>
                                                          <w:marTop w:val="0"/>
                                                          <w:marBottom w:val="0"/>
                                                          <w:divBdr>
                                                            <w:top w:val="none" w:sz="0" w:space="0" w:color="auto"/>
                                                            <w:left w:val="none" w:sz="0" w:space="0" w:color="auto"/>
                                                            <w:bottom w:val="none" w:sz="0" w:space="0" w:color="auto"/>
                                                            <w:right w:val="none" w:sz="0" w:space="0" w:color="auto"/>
                                                          </w:divBdr>
                                                          <w:divsChild>
                                                            <w:div w:id="1614021154">
                                                              <w:marLeft w:val="0"/>
                                                              <w:marRight w:val="0"/>
                                                              <w:marTop w:val="0"/>
                                                              <w:marBottom w:val="0"/>
                                                              <w:divBdr>
                                                                <w:top w:val="none" w:sz="0" w:space="0" w:color="auto"/>
                                                                <w:left w:val="none" w:sz="0" w:space="0" w:color="auto"/>
                                                                <w:bottom w:val="none" w:sz="0" w:space="0" w:color="auto"/>
                                                                <w:right w:val="none" w:sz="0" w:space="0" w:color="auto"/>
                                                              </w:divBdr>
                                                              <w:divsChild>
                                                                <w:div w:id="767239747">
                                                                  <w:marLeft w:val="0"/>
                                                                  <w:marRight w:val="0"/>
                                                                  <w:marTop w:val="0"/>
                                                                  <w:marBottom w:val="0"/>
                                                                  <w:divBdr>
                                                                    <w:top w:val="none" w:sz="0" w:space="0" w:color="auto"/>
                                                                    <w:left w:val="none" w:sz="0" w:space="0" w:color="auto"/>
                                                                    <w:bottom w:val="none" w:sz="0" w:space="0" w:color="auto"/>
                                                                    <w:right w:val="none" w:sz="0" w:space="0" w:color="auto"/>
                                                                  </w:divBdr>
                                                                  <w:divsChild>
                                                                    <w:div w:id="1680355159">
                                                                      <w:marLeft w:val="0"/>
                                                                      <w:marRight w:val="0"/>
                                                                      <w:marTop w:val="0"/>
                                                                      <w:marBottom w:val="0"/>
                                                                      <w:divBdr>
                                                                        <w:top w:val="none" w:sz="0" w:space="0" w:color="auto"/>
                                                                        <w:left w:val="none" w:sz="0" w:space="0" w:color="auto"/>
                                                                        <w:bottom w:val="none" w:sz="0" w:space="0" w:color="auto"/>
                                                                        <w:right w:val="none" w:sz="0" w:space="0" w:color="auto"/>
                                                                      </w:divBdr>
                                                                      <w:divsChild>
                                                                        <w:div w:id="809438191">
                                                                          <w:marLeft w:val="0"/>
                                                                          <w:marRight w:val="0"/>
                                                                          <w:marTop w:val="0"/>
                                                                          <w:marBottom w:val="0"/>
                                                                          <w:divBdr>
                                                                            <w:top w:val="none" w:sz="0" w:space="0" w:color="auto"/>
                                                                            <w:left w:val="none" w:sz="0" w:space="0" w:color="auto"/>
                                                                            <w:bottom w:val="none" w:sz="0" w:space="0" w:color="auto"/>
                                                                            <w:right w:val="none" w:sz="0" w:space="0" w:color="auto"/>
                                                                          </w:divBdr>
                                                                          <w:divsChild>
                                                                            <w:div w:id="122627012">
                                                                              <w:marLeft w:val="0"/>
                                                                              <w:marRight w:val="0"/>
                                                                              <w:marTop w:val="0"/>
                                                                              <w:marBottom w:val="0"/>
                                                                              <w:divBdr>
                                                                                <w:top w:val="none" w:sz="0" w:space="0" w:color="auto"/>
                                                                                <w:left w:val="none" w:sz="0" w:space="0" w:color="auto"/>
                                                                                <w:bottom w:val="none" w:sz="0" w:space="0" w:color="auto"/>
                                                                                <w:right w:val="none" w:sz="0" w:space="0" w:color="auto"/>
                                                                              </w:divBdr>
                                                                              <w:divsChild>
                                                                                <w:div w:id="1282374154">
                                                                                  <w:marLeft w:val="0"/>
                                                                                  <w:marRight w:val="0"/>
                                                                                  <w:marTop w:val="0"/>
                                                                                  <w:marBottom w:val="0"/>
                                                                                  <w:divBdr>
                                                                                    <w:top w:val="none" w:sz="0" w:space="0" w:color="auto"/>
                                                                                    <w:left w:val="none" w:sz="0" w:space="0" w:color="auto"/>
                                                                                    <w:bottom w:val="none" w:sz="0" w:space="0" w:color="auto"/>
                                                                                    <w:right w:val="none" w:sz="0" w:space="0" w:color="auto"/>
                                                                                  </w:divBdr>
                                                                                  <w:divsChild>
                                                                                    <w:div w:id="406152368">
                                                                                      <w:marLeft w:val="0"/>
                                                                                      <w:marRight w:val="0"/>
                                                                                      <w:marTop w:val="0"/>
                                                                                      <w:marBottom w:val="0"/>
                                                                                      <w:divBdr>
                                                                                        <w:top w:val="none" w:sz="0" w:space="0" w:color="auto"/>
                                                                                        <w:left w:val="none" w:sz="0" w:space="0" w:color="auto"/>
                                                                                        <w:bottom w:val="none" w:sz="0" w:space="0" w:color="auto"/>
                                                                                        <w:right w:val="none" w:sz="0" w:space="0" w:color="auto"/>
                                                                                      </w:divBdr>
                                                                                      <w:divsChild>
                                                                                        <w:div w:id="2098284896">
                                                                                          <w:marLeft w:val="0"/>
                                                                                          <w:marRight w:val="0"/>
                                                                                          <w:marTop w:val="0"/>
                                                                                          <w:marBottom w:val="0"/>
                                                                                          <w:divBdr>
                                                                                            <w:top w:val="none" w:sz="0" w:space="0" w:color="auto"/>
                                                                                            <w:left w:val="none" w:sz="0" w:space="0" w:color="auto"/>
                                                                                            <w:bottom w:val="none" w:sz="0" w:space="0" w:color="auto"/>
                                                                                            <w:right w:val="none" w:sz="0" w:space="0" w:color="auto"/>
                                                                                          </w:divBdr>
                                                                                          <w:divsChild>
                                                                                            <w:div w:id="1012950290">
                                                                                              <w:marLeft w:val="0"/>
                                                                                              <w:marRight w:val="0"/>
                                                                                              <w:marTop w:val="0"/>
                                                                                              <w:marBottom w:val="0"/>
                                                                                              <w:divBdr>
                                                                                                <w:top w:val="none" w:sz="0" w:space="0" w:color="auto"/>
                                                                                                <w:left w:val="none" w:sz="0" w:space="0" w:color="auto"/>
                                                                                                <w:bottom w:val="none" w:sz="0" w:space="0" w:color="auto"/>
                                                                                                <w:right w:val="none" w:sz="0" w:space="0" w:color="auto"/>
                                                                                              </w:divBdr>
                                                                                              <w:divsChild>
                                                                                                <w:div w:id="135032061">
                                                                                                  <w:marLeft w:val="0"/>
                                                                                                  <w:marRight w:val="0"/>
                                                                                                  <w:marTop w:val="0"/>
                                                                                                  <w:marBottom w:val="0"/>
                                                                                                  <w:divBdr>
                                                                                                    <w:top w:val="none" w:sz="0" w:space="0" w:color="auto"/>
                                                                                                    <w:left w:val="none" w:sz="0" w:space="0" w:color="auto"/>
                                                                                                    <w:bottom w:val="none" w:sz="0" w:space="0" w:color="auto"/>
                                                                                                    <w:right w:val="none" w:sz="0" w:space="0" w:color="auto"/>
                                                                                                  </w:divBdr>
                                                                                                  <w:divsChild>
                                                                                                    <w:div w:id="1022248222">
                                                                                                      <w:marLeft w:val="0"/>
                                                                                                      <w:marRight w:val="0"/>
                                                                                                      <w:marTop w:val="0"/>
                                                                                                      <w:marBottom w:val="0"/>
                                                                                                      <w:divBdr>
                                                                                                        <w:top w:val="none" w:sz="0" w:space="0" w:color="auto"/>
                                                                                                        <w:left w:val="none" w:sz="0" w:space="0" w:color="auto"/>
                                                                                                        <w:bottom w:val="none" w:sz="0" w:space="0" w:color="auto"/>
                                                                                                        <w:right w:val="none" w:sz="0" w:space="0" w:color="auto"/>
                                                                                                      </w:divBdr>
                                                                                                      <w:divsChild>
                                                                                                        <w:div w:id="1533034725">
                                                                                                          <w:marLeft w:val="0"/>
                                                                                                          <w:marRight w:val="0"/>
                                                                                                          <w:marTop w:val="0"/>
                                                                                                          <w:marBottom w:val="0"/>
                                                                                                          <w:divBdr>
                                                                                                            <w:top w:val="none" w:sz="0" w:space="0" w:color="auto"/>
                                                                                                            <w:left w:val="none" w:sz="0" w:space="0" w:color="auto"/>
                                                                                                            <w:bottom w:val="none" w:sz="0" w:space="0" w:color="auto"/>
                                                                                                            <w:right w:val="none" w:sz="0" w:space="0" w:color="auto"/>
                                                                                                          </w:divBdr>
                                                                                                        </w:div>
                                                                                                      </w:divsChild>
                                                                                                    </w:div>
                                                                                                    <w:div w:id="2097825437">
                                                                                                      <w:marLeft w:val="0"/>
                                                                                                      <w:marRight w:val="0"/>
                                                                                                      <w:marTop w:val="0"/>
                                                                                                      <w:marBottom w:val="0"/>
                                                                                                      <w:divBdr>
                                                                                                        <w:top w:val="none" w:sz="0" w:space="0" w:color="auto"/>
                                                                                                        <w:left w:val="none" w:sz="0" w:space="0" w:color="auto"/>
                                                                                                        <w:bottom w:val="none" w:sz="0" w:space="0" w:color="auto"/>
                                                                                                        <w:right w:val="none" w:sz="0" w:space="0" w:color="auto"/>
                                                                                                      </w:divBdr>
                                                                                                      <w:divsChild>
                                                                                                        <w:div w:id="777875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88987721">
      <w:bodyDiv w:val="1"/>
      <w:marLeft w:val="0"/>
      <w:marRight w:val="0"/>
      <w:marTop w:val="0"/>
      <w:marBottom w:val="0"/>
      <w:divBdr>
        <w:top w:val="none" w:sz="0" w:space="0" w:color="auto"/>
        <w:left w:val="none" w:sz="0" w:space="0" w:color="auto"/>
        <w:bottom w:val="none" w:sz="0" w:space="0" w:color="auto"/>
        <w:right w:val="none" w:sz="0" w:space="0" w:color="auto"/>
      </w:divBdr>
    </w:div>
    <w:div w:id="690763214">
      <w:bodyDiv w:val="1"/>
      <w:marLeft w:val="0"/>
      <w:marRight w:val="0"/>
      <w:marTop w:val="0"/>
      <w:marBottom w:val="0"/>
      <w:divBdr>
        <w:top w:val="none" w:sz="0" w:space="0" w:color="auto"/>
        <w:left w:val="none" w:sz="0" w:space="0" w:color="auto"/>
        <w:bottom w:val="none" w:sz="0" w:space="0" w:color="auto"/>
        <w:right w:val="none" w:sz="0" w:space="0" w:color="auto"/>
      </w:divBdr>
    </w:div>
    <w:div w:id="691610708">
      <w:bodyDiv w:val="1"/>
      <w:marLeft w:val="0"/>
      <w:marRight w:val="0"/>
      <w:marTop w:val="0"/>
      <w:marBottom w:val="0"/>
      <w:divBdr>
        <w:top w:val="none" w:sz="0" w:space="0" w:color="auto"/>
        <w:left w:val="none" w:sz="0" w:space="0" w:color="auto"/>
        <w:bottom w:val="none" w:sz="0" w:space="0" w:color="auto"/>
        <w:right w:val="none" w:sz="0" w:space="0" w:color="auto"/>
      </w:divBdr>
    </w:div>
    <w:div w:id="691734400">
      <w:bodyDiv w:val="1"/>
      <w:marLeft w:val="0"/>
      <w:marRight w:val="0"/>
      <w:marTop w:val="0"/>
      <w:marBottom w:val="0"/>
      <w:divBdr>
        <w:top w:val="none" w:sz="0" w:space="0" w:color="auto"/>
        <w:left w:val="none" w:sz="0" w:space="0" w:color="auto"/>
        <w:bottom w:val="none" w:sz="0" w:space="0" w:color="auto"/>
        <w:right w:val="none" w:sz="0" w:space="0" w:color="auto"/>
      </w:divBdr>
    </w:div>
    <w:div w:id="698971990">
      <w:bodyDiv w:val="1"/>
      <w:marLeft w:val="0"/>
      <w:marRight w:val="0"/>
      <w:marTop w:val="0"/>
      <w:marBottom w:val="0"/>
      <w:divBdr>
        <w:top w:val="none" w:sz="0" w:space="0" w:color="auto"/>
        <w:left w:val="none" w:sz="0" w:space="0" w:color="auto"/>
        <w:bottom w:val="none" w:sz="0" w:space="0" w:color="auto"/>
        <w:right w:val="none" w:sz="0" w:space="0" w:color="auto"/>
      </w:divBdr>
    </w:div>
    <w:div w:id="700014111">
      <w:bodyDiv w:val="1"/>
      <w:marLeft w:val="0"/>
      <w:marRight w:val="0"/>
      <w:marTop w:val="0"/>
      <w:marBottom w:val="0"/>
      <w:divBdr>
        <w:top w:val="none" w:sz="0" w:space="0" w:color="auto"/>
        <w:left w:val="none" w:sz="0" w:space="0" w:color="auto"/>
        <w:bottom w:val="none" w:sz="0" w:space="0" w:color="auto"/>
        <w:right w:val="none" w:sz="0" w:space="0" w:color="auto"/>
      </w:divBdr>
    </w:div>
    <w:div w:id="700667243">
      <w:bodyDiv w:val="1"/>
      <w:marLeft w:val="0"/>
      <w:marRight w:val="0"/>
      <w:marTop w:val="0"/>
      <w:marBottom w:val="0"/>
      <w:divBdr>
        <w:top w:val="none" w:sz="0" w:space="0" w:color="auto"/>
        <w:left w:val="none" w:sz="0" w:space="0" w:color="auto"/>
        <w:bottom w:val="none" w:sz="0" w:space="0" w:color="auto"/>
        <w:right w:val="none" w:sz="0" w:space="0" w:color="auto"/>
      </w:divBdr>
    </w:div>
    <w:div w:id="704912440">
      <w:bodyDiv w:val="1"/>
      <w:marLeft w:val="0"/>
      <w:marRight w:val="0"/>
      <w:marTop w:val="0"/>
      <w:marBottom w:val="0"/>
      <w:divBdr>
        <w:top w:val="none" w:sz="0" w:space="0" w:color="auto"/>
        <w:left w:val="none" w:sz="0" w:space="0" w:color="auto"/>
        <w:bottom w:val="none" w:sz="0" w:space="0" w:color="auto"/>
        <w:right w:val="none" w:sz="0" w:space="0" w:color="auto"/>
      </w:divBdr>
    </w:div>
    <w:div w:id="709844076">
      <w:bodyDiv w:val="1"/>
      <w:marLeft w:val="0"/>
      <w:marRight w:val="0"/>
      <w:marTop w:val="0"/>
      <w:marBottom w:val="0"/>
      <w:divBdr>
        <w:top w:val="none" w:sz="0" w:space="0" w:color="auto"/>
        <w:left w:val="none" w:sz="0" w:space="0" w:color="auto"/>
        <w:bottom w:val="none" w:sz="0" w:space="0" w:color="auto"/>
        <w:right w:val="none" w:sz="0" w:space="0" w:color="auto"/>
      </w:divBdr>
    </w:div>
    <w:div w:id="711225873">
      <w:bodyDiv w:val="1"/>
      <w:marLeft w:val="0"/>
      <w:marRight w:val="0"/>
      <w:marTop w:val="0"/>
      <w:marBottom w:val="0"/>
      <w:divBdr>
        <w:top w:val="none" w:sz="0" w:space="0" w:color="auto"/>
        <w:left w:val="none" w:sz="0" w:space="0" w:color="auto"/>
        <w:bottom w:val="none" w:sz="0" w:space="0" w:color="auto"/>
        <w:right w:val="none" w:sz="0" w:space="0" w:color="auto"/>
      </w:divBdr>
    </w:div>
    <w:div w:id="711656661">
      <w:bodyDiv w:val="1"/>
      <w:marLeft w:val="0"/>
      <w:marRight w:val="0"/>
      <w:marTop w:val="0"/>
      <w:marBottom w:val="0"/>
      <w:divBdr>
        <w:top w:val="none" w:sz="0" w:space="0" w:color="auto"/>
        <w:left w:val="none" w:sz="0" w:space="0" w:color="auto"/>
        <w:bottom w:val="none" w:sz="0" w:space="0" w:color="auto"/>
        <w:right w:val="none" w:sz="0" w:space="0" w:color="auto"/>
      </w:divBdr>
    </w:div>
    <w:div w:id="713501985">
      <w:bodyDiv w:val="1"/>
      <w:marLeft w:val="0"/>
      <w:marRight w:val="0"/>
      <w:marTop w:val="0"/>
      <w:marBottom w:val="0"/>
      <w:divBdr>
        <w:top w:val="none" w:sz="0" w:space="0" w:color="auto"/>
        <w:left w:val="none" w:sz="0" w:space="0" w:color="auto"/>
        <w:bottom w:val="none" w:sz="0" w:space="0" w:color="auto"/>
        <w:right w:val="none" w:sz="0" w:space="0" w:color="auto"/>
      </w:divBdr>
    </w:div>
    <w:div w:id="714548665">
      <w:bodyDiv w:val="1"/>
      <w:marLeft w:val="0"/>
      <w:marRight w:val="0"/>
      <w:marTop w:val="0"/>
      <w:marBottom w:val="0"/>
      <w:divBdr>
        <w:top w:val="none" w:sz="0" w:space="0" w:color="auto"/>
        <w:left w:val="none" w:sz="0" w:space="0" w:color="auto"/>
        <w:bottom w:val="none" w:sz="0" w:space="0" w:color="auto"/>
        <w:right w:val="none" w:sz="0" w:space="0" w:color="auto"/>
      </w:divBdr>
    </w:div>
    <w:div w:id="715741719">
      <w:bodyDiv w:val="1"/>
      <w:marLeft w:val="0"/>
      <w:marRight w:val="0"/>
      <w:marTop w:val="0"/>
      <w:marBottom w:val="0"/>
      <w:divBdr>
        <w:top w:val="none" w:sz="0" w:space="0" w:color="auto"/>
        <w:left w:val="none" w:sz="0" w:space="0" w:color="auto"/>
        <w:bottom w:val="none" w:sz="0" w:space="0" w:color="auto"/>
        <w:right w:val="none" w:sz="0" w:space="0" w:color="auto"/>
      </w:divBdr>
    </w:div>
    <w:div w:id="723064305">
      <w:bodyDiv w:val="1"/>
      <w:marLeft w:val="0"/>
      <w:marRight w:val="0"/>
      <w:marTop w:val="0"/>
      <w:marBottom w:val="0"/>
      <w:divBdr>
        <w:top w:val="none" w:sz="0" w:space="0" w:color="auto"/>
        <w:left w:val="none" w:sz="0" w:space="0" w:color="auto"/>
        <w:bottom w:val="none" w:sz="0" w:space="0" w:color="auto"/>
        <w:right w:val="none" w:sz="0" w:space="0" w:color="auto"/>
      </w:divBdr>
    </w:div>
    <w:div w:id="723602238">
      <w:bodyDiv w:val="1"/>
      <w:marLeft w:val="0"/>
      <w:marRight w:val="0"/>
      <w:marTop w:val="0"/>
      <w:marBottom w:val="0"/>
      <w:divBdr>
        <w:top w:val="none" w:sz="0" w:space="0" w:color="auto"/>
        <w:left w:val="none" w:sz="0" w:space="0" w:color="auto"/>
        <w:bottom w:val="none" w:sz="0" w:space="0" w:color="auto"/>
        <w:right w:val="none" w:sz="0" w:space="0" w:color="auto"/>
      </w:divBdr>
      <w:divsChild>
        <w:div w:id="196089675">
          <w:marLeft w:val="0"/>
          <w:marRight w:val="0"/>
          <w:marTop w:val="0"/>
          <w:marBottom w:val="0"/>
          <w:divBdr>
            <w:top w:val="none" w:sz="0" w:space="0" w:color="auto"/>
            <w:left w:val="none" w:sz="0" w:space="0" w:color="auto"/>
            <w:bottom w:val="none" w:sz="0" w:space="0" w:color="auto"/>
            <w:right w:val="none" w:sz="0" w:space="0" w:color="auto"/>
          </w:divBdr>
          <w:divsChild>
            <w:div w:id="1744832710">
              <w:marLeft w:val="0"/>
              <w:marRight w:val="0"/>
              <w:marTop w:val="0"/>
              <w:marBottom w:val="0"/>
              <w:divBdr>
                <w:top w:val="none" w:sz="0" w:space="0" w:color="auto"/>
                <w:left w:val="none" w:sz="0" w:space="0" w:color="auto"/>
                <w:bottom w:val="none" w:sz="0" w:space="0" w:color="auto"/>
                <w:right w:val="none" w:sz="0" w:space="0" w:color="auto"/>
              </w:divBdr>
              <w:divsChild>
                <w:div w:id="501042674">
                  <w:marLeft w:val="0"/>
                  <w:marRight w:val="75"/>
                  <w:marTop w:val="75"/>
                  <w:marBottom w:val="0"/>
                  <w:divBdr>
                    <w:top w:val="none" w:sz="0" w:space="0" w:color="auto"/>
                    <w:left w:val="none" w:sz="0" w:space="0" w:color="auto"/>
                    <w:bottom w:val="none" w:sz="0" w:space="0" w:color="auto"/>
                    <w:right w:val="none" w:sz="0" w:space="0" w:color="auto"/>
                  </w:divBdr>
                  <w:divsChild>
                    <w:div w:id="908461591">
                      <w:marLeft w:val="0"/>
                      <w:marRight w:val="0"/>
                      <w:marTop w:val="0"/>
                      <w:marBottom w:val="0"/>
                      <w:divBdr>
                        <w:top w:val="none" w:sz="0" w:space="0" w:color="auto"/>
                        <w:left w:val="none" w:sz="0" w:space="0" w:color="auto"/>
                        <w:bottom w:val="none" w:sz="0" w:space="0" w:color="auto"/>
                        <w:right w:val="none" w:sz="0" w:space="0" w:color="auto"/>
                      </w:divBdr>
                      <w:divsChild>
                        <w:div w:id="2087418073">
                          <w:marLeft w:val="0"/>
                          <w:marRight w:val="0"/>
                          <w:marTop w:val="0"/>
                          <w:marBottom w:val="75"/>
                          <w:divBdr>
                            <w:top w:val="none" w:sz="0" w:space="0" w:color="auto"/>
                            <w:left w:val="none" w:sz="0" w:space="0" w:color="auto"/>
                            <w:bottom w:val="none" w:sz="0" w:space="0" w:color="auto"/>
                            <w:right w:val="none" w:sz="0" w:space="0" w:color="auto"/>
                          </w:divBdr>
                          <w:divsChild>
                            <w:div w:id="315033030">
                              <w:marLeft w:val="0"/>
                              <w:marRight w:val="0"/>
                              <w:marTop w:val="0"/>
                              <w:marBottom w:val="0"/>
                              <w:divBdr>
                                <w:top w:val="none" w:sz="0" w:space="0" w:color="auto"/>
                                <w:left w:val="none" w:sz="0" w:space="0" w:color="auto"/>
                                <w:bottom w:val="none" w:sz="0" w:space="0" w:color="auto"/>
                                <w:right w:val="none" w:sz="0" w:space="0" w:color="auto"/>
                              </w:divBdr>
                              <w:divsChild>
                                <w:div w:id="533274840">
                                  <w:marLeft w:val="0"/>
                                  <w:marRight w:val="0"/>
                                  <w:marTop w:val="0"/>
                                  <w:marBottom w:val="0"/>
                                  <w:divBdr>
                                    <w:top w:val="none" w:sz="0" w:space="0" w:color="auto"/>
                                    <w:left w:val="none" w:sz="0" w:space="0" w:color="auto"/>
                                    <w:bottom w:val="none" w:sz="0" w:space="0" w:color="auto"/>
                                    <w:right w:val="none" w:sz="0" w:space="0" w:color="auto"/>
                                  </w:divBdr>
                                  <w:divsChild>
                                    <w:div w:id="1578980442">
                                      <w:marLeft w:val="0"/>
                                      <w:marRight w:val="0"/>
                                      <w:marTop w:val="0"/>
                                      <w:marBottom w:val="0"/>
                                      <w:divBdr>
                                        <w:top w:val="none" w:sz="0" w:space="0" w:color="auto"/>
                                        <w:left w:val="none" w:sz="0" w:space="0" w:color="auto"/>
                                        <w:bottom w:val="none" w:sz="0" w:space="0" w:color="auto"/>
                                        <w:right w:val="none" w:sz="0" w:space="0" w:color="auto"/>
                                      </w:divBdr>
                                      <w:divsChild>
                                        <w:div w:id="1445419444">
                                          <w:marLeft w:val="0"/>
                                          <w:marRight w:val="0"/>
                                          <w:marTop w:val="0"/>
                                          <w:marBottom w:val="0"/>
                                          <w:divBdr>
                                            <w:top w:val="none" w:sz="0" w:space="0" w:color="auto"/>
                                            <w:left w:val="none" w:sz="0" w:space="0" w:color="auto"/>
                                            <w:bottom w:val="none" w:sz="0" w:space="0" w:color="auto"/>
                                            <w:right w:val="none" w:sz="0" w:space="0" w:color="auto"/>
                                          </w:divBdr>
                                          <w:divsChild>
                                            <w:div w:id="1537349275">
                                              <w:marLeft w:val="0"/>
                                              <w:marRight w:val="0"/>
                                              <w:marTop w:val="0"/>
                                              <w:marBottom w:val="0"/>
                                              <w:divBdr>
                                                <w:top w:val="none" w:sz="0" w:space="0" w:color="auto"/>
                                                <w:left w:val="none" w:sz="0" w:space="0" w:color="auto"/>
                                                <w:bottom w:val="none" w:sz="0" w:space="0" w:color="auto"/>
                                                <w:right w:val="none" w:sz="0" w:space="0" w:color="auto"/>
                                              </w:divBdr>
                                              <w:divsChild>
                                                <w:div w:id="1229995508">
                                                  <w:marLeft w:val="0"/>
                                                  <w:marRight w:val="0"/>
                                                  <w:marTop w:val="0"/>
                                                  <w:marBottom w:val="0"/>
                                                  <w:divBdr>
                                                    <w:top w:val="none" w:sz="0" w:space="0" w:color="auto"/>
                                                    <w:left w:val="none" w:sz="0" w:space="0" w:color="auto"/>
                                                    <w:bottom w:val="none" w:sz="0" w:space="0" w:color="auto"/>
                                                    <w:right w:val="none" w:sz="0" w:space="0" w:color="auto"/>
                                                  </w:divBdr>
                                                  <w:divsChild>
                                                    <w:div w:id="1569806487">
                                                      <w:marLeft w:val="0"/>
                                                      <w:marRight w:val="0"/>
                                                      <w:marTop w:val="0"/>
                                                      <w:marBottom w:val="0"/>
                                                      <w:divBdr>
                                                        <w:top w:val="none" w:sz="0" w:space="0" w:color="auto"/>
                                                        <w:left w:val="none" w:sz="0" w:space="0" w:color="auto"/>
                                                        <w:bottom w:val="none" w:sz="0" w:space="0" w:color="auto"/>
                                                        <w:right w:val="none" w:sz="0" w:space="0" w:color="auto"/>
                                                      </w:divBdr>
                                                      <w:divsChild>
                                                        <w:div w:id="328219139">
                                                          <w:marLeft w:val="0"/>
                                                          <w:marRight w:val="0"/>
                                                          <w:marTop w:val="0"/>
                                                          <w:marBottom w:val="0"/>
                                                          <w:divBdr>
                                                            <w:top w:val="none" w:sz="0" w:space="0" w:color="auto"/>
                                                            <w:left w:val="none" w:sz="0" w:space="0" w:color="auto"/>
                                                            <w:bottom w:val="none" w:sz="0" w:space="0" w:color="auto"/>
                                                            <w:right w:val="none" w:sz="0" w:space="0" w:color="auto"/>
                                                          </w:divBdr>
                                                          <w:divsChild>
                                                            <w:div w:id="1557203572">
                                                              <w:marLeft w:val="0"/>
                                                              <w:marRight w:val="0"/>
                                                              <w:marTop w:val="0"/>
                                                              <w:marBottom w:val="0"/>
                                                              <w:divBdr>
                                                                <w:top w:val="none" w:sz="0" w:space="0" w:color="auto"/>
                                                                <w:left w:val="none" w:sz="0" w:space="0" w:color="auto"/>
                                                                <w:bottom w:val="none" w:sz="0" w:space="0" w:color="auto"/>
                                                                <w:right w:val="none" w:sz="0" w:space="0" w:color="auto"/>
                                                              </w:divBdr>
                                                              <w:divsChild>
                                                                <w:div w:id="1769883545">
                                                                  <w:marLeft w:val="0"/>
                                                                  <w:marRight w:val="0"/>
                                                                  <w:marTop w:val="0"/>
                                                                  <w:marBottom w:val="0"/>
                                                                  <w:divBdr>
                                                                    <w:top w:val="none" w:sz="0" w:space="0" w:color="auto"/>
                                                                    <w:left w:val="none" w:sz="0" w:space="0" w:color="auto"/>
                                                                    <w:bottom w:val="none" w:sz="0" w:space="0" w:color="auto"/>
                                                                    <w:right w:val="none" w:sz="0" w:space="0" w:color="auto"/>
                                                                  </w:divBdr>
                                                                  <w:divsChild>
                                                                    <w:div w:id="1327628868">
                                                                      <w:marLeft w:val="0"/>
                                                                      <w:marRight w:val="0"/>
                                                                      <w:marTop w:val="0"/>
                                                                      <w:marBottom w:val="0"/>
                                                                      <w:divBdr>
                                                                        <w:top w:val="none" w:sz="0" w:space="0" w:color="auto"/>
                                                                        <w:left w:val="none" w:sz="0" w:space="0" w:color="auto"/>
                                                                        <w:bottom w:val="none" w:sz="0" w:space="0" w:color="auto"/>
                                                                        <w:right w:val="none" w:sz="0" w:space="0" w:color="auto"/>
                                                                      </w:divBdr>
                                                                      <w:divsChild>
                                                                        <w:div w:id="2133134529">
                                                                          <w:marLeft w:val="0"/>
                                                                          <w:marRight w:val="0"/>
                                                                          <w:marTop w:val="0"/>
                                                                          <w:marBottom w:val="0"/>
                                                                          <w:divBdr>
                                                                            <w:top w:val="none" w:sz="0" w:space="0" w:color="auto"/>
                                                                            <w:left w:val="none" w:sz="0" w:space="0" w:color="auto"/>
                                                                            <w:bottom w:val="none" w:sz="0" w:space="0" w:color="auto"/>
                                                                            <w:right w:val="none" w:sz="0" w:space="0" w:color="auto"/>
                                                                          </w:divBdr>
                                                                          <w:divsChild>
                                                                            <w:div w:id="2105808524">
                                                                              <w:marLeft w:val="0"/>
                                                                              <w:marRight w:val="0"/>
                                                                              <w:marTop w:val="0"/>
                                                                              <w:marBottom w:val="0"/>
                                                                              <w:divBdr>
                                                                                <w:top w:val="none" w:sz="0" w:space="0" w:color="auto"/>
                                                                                <w:left w:val="none" w:sz="0" w:space="0" w:color="auto"/>
                                                                                <w:bottom w:val="none" w:sz="0" w:space="0" w:color="auto"/>
                                                                                <w:right w:val="none" w:sz="0" w:space="0" w:color="auto"/>
                                                                              </w:divBdr>
                                                                              <w:divsChild>
                                                                                <w:div w:id="685639884">
                                                                                  <w:marLeft w:val="0"/>
                                                                                  <w:marRight w:val="0"/>
                                                                                  <w:marTop w:val="0"/>
                                                                                  <w:marBottom w:val="0"/>
                                                                                  <w:divBdr>
                                                                                    <w:top w:val="none" w:sz="0" w:space="0" w:color="auto"/>
                                                                                    <w:left w:val="none" w:sz="0" w:space="0" w:color="auto"/>
                                                                                    <w:bottom w:val="none" w:sz="0" w:space="0" w:color="auto"/>
                                                                                    <w:right w:val="none" w:sz="0" w:space="0" w:color="auto"/>
                                                                                  </w:divBdr>
                                                                                  <w:divsChild>
                                                                                    <w:div w:id="1884557007">
                                                                                      <w:marLeft w:val="0"/>
                                                                                      <w:marRight w:val="0"/>
                                                                                      <w:marTop w:val="0"/>
                                                                                      <w:marBottom w:val="0"/>
                                                                                      <w:divBdr>
                                                                                        <w:top w:val="none" w:sz="0" w:space="0" w:color="auto"/>
                                                                                        <w:left w:val="none" w:sz="0" w:space="0" w:color="auto"/>
                                                                                        <w:bottom w:val="none" w:sz="0" w:space="0" w:color="auto"/>
                                                                                        <w:right w:val="none" w:sz="0" w:space="0" w:color="auto"/>
                                                                                      </w:divBdr>
                                                                                      <w:divsChild>
                                                                                        <w:div w:id="1924991693">
                                                                                          <w:marLeft w:val="0"/>
                                                                                          <w:marRight w:val="0"/>
                                                                                          <w:marTop w:val="0"/>
                                                                                          <w:marBottom w:val="0"/>
                                                                                          <w:divBdr>
                                                                                            <w:top w:val="none" w:sz="0" w:space="0" w:color="auto"/>
                                                                                            <w:left w:val="none" w:sz="0" w:space="0" w:color="auto"/>
                                                                                            <w:bottom w:val="none" w:sz="0" w:space="0" w:color="auto"/>
                                                                                            <w:right w:val="none" w:sz="0" w:space="0" w:color="auto"/>
                                                                                          </w:divBdr>
                                                                                          <w:divsChild>
                                                                                            <w:div w:id="1822428240">
                                                                                              <w:marLeft w:val="0"/>
                                                                                              <w:marRight w:val="0"/>
                                                                                              <w:marTop w:val="0"/>
                                                                                              <w:marBottom w:val="0"/>
                                                                                              <w:divBdr>
                                                                                                <w:top w:val="none" w:sz="0" w:space="0" w:color="auto"/>
                                                                                                <w:left w:val="none" w:sz="0" w:space="0" w:color="auto"/>
                                                                                                <w:bottom w:val="none" w:sz="0" w:space="0" w:color="auto"/>
                                                                                                <w:right w:val="none" w:sz="0" w:space="0" w:color="auto"/>
                                                                                              </w:divBdr>
                                                                                              <w:divsChild>
                                                                                                <w:div w:id="792795751">
                                                                                                  <w:marLeft w:val="0"/>
                                                                                                  <w:marRight w:val="0"/>
                                                                                                  <w:marTop w:val="0"/>
                                                                                                  <w:marBottom w:val="0"/>
                                                                                                  <w:divBdr>
                                                                                                    <w:top w:val="none" w:sz="0" w:space="0" w:color="auto"/>
                                                                                                    <w:left w:val="none" w:sz="0" w:space="0" w:color="auto"/>
                                                                                                    <w:bottom w:val="none" w:sz="0" w:space="0" w:color="auto"/>
                                                                                                    <w:right w:val="none" w:sz="0" w:space="0" w:color="auto"/>
                                                                                                  </w:divBdr>
                                                                                                  <w:divsChild>
                                                                                                    <w:div w:id="392581693">
                                                                                                      <w:marLeft w:val="0"/>
                                                                                                      <w:marRight w:val="0"/>
                                                                                                      <w:marTop w:val="0"/>
                                                                                                      <w:marBottom w:val="0"/>
                                                                                                      <w:divBdr>
                                                                                                        <w:top w:val="none" w:sz="0" w:space="0" w:color="auto"/>
                                                                                                        <w:left w:val="none" w:sz="0" w:space="0" w:color="auto"/>
                                                                                                        <w:bottom w:val="none" w:sz="0" w:space="0" w:color="auto"/>
                                                                                                        <w:right w:val="none" w:sz="0" w:space="0" w:color="auto"/>
                                                                                                      </w:divBdr>
                                                                                                    </w:div>
                                                                                                    <w:div w:id="561604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25374406">
      <w:bodyDiv w:val="1"/>
      <w:marLeft w:val="0"/>
      <w:marRight w:val="0"/>
      <w:marTop w:val="0"/>
      <w:marBottom w:val="0"/>
      <w:divBdr>
        <w:top w:val="none" w:sz="0" w:space="0" w:color="auto"/>
        <w:left w:val="none" w:sz="0" w:space="0" w:color="auto"/>
        <w:bottom w:val="none" w:sz="0" w:space="0" w:color="auto"/>
        <w:right w:val="none" w:sz="0" w:space="0" w:color="auto"/>
      </w:divBdr>
    </w:div>
    <w:div w:id="725449238">
      <w:bodyDiv w:val="1"/>
      <w:marLeft w:val="0"/>
      <w:marRight w:val="0"/>
      <w:marTop w:val="0"/>
      <w:marBottom w:val="0"/>
      <w:divBdr>
        <w:top w:val="none" w:sz="0" w:space="0" w:color="auto"/>
        <w:left w:val="none" w:sz="0" w:space="0" w:color="auto"/>
        <w:bottom w:val="none" w:sz="0" w:space="0" w:color="auto"/>
        <w:right w:val="none" w:sz="0" w:space="0" w:color="auto"/>
      </w:divBdr>
    </w:div>
    <w:div w:id="726760629">
      <w:bodyDiv w:val="1"/>
      <w:marLeft w:val="0"/>
      <w:marRight w:val="0"/>
      <w:marTop w:val="0"/>
      <w:marBottom w:val="0"/>
      <w:divBdr>
        <w:top w:val="none" w:sz="0" w:space="0" w:color="auto"/>
        <w:left w:val="none" w:sz="0" w:space="0" w:color="auto"/>
        <w:bottom w:val="none" w:sz="0" w:space="0" w:color="auto"/>
        <w:right w:val="none" w:sz="0" w:space="0" w:color="auto"/>
      </w:divBdr>
    </w:div>
    <w:div w:id="730345603">
      <w:bodyDiv w:val="1"/>
      <w:marLeft w:val="0"/>
      <w:marRight w:val="0"/>
      <w:marTop w:val="0"/>
      <w:marBottom w:val="0"/>
      <w:divBdr>
        <w:top w:val="none" w:sz="0" w:space="0" w:color="auto"/>
        <w:left w:val="none" w:sz="0" w:space="0" w:color="auto"/>
        <w:bottom w:val="none" w:sz="0" w:space="0" w:color="auto"/>
        <w:right w:val="none" w:sz="0" w:space="0" w:color="auto"/>
      </w:divBdr>
    </w:div>
    <w:div w:id="730425044">
      <w:bodyDiv w:val="1"/>
      <w:marLeft w:val="0"/>
      <w:marRight w:val="0"/>
      <w:marTop w:val="0"/>
      <w:marBottom w:val="0"/>
      <w:divBdr>
        <w:top w:val="none" w:sz="0" w:space="0" w:color="auto"/>
        <w:left w:val="none" w:sz="0" w:space="0" w:color="auto"/>
        <w:bottom w:val="none" w:sz="0" w:space="0" w:color="auto"/>
        <w:right w:val="none" w:sz="0" w:space="0" w:color="auto"/>
      </w:divBdr>
    </w:div>
    <w:div w:id="731196323">
      <w:bodyDiv w:val="1"/>
      <w:marLeft w:val="0"/>
      <w:marRight w:val="0"/>
      <w:marTop w:val="0"/>
      <w:marBottom w:val="0"/>
      <w:divBdr>
        <w:top w:val="none" w:sz="0" w:space="0" w:color="auto"/>
        <w:left w:val="none" w:sz="0" w:space="0" w:color="auto"/>
        <w:bottom w:val="none" w:sz="0" w:space="0" w:color="auto"/>
        <w:right w:val="none" w:sz="0" w:space="0" w:color="auto"/>
      </w:divBdr>
    </w:div>
    <w:div w:id="734201067">
      <w:bodyDiv w:val="1"/>
      <w:marLeft w:val="0"/>
      <w:marRight w:val="0"/>
      <w:marTop w:val="0"/>
      <w:marBottom w:val="0"/>
      <w:divBdr>
        <w:top w:val="none" w:sz="0" w:space="0" w:color="auto"/>
        <w:left w:val="none" w:sz="0" w:space="0" w:color="auto"/>
        <w:bottom w:val="none" w:sz="0" w:space="0" w:color="auto"/>
        <w:right w:val="none" w:sz="0" w:space="0" w:color="auto"/>
      </w:divBdr>
    </w:div>
    <w:div w:id="735124454">
      <w:bodyDiv w:val="1"/>
      <w:marLeft w:val="0"/>
      <w:marRight w:val="0"/>
      <w:marTop w:val="0"/>
      <w:marBottom w:val="0"/>
      <w:divBdr>
        <w:top w:val="none" w:sz="0" w:space="0" w:color="auto"/>
        <w:left w:val="none" w:sz="0" w:space="0" w:color="auto"/>
        <w:bottom w:val="none" w:sz="0" w:space="0" w:color="auto"/>
        <w:right w:val="none" w:sz="0" w:space="0" w:color="auto"/>
      </w:divBdr>
    </w:div>
    <w:div w:id="736435062">
      <w:bodyDiv w:val="1"/>
      <w:marLeft w:val="0"/>
      <w:marRight w:val="0"/>
      <w:marTop w:val="0"/>
      <w:marBottom w:val="0"/>
      <w:divBdr>
        <w:top w:val="none" w:sz="0" w:space="0" w:color="auto"/>
        <w:left w:val="none" w:sz="0" w:space="0" w:color="auto"/>
        <w:bottom w:val="none" w:sz="0" w:space="0" w:color="auto"/>
        <w:right w:val="none" w:sz="0" w:space="0" w:color="auto"/>
      </w:divBdr>
    </w:div>
    <w:div w:id="736972881">
      <w:bodyDiv w:val="1"/>
      <w:marLeft w:val="0"/>
      <w:marRight w:val="0"/>
      <w:marTop w:val="0"/>
      <w:marBottom w:val="0"/>
      <w:divBdr>
        <w:top w:val="none" w:sz="0" w:space="0" w:color="auto"/>
        <w:left w:val="none" w:sz="0" w:space="0" w:color="auto"/>
        <w:bottom w:val="none" w:sz="0" w:space="0" w:color="auto"/>
        <w:right w:val="none" w:sz="0" w:space="0" w:color="auto"/>
      </w:divBdr>
    </w:div>
    <w:div w:id="740175485">
      <w:bodyDiv w:val="1"/>
      <w:marLeft w:val="0"/>
      <w:marRight w:val="0"/>
      <w:marTop w:val="0"/>
      <w:marBottom w:val="0"/>
      <w:divBdr>
        <w:top w:val="none" w:sz="0" w:space="0" w:color="auto"/>
        <w:left w:val="none" w:sz="0" w:space="0" w:color="auto"/>
        <w:bottom w:val="none" w:sz="0" w:space="0" w:color="auto"/>
        <w:right w:val="none" w:sz="0" w:space="0" w:color="auto"/>
      </w:divBdr>
    </w:div>
    <w:div w:id="740176946">
      <w:bodyDiv w:val="1"/>
      <w:marLeft w:val="0"/>
      <w:marRight w:val="0"/>
      <w:marTop w:val="0"/>
      <w:marBottom w:val="0"/>
      <w:divBdr>
        <w:top w:val="none" w:sz="0" w:space="0" w:color="auto"/>
        <w:left w:val="none" w:sz="0" w:space="0" w:color="auto"/>
        <w:bottom w:val="none" w:sz="0" w:space="0" w:color="auto"/>
        <w:right w:val="none" w:sz="0" w:space="0" w:color="auto"/>
      </w:divBdr>
    </w:div>
    <w:div w:id="743726745">
      <w:bodyDiv w:val="1"/>
      <w:marLeft w:val="0"/>
      <w:marRight w:val="0"/>
      <w:marTop w:val="0"/>
      <w:marBottom w:val="0"/>
      <w:divBdr>
        <w:top w:val="none" w:sz="0" w:space="0" w:color="auto"/>
        <w:left w:val="none" w:sz="0" w:space="0" w:color="auto"/>
        <w:bottom w:val="none" w:sz="0" w:space="0" w:color="auto"/>
        <w:right w:val="none" w:sz="0" w:space="0" w:color="auto"/>
      </w:divBdr>
    </w:div>
    <w:div w:id="745341065">
      <w:bodyDiv w:val="1"/>
      <w:marLeft w:val="0"/>
      <w:marRight w:val="0"/>
      <w:marTop w:val="0"/>
      <w:marBottom w:val="0"/>
      <w:divBdr>
        <w:top w:val="none" w:sz="0" w:space="0" w:color="auto"/>
        <w:left w:val="none" w:sz="0" w:space="0" w:color="auto"/>
        <w:bottom w:val="none" w:sz="0" w:space="0" w:color="auto"/>
        <w:right w:val="none" w:sz="0" w:space="0" w:color="auto"/>
      </w:divBdr>
    </w:div>
    <w:div w:id="747657714">
      <w:bodyDiv w:val="1"/>
      <w:marLeft w:val="0"/>
      <w:marRight w:val="0"/>
      <w:marTop w:val="0"/>
      <w:marBottom w:val="0"/>
      <w:divBdr>
        <w:top w:val="none" w:sz="0" w:space="0" w:color="auto"/>
        <w:left w:val="none" w:sz="0" w:space="0" w:color="auto"/>
        <w:bottom w:val="none" w:sz="0" w:space="0" w:color="auto"/>
        <w:right w:val="none" w:sz="0" w:space="0" w:color="auto"/>
      </w:divBdr>
    </w:div>
    <w:div w:id="748381457">
      <w:bodyDiv w:val="1"/>
      <w:marLeft w:val="0"/>
      <w:marRight w:val="0"/>
      <w:marTop w:val="0"/>
      <w:marBottom w:val="0"/>
      <w:divBdr>
        <w:top w:val="none" w:sz="0" w:space="0" w:color="auto"/>
        <w:left w:val="none" w:sz="0" w:space="0" w:color="auto"/>
        <w:bottom w:val="none" w:sz="0" w:space="0" w:color="auto"/>
        <w:right w:val="none" w:sz="0" w:space="0" w:color="auto"/>
      </w:divBdr>
    </w:div>
    <w:div w:id="751590532">
      <w:bodyDiv w:val="1"/>
      <w:marLeft w:val="0"/>
      <w:marRight w:val="0"/>
      <w:marTop w:val="0"/>
      <w:marBottom w:val="0"/>
      <w:divBdr>
        <w:top w:val="none" w:sz="0" w:space="0" w:color="auto"/>
        <w:left w:val="none" w:sz="0" w:space="0" w:color="auto"/>
        <w:bottom w:val="none" w:sz="0" w:space="0" w:color="auto"/>
        <w:right w:val="none" w:sz="0" w:space="0" w:color="auto"/>
      </w:divBdr>
    </w:div>
    <w:div w:id="752778188">
      <w:bodyDiv w:val="1"/>
      <w:marLeft w:val="0"/>
      <w:marRight w:val="0"/>
      <w:marTop w:val="0"/>
      <w:marBottom w:val="0"/>
      <w:divBdr>
        <w:top w:val="none" w:sz="0" w:space="0" w:color="auto"/>
        <w:left w:val="none" w:sz="0" w:space="0" w:color="auto"/>
        <w:bottom w:val="none" w:sz="0" w:space="0" w:color="auto"/>
        <w:right w:val="none" w:sz="0" w:space="0" w:color="auto"/>
      </w:divBdr>
    </w:div>
    <w:div w:id="756246174">
      <w:bodyDiv w:val="1"/>
      <w:marLeft w:val="0"/>
      <w:marRight w:val="0"/>
      <w:marTop w:val="0"/>
      <w:marBottom w:val="0"/>
      <w:divBdr>
        <w:top w:val="none" w:sz="0" w:space="0" w:color="auto"/>
        <w:left w:val="none" w:sz="0" w:space="0" w:color="auto"/>
        <w:bottom w:val="none" w:sz="0" w:space="0" w:color="auto"/>
        <w:right w:val="none" w:sz="0" w:space="0" w:color="auto"/>
      </w:divBdr>
    </w:div>
    <w:div w:id="756905381">
      <w:bodyDiv w:val="1"/>
      <w:marLeft w:val="0"/>
      <w:marRight w:val="0"/>
      <w:marTop w:val="0"/>
      <w:marBottom w:val="0"/>
      <w:divBdr>
        <w:top w:val="none" w:sz="0" w:space="0" w:color="auto"/>
        <w:left w:val="none" w:sz="0" w:space="0" w:color="auto"/>
        <w:bottom w:val="none" w:sz="0" w:space="0" w:color="auto"/>
        <w:right w:val="none" w:sz="0" w:space="0" w:color="auto"/>
      </w:divBdr>
    </w:div>
    <w:div w:id="764351824">
      <w:bodyDiv w:val="1"/>
      <w:marLeft w:val="0"/>
      <w:marRight w:val="0"/>
      <w:marTop w:val="0"/>
      <w:marBottom w:val="0"/>
      <w:divBdr>
        <w:top w:val="none" w:sz="0" w:space="0" w:color="auto"/>
        <w:left w:val="none" w:sz="0" w:space="0" w:color="auto"/>
        <w:bottom w:val="none" w:sz="0" w:space="0" w:color="auto"/>
        <w:right w:val="none" w:sz="0" w:space="0" w:color="auto"/>
      </w:divBdr>
    </w:div>
    <w:div w:id="771096703">
      <w:bodyDiv w:val="1"/>
      <w:marLeft w:val="0"/>
      <w:marRight w:val="0"/>
      <w:marTop w:val="0"/>
      <w:marBottom w:val="0"/>
      <w:divBdr>
        <w:top w:val="none" w:sz="0" w:space="0" w:color="auto"/>
        <w:left w:val="none" w:sz="0" w:space="0" w:color="auto"/>
        <w:bottom w:val="none" w:sz="0" w:space="0" w:color="auto"/>
        <w:right w:val="none" w:sz="0" w:space="0" w:color="auto"/>
      </w:divBdr>
    </w:div>
    <w:div w:id="779420387">
      <w:bodyDiv w:val="1"/>
      <w:marLeft w:val="0"/>
      <w:marRight w:val="0"/>
      <w:marTop w:val="0"/>
      <w:marBottom w:val="0"/>
      <w:divBdr>
        <w:top w:val="none" w:sz="0" w:space="0" w:color="auto"/>
        <w:left w:val="none" w:sz="0" w:space="0" w:color="auto"/>
        <w:bottom w:val="none" w:sz="0" w:space="0" w:color="auto"/>
        <w:right w:val="none" w:sz="0" w:space="0" w:color="auto"/>
      </w:divBdr>
    </w:div>
    <w:div w:id="781149514">
      <w:bodyDiv w:val="1"/>
      <w:marLeft w:val="0"/>
      <w:marRight w:val="0"/>
      <w:marTop w:val="0"/>
      <w:marBottom w:val="0"/>
      <w:divBdr>
        <w:top w:val="none" w:sz="0" w:space="0" w:color="auto"/>
        <w:left w:val="none" w:sz="0" w:space="0" w:color="auto"/>
        <w:bottom w:val="none" w:sz="0" w:space="0" w:color="auto"/>
        <w:right w:val="none" w:sz="0" w:space="0" w:color="auto"/>
      </w:divBdr>
    </w:div>
    <w:div w:id="784810668">
      <w:bodyDiv w:val="1"/>
      <w:marLeft w:val="0"/>
      <w:marRight w:val="0"/>
      <w:marTop w:val="0"/>
      <w:marBottom w:val="0"/>
      <w:divBdr>
        <w:top w:val="none" w:sz="0" w:space="0" w:color="auto"/>
        <w:left w:val="none" w:sz="0" w:space="0" w:color="auto"/>
        <w:bottom w:val="none" w:sz="0" w:space="0" w:color="auto"/>
        <w:right w:val="none" w:sz="0" w:space="0" w:color="auto"/>
      </w:divBdr>
    </w:div>
    <w:div w:id="785152492">
      <w:bodyDiv w:val="1"/>
      <w:marLeft w:val="0"/>
      <w:marRight w:val="0"/>
      <w:marTop w:val="0"/>
      <w:marBottom w:val="0"/>
      <w:divBdr>
        <w:top w:val="none" w:sz="0" w:space="0" w:color="auto"/>
        <w:left w:val="none" w:sz="0" w:space="0" w:color="auto"/>
        <w:bottom w:val="none" w:sz="0" w:space="0" w:color="auto"/>
        <w:right w:val="none" w:sz="0" w:space="0" w:color="auto"/>
      </w:divBdr>
    </w:div>
    <w:div w:id="785197490">
      <w:bodyDiv w:val="1"/>
      <w:marLeft w:val="0"/>
      <w:marRight w:val="0"/>
      <w:marTop w:val="0"/>
      <w:marBottom w:val="0"/>
      <w:divBdr>
        <w:top w:val="none" w:sz="0" w:space="0" w:color="auto"/>
        <w:left w:val="none" w:sz="0" w:space="0" w:color="auto"/>
        <w:bottom w:val="none" w:sz="0" w:space="0" w:color="auto"/>
        <w:right w:val="none" w:sz="0" w:space="0" w:color="auto"/>
      </w:divBdr>
    </w:div>
    <w:div w:id="790519142">
      <w:bodyDiv w:val="1"/>
      <w:marLeft w:val="0"/>
      <w:marRight w:val="0"/>
      <w:marTop w:val="0"/>
      <w:marBottom w:val="0"/>
      <w:divBdr>
        <w:top w:val="none" w:sz="0" w:space="0" w:color="auto"/>
        <w:left w:val="none" w:sz="0" w:space="0" w:color="auto"/>
        <w:bottom w:val="none" w:sz="0" w:space="0" w:color="auto"/>
        <w:right w:val="none" w:sz="0" w:space="0" w:color="auto"/>
      </w:divBdr>
    </w:div>
    <w:div w:id="791361988">
      <w:bodyDiv w:val="1"/>
      <w:marLeft w:val="0"/>
      <w:marRight w:val="0"/>
      <w:marTop w:val="0"/>
      <w:marBottom w:val="0"/>
      <w:divBdr>
        <w:top w:val="none" w:sz="0" w:space="0" w:color="auto"/>
        <w:left w:val="none" w:sz="0" w:space="0" w:color="auto"/>
        <w:bottom w:val="none" w:sz="0" w:space="0" w:color="auto"/>
        <w:right w:val="none" w:sz="0" w:space="0" w:color="auto"/>
      </w:divBdr>
    </w:div>
    <w:div w:id="793641552">
      <w:bodyDiv w:val="1"/>
      <w:marLeft w:val="0"/>
      <w:marRight w:val="0"/>
      <w:marTop w:val="0"/>
      <w:marBottom w:val="0"/>
      <w:divBdr>
        <w:top w:val="none" w:sz="0" w:space="0" w:color="auto"/>
        <w:left w:val="none" w:sz="0" w:space="0" w:color="auto"/>
        <w:bottom w:val="none" w:sz="0" w:space="0" w:color="auto"/>
        <w:right w:val="none" w:sz="0" w:space="0" w:color="auto"/>
      </w:divBdr>
    </w:div>
    <w:div w:id="802501325">
      <w:bodyDiv w:val="1"/>
      <w:marLeft w:val="0"/>
      <w:marRight w:val="0"/>
      <w:marTop w:val="0"/>
      <w:marBottom w:val="0"/>
      <w:divBdr>
        <w:top w:val="none" w:sz="0" w:space="0" w:color="auto"/>
        <w:left w:val="none" w:sz="0" w:space="0" w:color="auto"/>
        <w:bottom w:val="none" w:sz="0" w:space="0" w:color="auto"/>
        <w:right w:val="none" w:sz="0" w:space="0" w:color="auto"/>
      </w:divBdr>
    </w:div>
    <w:div w:id="803502794">
      <w:bodyDiv w:val="1"/>
      <w:marLeft w:val="0"/>
      <w:marRight w:val="0"/>
      <w:marTop w:val="0"/>
      <w:marBottom w:val="0"/>
      <w:divBdr>
        <w:top w:val="none" w:sz="0" w:space="0" w:color="auto"/>
        <w:left w:val="none" w:sz="0" w:space="0" w:color="auto"/>
        <w:bottom w:val="none" w:sz="0" w:space="0" w:color="auto"/>
        <w:right w:val="none" w:sz="0" w:space="0" w:color="auto"/>
      </w:divBdr>
    </w:div>
    <w:div w:id="815955293">
      <w:bodyDiv w:val="1"/>
      <w:marLeft w:val="0"/>
      <w:marRight w:val="0"/>
      <w:marTop w:val="0"/>
      <w:marBottom w:val="0"/>
      <w:divBdr>
        <w:top w:val="none" w:sz="0" w:space="0" w:color="auto"/>
        <w:left w:val="none" w:sz="0" w:space="0" w:color="auto"/>
        <w:bottom w:val="none" w:sz="0" w:space="0" w:color="auto"/>
        <w:right w:val="none" w:sz="0" w:space="0" w:color="auto"/>
      </w:divBdr>
    </w:div>
    <w:div w:id="818153634">
      <w:bodyDiv w:val="1"/>
      <w:marLeft w:val="0"/>
      <w:marRight w:val="0"/>
      <w:marTop w:val="0"/>
      <w:marBottom w:val="0"/>
      <w:divBdr>
        <w:top w:val="none" w:sz="0" w:space="0" w:color="auto"/>
        <w:left w:val="none" w:sz="0" w:space="0" w:color="auto"/>
        <w:bottom w:val="none" w:sz="0" w:space="0" w:color="auto"/>
        <w:right w:val="none" w:sz="0" w:space="0" w:color="auto"/>
      </w:divBdr>
    </w:div>
    <w:div w:id="818302036">
      <w:bodyDiv w:val="1"/>
      <w:marLeft w:val="0"/>
      <w:marRight w:val="0"/>
      <w:marTop w:val="0"/>
      <w:marBottom w:val="0"/>
      <w:divBdr>
        <w:top w:val="none" w:sz="0" w:space="0" w:color="auto"/>
        <w:left w:val="none" w:sz="0" w:space="0" w:color="auto"/>
        <w:bottom w:val="none" w:sz="0" w:space="0" w:color="auto"/>
        <w:right w:val="none" w:sz="0" w:space="0" w:color="auto"/>
      </w:divBdr>
    </w:div>
    <w:div w:id="821434648">
      <w:bodyDiv w:val="1"/>
      <w:marLeft w:val="0"/>
      <w:marRight w:val="0"/>
      <w:marTop w:val="0"/>
      <w:marBottom w:val="0"/>
      <w:divBdr>
        <w:top w:val="none" w:sz="0" w:space="0" w:color="auto"/>
        <w:left w:val="none" w:sz="0" w:space="0" w:color="auto"/>
        <w:bottom w:val="none" w:sz="0" w:space="0" w:color="auto"/>
        <w:right w:val="none" w:sz="0" w:space="0" w:color="auto"/>
      </w:divBdr>
    </w:div>
    <w:div w:id="822545405">
      <w:bodyDiv w:val="1"/>
      <w:marLeft w:val="0"/>
      <w:marRight w:val="0"/>
      <w:marTop w:val="0"/>
      <w:marBottom w:val="0"/>
      <w:divBdr>
        <w:top w:val="none" w:sz="0" w:space="0" w:color="auto"/>
        <w:left w:val="none" w:sz="0" w:space="0" w:color="auto"/>
        <w:bottom w:val="none" w:sz="0" w:space="0" w:color="auto"/>
        <w:right w:val="none" w:sz="0" w:space="0" w:color="auto"/>
      </w:divBdr>
    </w:div>
    <w:div w:id="825702020">
      <w:bodyDiv w:val="1"/>
      <w:marLeft w:val="0"/>
      <w:marRight w:val="0"/>
      <w:marTop w:val="0"/>
      <w:marBottom w:val="0"/>
      <w:divBdr>
        <w:top w:val="none" w:sz="0" w:space="0" w:color="auto"/>
        <w:left w:val="none" w:sz="0" w:space="0" w:color="auto"/>
        <w:bottom w:val="none" w:sz="0" w:space="0" w:color="auto"/>
        <w:right w:val="none" w:sz="0" w:space="0" w:color="auto"/>
      </w:divBdr>
    </w:div>
    <w:div w:id="826214785">
      <w:bodyDiv w:val="1"/>
      <w:marLeft w:val="0"/>
      <w:marRight w:val="0"/>
      <w:marTop w:val="0"/>
      <w:marBottom w:val="0"/>
      <w:divBdr>
        <w:top w:val="none" w:sz="0" w:space="0" w:color="auto"/>
        <w:left w:val="none" w:sz="0" w:space="0" w:color="auto"/>
        <w:bottom w:val="none" w:sz="0" w:space="0" w:color="auto"/>
        <w:right w:val="none" w:sz="0" w:space="0" w:color="auto"/>
      </w:divBdr>
    </w:div>
    <w:div w:id="827087860">
      <w:bodyDiv w:val="1"/>
      <w:marLeft w:val="0"/>
      <w:marRight w:val="0"/>
      <w:marTop w:val="0"/>
      <w:marBottom w:val="0"/>
      <w:divBdr>
        <w:top w:val="none" w:sz="0" w:space="0" w:color="auto"/>
        <w:left w:val="none" w:sz="0" w:space="0" w:color="auto"/>
        <w:bottom w:val="none" w:sz="0" w:space="0" w:color="auto"/>
        <w:right w:val="none" w:sz="0" w:space="0" w:color="auto"/>
      </w:divBdr>
    </w:div>
    <w:div w:id="827483035">
      <w:bodyDiv w:val="1"/>
      <w:marLeft w:val="0"/>
      <w:marRight w:val="0"/>
      <w:marTop w:val="0"/>
      <w:marBottom w:val="0"/>
      <w:divBdr>
        <w:top w:val="none" w:sz="0" w:space="0" w:color="auto"/>
        <w:left w:val="none" w:sz="0" w:space="0" w:color="auto"/>
        <w:bottom w:val="none" w:sz="0" w:space="0" w:color="auto"/>
        <w:right w:val="none" w:sz="0" w:space="0" w:color="auto"/>
      </w:divBdr>
    </w:div>
    <w:div w:id="829178624">
      <w:bodyDiv w:val="1"/>
      <w:marLeft w:val="0"/>
      <w:marRight w:val="0"/>
      <w:marTop w:val="0"/>
      <w:marBottom w:val="0"/>
      <w:divBdr>
        <w:top w:val="none" w:sz="0" w:space="0" w:color="auto"/>
        <w:left w:val="none" w:sz="0" w:space="0" w:color="auto"/>
        <w:bottom w:val="none" w:sz="0" w:space="0" w:color="auto"/>
        <w:right w:val="none" w:sz="0" w:space="0" w:color="auto"/>
      </w:divBdr>
    </w:div>
    <w:div w:id="830753307">
      <w:bodyDiv w:val="1"/>
      <w:marLeft w:val="0"/>
      <w:marRight w:val="0"/>
      <w:marTop w:val="0"/>
      <w:marBottom w:val="0"/>
      <w:divBdr>
        <w:top w:val="none" w:sz="0" w:space="0" w:color="auto"/>
        <w:left w:val="none" w:sz="0" w:space="0" w:color="auto"/>
        <w:bottom w:val="none" w:sz="0" w:space="0" w:color="auto"/>
        <w:right w:val="none" w:sz="0" w:space="0" w:color="auto"/>
      </w:divBdr>
    </w:div>
    <w:div w:id="834032520">
      <w:bodyDiv w:val="1"/>
      <w:marLeft w:val="0"/>
      <w:marRight w:val="0"/>
      <w:marTop w:val="0"/>
      <w:marBottom w:val="0"/>
      <w:divBdr>
        <w:top w:val="none" w:sz="0" w:space="0" w:color="auto"/>
        <w:left w:val="none" w:sz="0" w:space="0" w:color="auto"/>
        <w:bottom w:val="none" w:sz="0" w:space="0" w:color="auto"/>
        <w:right w:val="none" w:sz="0" w:space="0" w:color="auto"/>
      </w:divBdr>
    </w:div>
    <w:div w:id="834339076">
      <w:bodyDiv w:val="1"/>
      <w:marLeft w:val="0"/>
      <w:marRight w:val="0"/>
      <w:marTop w:val="0"/>
      <w:marBottom w:val="0"/>
      <w:divBdr>
        <w:top w:val="none" w:sz="0" w:space="0" w:color="auto"/>
        <w:left w:val="none" w:sz="0" w:space="0" w:color="auto"/>
        <w:bottom w:val="none" w:sz="0" w:space="0" w:color="auto"/>
        <w:right w:val="none" w:sz="0" w:space="0" w:color="auto"/>
      </w:divBdr>
    </w:div>
    <w:div w:id="834614691">
      <w:bodyDiv w:val="1"/>
      <w:marLeft w:val="0"/>
      <w:marRight w:val="0"/>
      <w:marTop w:val="0"/>
      <w:marBottom w:val="0"/>
      <w:divBdr>
        <w:top w:val="none" w:sz="0" w:space="0" w:color="auto"/>
        <w:left w:val="none" w:sz="0" w:space="0" w:color="auto"/>
        <w:bottom w:val="none" w:sz="0" w:space="0" w:color="auto"/>
        <w:right w:val="none" w:sz="0" w:space="0" w:color="auto"/>
      </w:divBdr>
    </w:div>
    <w:div w:id="838731807">
      <w:bodyDiv w:val="1"/>
      <w:marLeft w:val="0"/>
      <w:marRight w:val="0"/>
      <w:marTop w:val="0"/>
      <w:marBottom w:val="0"/>
      <w:divBdr>
        <w:top w:val="none" w:sz="0" w:space="0" w:color="auto"/>
        <w:left w:val="none" w:sz="0" w:space="0" w:color="auto"/>
        <w:bottom w:val="none" w:sz="0" w:space="0" w:color="auto"/>
        <w:right w:val="none" w:sz="0" w:space="0" w:color="auto"/>
      </w:divBdr>
    </w:div>
    <w:div w:id="839583467">
      <w:bodyDiv w:val="1"/>
      <w:marLeft w:val="0"/>
      <w:marRight w:val="0"/>
      <w:marTop w:val="0"/>
      <w:marBottom w:val="0"/>
      <w:divBdr>
        <w:top w:val="none" w:sz="0" w:space="0" w:color="auto"/>
        <w:left w:val="none" w:sz="0" w:space="0" w:color="auto"/>
        <w:bottom w:val="none" w:sz="0" w:space="0" w:color="auto"/>
        <w:right w:val="none" w:sz="0" w:space="0" w:color="auto"/>
      </w:divBdr>
    </w:div>
    <w:div w:id="846481120">
      <w:bodyDiv w:val="1"/>
      <w:marLeft w:val="0"/>
      <w:marRight w:val="0"/>
      <w:marTop w:val="0"/>
      <w:marBottom w:val="0"/>
      <w:divBdr>
        <w:top w:val="none" w:sz="0" w:space="0" w:color="auto"/>
        <w:left w:val="none" w:sz="0" w:space="0" w:color="auto"/>
        <w:bottom w:val="none" w:sz="0" w:space="0" w:color="auto"/>
        <w:right w:val="none" w:sz="0" w:space="0" w:color="auto"/>
      </w:divBdr>
    </w:div>
    <w:div w:id="849832651">
      <w:bodyDiv w:val="1"/>
      <w:marLeft w:val="0"/>
      <w:marRight w:val="0"/>
      <w:marTop w:val="0"/>
      <w:marBottom w:val="0"/>
      <w:divBdr>
        <w:top w:val="none" w:sz="0" w:space="0" w:color="auto"/>
        <w:left w:val="none" w:sz="0" w:space="0" w:color="auto"/>
        <w:bottom w:val="none" w:sz="0" w:space="0" w:color="auto"/>
        <w:right w:val="none" w:sz="0" w:space="0" w:color="auto"/>
      </w:divBdr>
    </w:div>
    <w:div w:id="850097334">
      <w:bodyDiv w:val="1"/>
      <w:marLeft w:val="0"/>
      <w:marRight w:val="0"/>
      <w:marTop w:val="0"/>
      <w:marBottom w:val="0"/>
      <w:divBdr>
        <w:top w:val="none" w:sz="0" w:space="0" w:color="auto"/>
        <w:left w:val="none" w:sz="0" w:space="0" w:color="auto"/>
        <w:bottom w:val="none" w:sz="0" w:space="0" w:color="auto"/>
        <w:right w:val="none" w:sz="0" w:space="0" w:color="auto"/>
      </w:divBdr>
    </w:div>
    <w:div w:id="850413877">
      <w:bodyDiv w:val="1"/>
      <w:marLeft w:val="0"/>
      <w:marRight w:val="0"/>
      <w:marTop w:val="0"/>
      <w:marBottom w:val="0"/>
      <w:divBdr>
        <w:top w:val="none" w:sz="0" w:space="0" w:color="auto"/>
        <w:left w:val="none" w:sz="0" w:space="0" w:color="auto"/>
        <w:bottom w:val="none" w:sz="0" w:space="0" w:color="auto"/>
        <w:right w:val="none" w:sz="0" w:space="0" w:color="auto"/>
      </w:divBdr>
    </w:div>
    <w:div w:id="850602294">
      <w:bodyDiv w:val="1"/>
      <w:marLeft w:val="0"/>
      <w:marRight w:val="0"/>
      <w:marTop w:val="0"/>
      <w:marBottom w:val="0"/>
      <w:divBdr>
        <w:top w:val="none" w:sz="0" w:space="0" w:color="auto"/>
        <w:left w:val="none" w:sz="0" w:space="0" w:color="auto"/>
        <w:bottom w:val="none" w:sz="0" w:space="0" w:color="auto"/>
        <w:right w:val="none" w:sz="0" w:space="0" w:color="auto"/>
      </w:divBdr>
    </w:div>
    <w:div w:id="850920238">
      <w:bodyDiv w:val="1"/>
      <w:marLeft w:val="0"/>
      <w:marRight w:val="0"/>
      <w:marTop w:val="0"/>
      <w:marBottom w:val="0"/>
      <w:divBdr>
        <w:top w:val="none" w:sz="0" w:space="0" w:color="auto"/>
        <w:left w:val="none" w:sz="0" w:space="0" w:color="auto"/>
        <w:bottom w:val="none" w:sz="0" w:space="0" w:color="auto"/>
        <w:right w:val="none" w:sz="0" w:space="0" w:color="auto"/>
      </w:divBdr>
    </w:div>
    <w:div w:id="858352298">
      <w:bodyDiv w:val="1"/>
      <w:marLeft w:val="0"/>
      <w:marRight w:val="0"/>
      <w:marTop w:val="0"/>
      <w:marBottom w:val="0"/>
      <w:divBdr>
        <w:top w:val="none" w:sz="0" w:space="0" w:color="auto"/>
        <w:left w:val="none" w:sz="0" w:space="0" w:color="auto"/>
        <w:bottom w:val="none" w:sz="0" w:space="0" w:color="auto"/>
        <w:right w:val="none" w:sz="0" w:space="0" w:color="auto"/>
      </w:divBdr>
    </w:div>
    <w:div w:id="859006426">
      <w:bodyDiv w:val="1"/>
      <w:marLeft w:val="0"/>
      <w:marRight w:val="0"/>
      <w:marTop w:val="0"/>
      <w:marBottom w:val="0"/>
      <w:divBdr>
        <w:top w:val="none" w:sz="0" w:space="0" w:color="auto"/>
        <w:left w:val="none" w:sz="0" w:space="0" w:color="auto"/>
        <w:bottom w:val="none" w:sz="0" w:space="0" w:color="auto"/>
        <w:right w:val="none" w:sz="0" w:space="0" w:color="auto"/>
      </w:divBdr>
    </w:div>
    <w:div w:id="860320194">
      <w:bodyDiv w:val="1"/>
      <w:marLeft w:val="0"/>
      <w:marRight w:val="0"/>
      <w:marTop w:val="0"/>
      <w:marBottom w:val="0"/>
      <w:divBdr>
        <w:top w:val="none" w:sz="0" w:space="0" w:color="auto"/>
        <w:left w:val="none" w:sz="0" w:space="0" w:color="auto"/>
        <w:bottom w:val="none" w:sz="0" w:space="0" w:color="auto"/>
        <w:right w:val="none" w:sz="0" w:space="0" w:color="auto"/>
      </w:divBdr>
    </w:div>
    <w:div w:id="860513379">
      <w:bodyDiv w:val="1"/>
      <w:marLeft w:val="0"/>
      <w:marRight w:val="0"/>
      <w:marTop w:val="0"/>
      <w:marBottom w:val="0"/>
      <w:divBdr>
        <w:top w:val="none" w:sz="0" w:space="0" w:color="auto"/>
        <w:left w:val="none" w:sz="0" w:space="0" w:color="auto"/>
        <w:bottom w:val="none" w:sz="0" w:space="0" w:color="auto"/>
        <w:right w:val="none" w:sz="0" w:space="0" w:color="auto"/>
      </w:divBdr>
    </w:div>
    <w:div w:id="861944197">
      <w:bodyDiv w:val="1"/>
      <w:marLeft w:val="0"/>
      <w:marRight w:val="0"/>
      <w:marTop w:val="0"/>
      <w:marBottom w:val="0"/>
      <w:divBdr>
        <w:top w:val="none" w:sz="0" w:space="0" w:color="auto"/>
        <w:left w:val="none" w:sz="0" w:space="0" w:color="auto"/>
        <w:bottom w:val="none" w:sz="0" w:space="0" w:color="auto"/>
        <w:right w:val="none" w:sz="0" w:space="0" w:color="auto"/>
      </w:divBdr>
    </w:div>
    <w:div w:id="862011020">
      <w:bodyDiv w:val="1"/>
      <w:marLeft w:val="0"/>
      <w:marRight w:val="0"/>
      <w:marTop w:val="0"/>
      <w:marBottom w:val="0"/>
      <w:divBdr>
        <w:top w:val="none" w:sz="0" w:space="0" w:color="auto"/>
        <w:left w:val="none" w:sz="0" w:space="0" w:color="auto"/>
        <w:bottom w:val="none" w:sz="0" w:space="0" w:color="auto"/>
        <w:right w:val="none" w:sz="0" w:space="0" w:color="auto"/>
      </w:divBdr>
    </w:div>
    <w:div w:id="868110088">
      <w:bodyDiv w:val="1"/>
      <w:marLeft w:val="0"/>
      <w:marRight w:val="0"/>
      <w:marTop w:val="0"/>
      <w:marBottom w:val="0"/>
      <w:divBdr>
        <w:top w:val="none" w:sz="0" w:space="0" w:color="auto"/>
        <w:left w:val="none" w:sz="0" w:space="0" w:color="auto"/>
        <w:bottom w:val="none" w:sz="0" w:space="0" w:color="auto"/>
        <w:right w:val="none" w:sz="0" w:space="0" w:color="auto"/>
      </w:divBdr>
    </w:div>
    <w:div w:id="868496194">
      <w:bodyDiv w:val="1"/>
      <w:marLeft w:val="0"/>
      <w:marRight w:val="0"/>
      <w:marTop w:val="0"/>
      <w:marBottom w:val="0"/>
      <w:divBdr>
        <w:top w:val="none" w:sz="0" w:space="0" w:color="auto"/>
        <w:left w:val="none" w:sz="0" w:space="0" w:color="auto"/>
        <w:bottom w:val="none" w:sz="0" w:space="0" w:color="auto"/>
        <w:right w:val="none" w:sz="0" w:space="0" w:color="auto"/>
      </w:divBdr>
    </w:div>
    <w:div w:id="870530190">
      <w:bodyDiv w:val="1"/>
      <w:marLeft w:val="0"/>
      <w:marRight w:val="0"/>
      <w:marTop w:val="0"/>
      <w:marBottom w:val="0"/>
      <w:divBdr>
        <w:top w:val="none" w:sz="0" w:space="0" w:color="auto"/>
        <w:left w:val="none" w:sz="0" w:space="0" w:color="auto"/>
        <w:bottom w:val="none" w:sz="0" w:space="0" w:color="auto"/>
        <w:right w:val="none" w:sz="0" w:space="0" w:color="auto"/>
      </w:divBdr>
    </w:div>
    <w:div w:id="871957879">
      <w:bodyDiv w:val="1"/>
      <w:marLeft w:val="0"/>
      <w:marRight w:val="0"/>
      <w:marTop w:val="0"/>
      <w:marBottom w:val="0"/>
      <w:divBdr>
        <w:top w:val="none" w:sz="0" w:space="0" w:color="auto"/>
        <w:left w:val="none" w:sz="0" w:space="0" w:color="auto"/>
        <w:bottom w:val="none" w:sz="0" w:space="0" w:color="auto"/>
        <w:right w:val="none" w:sz="0" w:space="0" w:color="auto"/>
      </w:divBdr>
    </w:div>
    <w:div w:id="874581137">
      <w:bodyDiv w:val="1"/>
      <w:marLeft w:val="0"/>
      <w:marRight w:val="0"/>
      <w:marTop w:val="0"/>
      <w:marBottom w:val="0"/>
      <w:divBdr>
        <w:top w:val="none" w:sz="0" w:space="0" w:color="auto"/>
        <w:left w:val="none" w:sz="0" w:space="0" w:color="auto"/>
        <w:bottom w:val="none" w:sz="0" w:space="0" w:color="auto"/>
        <w:right w:val="none" w:sz="0" w:space="0" w:color="auto"/>
      </w:divBdr>
    </w:div>
    <w:div w:id="876045219">
      <w:bodyDiv w:val="1"/>
      <w:marLeft w:val="0"/>
      <w:marRight w:val="0"/>
      <w:marTop w:val="0"/>
      <w:marBottom w:val="0"/>
      <w:divBdr>
        <w:top w:val="none" w:sz="0" w:space="0" w:color="auto"/>
        <w:left w:val="none" w:sz="0" w:space="0" w:color="auto"/>
        <w:bottom w:val="none" w:sz="0" w:space="0" w:color="auto"/>
        <w:right w:val="none" w:sz="0" w:space="0" w:color="auto"/>
      </w:divBdr>
    </w:div>
    <w:div w:id="882711824">
      <w:bodyDiv w:val="1"/>
      <w:marLeft w:val="0"/>
      <w:marRight w:val="0"/>
      <w:marTop w:val="0"/>
      <w:marBottom w:val="0"/>
      <w:divBdr>
        <w:top w:val="none" w:sz="0" w:space="0" w:color="auto"/>
        <w:left w:val="none" w:sz="0" w:space="0" w:color="auto"/>
        <w:bottom w:val="none" w:sz="0" w:space="0" w:color="auto"/>
        <w:right w:val="none" w:sz="0" w:space="0" w:color="auto"/>
      </w:divBdr>
    </w:div>
    <w:div w:id="883247965">
      <w:bodyDiv w:val="1"/>
      <w:marLeft w:val="0"/>
      <w:marRight w:val="0"/>
      <w:marTop w:val="0"/>
      <w:marBottom w:val="0"/>
      <w:divBdr>
        <w:top w:val="none" w:sz="0" w:space="0" w:color="auto"/>
        <w:left w:val="none" w:sz="0" w:space="0" w:color="auto"/>
        <w:bottom w:val="none" w:sz="0" w:space="0" w:color="auto"/>
        <w:right w:val="none" w:sz="0" w:space="0" w:color="auto"/>
      </w:divBdr>
    </w:div>
    <w:div w:id="884411263">
      <w:bodyDiv w:val="1"/>
      <w:marLeft w:val="0"/>
      <w:marRight w:val="0"/>
      <w:marTop w:val="0"/>
      <w:marBottom w:val="0"/>
      <w:divBdr>
        <w:top w:val="none" w:sz="0" w:space="0" w:color="auto"/>
        <w:left w:val="none" w:sz="0" w:space="0" w:color="auto"/>
        <w:bottom w:val="none" w:sz="0" w:space="0" w:color="auto"/>
        <w:right w:val="none" w:sz="0" w:space="0" w:color="auto"/>
      </w:divBdr>
    </w:div>
    <w:div w:id="884607009">
      <w:bodyDiv w:val="1"/>
      <w:marLeft w:val="0"/>
      <w:marRight w:val="0"/>
      <w:marTop w:val="0"/>
      <w:marBottom w:val="0"/>
      <w:divBdr>
        <w:top w:val="none" w:sz="0" w:space="0" w:color="auto"/>
        <w:left w:val="none" w:sz="0" w:space="0" w:color="auto"/>
        <w:bottom w:val="none" w:sz="0" w:space="0" w:color="auto"/>
        <w:right w:val="none" w:sz="0" w:space="0" w:color="auto"/>
      </w:divBdr>
    </w:div>
    <w:div w:id="888343358">
      <w:bodyDiv w:val="1"/>
      <w:marLeft w:val="0"/>
      <w:marRight w:val="0"/>
      <w:marTop w:val="0"/>
      <w:marBottom w:val="0"/>
      <w:divBdr>
        <w:top w:val="none" w:sz="0" w:space="0" w:color="auto"/>
        <w:left w:val="none" w:sz="0" w:space="0" w:color="auto"/>
        <w:bottom w:val="none" w:sz="0" w:space="0" w:color="auto"/>
        <w:right w:val="none" w:sz="0" w:space="0" w:color="auto"/>
      </w:divBdr>
    </w:div>
    <w:div w:id="889877454">
      <w:bodyDiv w:val="1"/>
      <w:marLeft w:val="0"/>
      <w:marRight w:val="0"/>
      <w:marTop w:val="0"/>
      <w:marBottom w:val="0"/>
      <w:divBdr>
        <w:top w:val="none" w:sz="0" w:space="0" w:color="auto"/>
        <w:left w:val="none" w:sz="0" w:space="0" w:color="auto"/>
        <w:bottom w:val="none" w:sz="0" w:space="0" w:color="auto"/>
        <w:right w:val="none" w:sz="0" w:space="0" w:color="auto"/>
      </w:divBdr>
    </w:div>
    <w:div w:id="890386311">
      <w:bodyDiv w:val="1"/>
      <w:marLeft w:val="0"/>
      <w:marRight w:val="0"/>
      <w:marTop w:val="0"/>
      <w:marBottom w:val="0"/>
      <w:divBdr>
        <w:top w:val="none" w:sz="0" w:space="0" w:color="auto"/>
        <w:left w:val="none" w:sz="0" w:space="0" w:color="auto"/>
        <w:bottom w:val="none" w:sz="0" w:space="0" w:color="auto"/>
        <w:right w:val="none" w:sz="0" w:space="0" w:color="auto"/>
      </w:divBdr>
    </w:div>
    <w:div w:id="890732274">
      <w:bodyDiv w:val="1"/>
      <w:marLeft w:val="0"/>
      <w:marRight w:val="0"/>
      <w:marTop w:val="0"/>
      <w:marBottom w:val="0"/>
      <w:divBdr>
        <w:top w:val="none" w:sz="0" w:space="0" w:color="auto"/>
        <w:left w:val="none" w:sz="0" w:space="0" w:color="auto"/>
        <w:bottom w:val="none" w:sz="0" w:space="0" w:color="auto"/>
        <w:right w:val="none" w:sz="0" w:space="0" w:color="auto"/>
      </w:divBdr>
    </w:div>
    <w:div w:id="896550327">
      <w:bodyDiv w:val="1"/>
      <w:marLeft w:val="0"/>
      <w:marRight w:val="0"/>
      <w:marTop w:val="0"/>
      <w:marBottom w:val="0"/>
      <w:divBdr>
        <w:top w:val="none" w:sz="0" w:space="0" w:color="auto"/>
        <w:left w:val="none" w:sz="0" w:space="0" w:color="auto"/>
        <w:bottom w:val="none" w:sz="0" w:space="0" w:color="auto"/>
        <w:right w:val="none" w:sz="0" w:space="0" w:color="auto"/>
      </w:divBdr>
    </w:div>
    <w:div w:id="897983992">
      <w:bodyDiv w:val="1"/>
      <w:marLeft w:val="0"/>
      <w:marRight w:val="0"/>
      <w:marTop w:val="0"/>
      <w:marBottom w:val="0"/>
      <w:divBdr>
        <w:top w:val="none" w:sz="0" w:space="0" w:color="auto"/>
        <w:left w:val="none" w:sz="0" w:space="0" w:color="auto"/>
        <w:bottom w:val="none" w:sz="0" w:space="0" w:color="auto"/>
        <w:right w:val="none" w:sz="0" w:space="0" w:color="auto"/>
      </w:divBdr>
    </w:div>
    <w:div w:id="898711092">
      <w:bodyDiv w:val="1"/>
      <w:marLeft w:val="0"/>
      <w:marRight w:val="0"/>
      <w:marTop w:val="0"/>
      <w:marBottom w:val="0"/>
      <w:divBdr>
        <w:top w:val="none" w:sz="0" w:space="0" w:color="auto"/>
        <w:left w:val="none" w:sz="0" w:space="0" w:color="auto"/>
        <w:bottom w:val="none" w:sz="0" w:space="0" w:color="auto"/>
        <w:right w:val="none" w:sz="0" w:space="0" w:color="auto"/>
      </w:divBdr>
    </w:div>
    <w:div w:id="900364226">
      <w:bodyDiv w:val="1"/>
      <w:marLeft w:val="0"/>
      <w:marRight w:val="0"/>
      <w:marTop w:val="0"/>
      <w:marBottom w:val="0"/>
      <w:divBdr>
        <w:top w:val="none" w:sz="0" w:space="0" w:color="auto"/>
        <w:left w:val="none" w:sz="0" w:space="0" w:color="auto"/>
        <w:bottom w:val="none" w:sz="0" w:space="0" w:color="auto"/>
        <w:right w:val="none" w:sz="0" w:space="0" w:color="auto"/>
      </w:divBdr>
    </w:div>
    <w:div w:id="901260574">
      <w:bodyDiv w:val="1"/>
      <w:marLeft w:val="0"/>
      <w:marRight w:val="0"/>
      <w:marTop w:val="0"/>
      <w:marBottom w:val="0"/>
      <w:divBdr>
        <w:top w:val="none" w:sz="0" w:space="0" w:color="auto"/>
        <w:left w:val="none" w:sz="0" w:space="0" w:color="auto"/>
        <w:bottom w:val="none" w:sz="0" w:space="0" w:color="auto"/>
        <w:right w:val="none" w:sz="0" w:space="0" w:color="auto"/>
      </w:divBdr>
    </w:div>
    <w:div w:id="901791789">
      <w:bodyDiv w:val="1"/>
      <w:marLeft w:val="0"/>
      <w:marRight w:val="0"/>
      <w:marTop w:val="0"/>
      <w:marBottom w:val="0"/>
      <w:divBdr>
        <w:top w:val="none" w:sz="0" w:space="0" w:color="auto"/>
        <w:left w:val="none" w:sz="0" w:space="0" w:color="auto"/>
        <w:bottom w:val="none" w:sz="0" w:space="0" w:color="auto"/>
        <w:right w:val="none" w:sz="0" w:space="0" w:color="auto"/>
      </w:divBdr>
    </w:div>
    <w:div w:id="901988700">
      <w:bodyDiv w:val="1"/>
      <w:marLeft w:val="0"/>
      <w:marRight w:val="0"/>
      <w:marTop w:val="0"/>
      <w:marBottom w:val="0"/>
      <w:divBdr>
        <w:top w:val="none" w:sz="0" w:space="0" w:color="auto"/>
        <w:left w:val="none" w:sz="0" w:space="0" w:color="auto"/>
        <w:bottom w:val="none" w:sz="0" w:space="0" w:color="auto"/>
        <w:right w:val="none" w:sz="0" w:space="0" w:color="auto"/>
      </w:divBdr>
    </w:div>
    <w:div w:id="903176573">
      <w:bodyDiv w:val="1"/>
      <w:marLeft w:val="0"/>
      <w:marRight w:val="0"/>
      <w:marTop w:val="0"/>
      <w:marBottom w:val="0"/>
      <w:divBdr>
        <w:top w:val="none" w:sz="0" w:space="0" w:color="auto"/>
        <w:left w:val="none" w:sz="0" w:space="0" w:color="auto"/>
        <w:bottom w:val="none" w:sz="0" w:space="0" w:color="auto"/>
        <w:right w:val="none" w:sz="0" w:space="0" w:color="auto"/>
      </w:divBdr>
    </w:div>
    <w:div w:id="907418731">
      <w:bodyDiv w:val="1"/>
      <w:marLeft w:val="0"/>
      <w:marRight w:val="0"/>
      <w:marTop w:val="0"/>
      <w:marBottom w:val="0"/>
      <w:divBdr>
        <w:top w:val="none" w:sz="0" w:space="0" w:color="auto"/>
        <w:left w:val="none" w:sz="0" w:space="0" w:color="auto"/>
        <w:bottom w:val="none" w:sz="0" w:space="0" w:color="auto"/>
        <w:right w:val="none" w:sz="0" w:space="0" w:color="auto"/>
      </w:divBdr>
    </w:div>
    <w:div w:id="908029651">
      <w:bodyDiv w:val="1"/>
      <w:marLeft w:val="0"/>
      <w:marRight w:val="0"/>
      <w:marTop w:val="0"/>
      <w:marBottom w:val="0"/>
      <w:divBdr>
        <w:top w:val="none" w:sz="0" w:space="0" w:color="auto"/>
        <w:left w:val="none" w:sz="0" w:space="0" w:color="auto"/>
        <w:bottom w:val="none" w:sz="0" w:space="0" w:color="auto"/>
        <w:right w:val="none" w:sz="0" w:space="0" w:color="auto"/>
      </w:divBdr>
    </w:div>
    <w:div w:id="910119333">
      <w:bodyDiv w:val="1"/>
      <w:marLeft w:val="0"/>
      <w:marRight w:val="0"/>
      <w:marTop w:val="0"/>
      <w:marBottom w:val="0"/>
      <w:divBdr>
        <w:top w:val="none" w:sz="0" w:space="0" w:color="auto"/>
        <w:left w:val="none" w:sz="0" w:space="0" w:color="auto"/>
        <w:bottom w:val="none" w:sz="0" w:space="0" w:color="auto"/>
        <w:right w:val="none" w:sz="0" w:space="0" w:color="auto"/>
      </w:divBdr>
    </w:div>
    <w:div w:id="910627285">
      <w:bodyDiv w:val="1"/>
      <w:marLeft w:val="0"/>
      <w:marRight w:val="0"/>
      <w:marTop w:val="0"/>
      <w:marBottom w:val="0"/>
      <w:divBdr>
        <w:top w:val="none" w:sz="0" w:space="0" w:color="auto"/>
        <w:left w:val="none" w:sz="0" w:space="0" w:color="auto"/>
        <w:bottom w:val="none" w:sz="0" w:space="0" w:color="auto"/>
        <w:right w:val="none" w:sz="0" w:space="0" w:color="auto"/>
      </w:divBdr>
    </w:div>
    <w:div w:id="912009887">
      <w:bodyDiv w:val="1"/>
      <w:marLeft w:val="0"/>
      <w:marRight w:val="0"/>
      <w:marTop w:val="0"/>
      <w:marBottom w:val="0"/>
      <w:divBdr>
        <w:top w:val="none" w:sz="0" w:space="0" w:color="auto"/>
        <w:left w:val="none" w:sz="0" w:space="0" w:color="auto"/>
        <w:bottom w:val="none" w:sz="0" w:space="0" w:color="auto"/>
        <w:right w:val="none" w:sz="0" w:space="0" w:color="auto"/>
      </w:divBdr>
    </w:div>
    <w:div w:id="917715454">
      <w:bodyDiv w:val="1"/>
      <w:marLeft w:val="0"/>
      <w:marRight w:val="0"/>
      <w:marTop w:val="0"/>
      <w:marBottom w:val="0"/>
      <w:divBdr>
        <w:top w:val="none" w:sz="0" w:space="0" w:color="auto"/>
        <w:left w:val="none" w:sz="0" w:space="0" w:color="auto"/>
        <w:bottom w:val="none" w:sz="0" w:space="0" w:color="auto"/>
        <w:right w:val="none" w:sz="0" w:space="0" w:color="auto"/>
      </w:divBdr>
    </w:div>
    <w:div w:id="920407559">
      <w:bodyDiv w:val="1"/>
      <w:marLeft w:val="0"/>
      <w:marRight w:val="0"/>
      <w:marTop w:val="0"/>
      <w:marBottom w:val="0"/>
      <w:divBdr>
        <w:top w:val="none" w:sz="0" w:space="0" w:color="auto"/>
        <w:left w:val="none" w:sz="0" w:space="0" w:color="auto"/>
        <w:bottom w:val="none" w:sz="0" w:space="0" w:color="auto"/>
        <w:right w:val="none" w:sz="0" w:space="0" w:color="auto"/>
      </w:divBdr>
    </w:div>
    <w:div w:id="921833970">
      <w:bodyDiv w:val="1"/>
      <w:marLeft w:val="0"/>
      <w:marRight w:val="0"/>
      <w:marTop w:val="0"/>
      <w:marBottom w:val="0"/>
      <w:divBdr>
        <w:top w:val="none" w:sz="0" w:space="0" w:color="auto"/>
        <w:left w:val="none" w:sz="0" w:space="0" w:color="auto"/>
        <w:bottom w:val="none" w:sz="0" w:space="0" w:color="auto"/>
        <w:right w:val="none" w:sz="0" w:space="0" w:color="auto"/>
      </w:divBdr>
    </w:div>
    <w:div w:id="923495953">
      <w:bodyDiv w:val="1"/>
      <w:marLeft w:val="0"/>
      <w:marRight w:val="0"/>
      <w:marTop w:val="0"/>
      <w:marBottom w:val="0"/>
      <w:divBdr>
        <w:top w:val="none" w:sz="0" w:space="0" w:color="auto"/>
        <w:left w:val="none" w:sz="0" w:space="0" w:color="auto"/>
        <w:bottom w:val="none" w:sz="0" w:space="0" w:color="auto"/>
        <w:right w:val="none" w:sz="0" w:space="0" w:color="auto"/>
      </w:divBdr>
    </w:div>
    <w:div w:id="924652074">
      <w:bodyDiv w:val="1"/>
      <w:marLeft w:val="0"/>
      <w:marRight w:val="0"/>
      <w:marTop w:val="0"/>
      <w:marBottom w:val="0"/>
      <w:divBdr>
        <w:top w:val="none" w:sz="0" w:space="0" w:color="auto"/>
        <w:left w:val="none" w:sz="0" w:space="0" w:color="auto"/>
        <w:bottom w:val="none" w:sz="0" w:space="0" w:color="auto"/>
        <w:right w:val="none" w:sz="0" w:space="0" w:color="auto"/>
      </w:divBdr>
    </w:div>
    <w:div w:id="927541466">
      <w:bodyDiv w:val="1"/>
      <w:marLeft w:val="0"/>
      <w:marRight w:val="0"/>
      <w:marTop w:val="0"/>
      <w:marBottom w:val="0"/>
      <w:divBdr>
        <w:top w:val="none" w:sz="0" w:space="0" w:color="auto"/>
        <w:left w:val="none" w:sz="0" w:space="0" w:color="auto"/>
        <w:bottom w:val="none" w:sz="0" w:space="0" w:color="auto"/>
        <w:right w:val="none" w:sz="0" w:space="0" w:color="auto"/>
      </w:divBdr>
    </w:div>
    <w:div w:id="928273462">
      <w:bodyDiv w:val="1"/>
      <w:marLeft w:val="0"/>
      <w:marRight w:val="0"/>
      <w:marTop w:val="0"/>
      <w:marBottom w:val="0"/>
      <w:divBdr>
        <w:top w:val="none" w:sz="0" w:space="0" w:color="auto"/>
        <w:left w:val="none" w:sz="0" w:space="0" w:color="auto"/>
        <w:bottom w:val="none" w:sz="0" w:space="0" w:color="auto"/>
        <w:right w:val="none" w:sz="0" w:space="0" w:color="auto"/>
      </w:divBdr>
    </w:div>
    <w:div w:id="928273863">
      <w:bodyDiv w:val="1"/>
      <w:marLeft w:val="0"/>
      <w:marRight w:val="0"/>
      <w:marTop w:val="0"/>
      <w:marBottom w:val="0"/>
      <w:divBdr>
        <w:top w:val="none" w:sz="0" w:space="0" w:color="auto"/>
        <w:left w:val="none" w:sz="0" w:space="0" w:color="auto"/>
        <w:bottom w:val="none" w:sz="0" w:space="0" w:color="auto"/>
        <w:right w:val="none" w:sz="0" w:space="0" w:color="auto"/>
      </w:divBdr>
    </w:div>
    <w:div w:id="928387454">
      <w:bodyDiv w:val="1"/>
      <w:marLeft w:val="0"/>
      <w:marRight w:val="0"/>
      <w:marTop w:val="0"/>
      <w:marBottom w:val="0"/>
      <w:divBdr>
        <w:top w:val="none" w:sz="0" w:space="0" w:color="auto"/>
        <w:left w:val="none" w:sz="0" w:space="0" w:color="auto"/>
        <w:bottom w:val="none" w:sz="0" w:space="0" w:color="auto"/>
        <w:right w:val="none" w:sz="0" w:space="0" w:color="auto"/>
      </w:divBdr>
    </w:div>
    <w:div w:id="932278316">
      <w:bodyDiv w:val="1"/>
      <w:marLeft w:val="0"/>
      <w:marRight w:val="0"/>
      <w:marTop w:val="0"/>
      <w:marBottom w:val="0"/>
      <w:divBdr>
        <w:top w:val="none" w:sz="0" w:space="0" w:color="auto"/>
        <w:left w:val="none" w:sz="0" w:space="0" w:color="auto"/>
        <w:bottom w:val="none" w:sz="0" w:space="0" w:color="auto"/>
        <w:right w:val="none" w:sz="0" w:space="0" w:color="auto"/>
      </w:divBdr>
    </w:div>
    <w:div w:id="935288294">
      <w:bodyDiv w:val="1"/>
      <w:marLeft w:val="0"/>
      <w:marRight w:val="0"/>
      <w:marTop w:val="0"/>
      <w:marBottom w:val="0"/>
      <w:divBdr>
        <w:top w:val="none" w:sz="0" w:space="0" w:color="auto"/>
        <w:left w:val="none" w:sz="0" w:space="0" w:color="auto"/>
        <w:bottom w:val="none" w:sz="0" w:space="0" w:color="auto"/>
        <w:right w:val="none" w:sz="0" w:space="0" w:color="auto"/>
      </w:divBdr>
    </w:div>
    <w:div w:id="935359213">
      <w:bodyDiv w:val="1"/>
      <w:marLeft w:val="0"/>
      <w:marRight w:val="0"/>
      <w:marTop w:val="0"/>
      <w:marBottom w:val="0"/>
      <w:divBdr>
        <w:top w:val="none" w:sz="0" w:space="0" w:color="auto"/>
        <w:left w:val="none" w:sz="0" w:space="0" w:color="auto"/>
        <w:bottom w:val="none" w:sz="0" w:space="0" w:color="auto"/>
        <w:right w:val="none" w:sz="0" w:space="0" w:color="auto"/>
      </w:divBdr>
    </w:div>
    <w:div w:id="936407165">
      <w:bodyDiv w:val="1"/>
      <w:marLeft w:val="0"/>
      <w:marRight w:val="0"/>
      <w:marTop w:val="0"/>
      <w:marBottom w:val="0"/>
      <w:divBdr>
        <w:top w:val="none" w:sz="0" w:space="0" w:color="auto"/>
        <w:left w:val="none" w:sz="0" w:space="0" w:color="auto"/>
        <w:bottom w:val="none" w:sz="0" w:space="0" w:color="auto"/>
        <w:right w:val="none" w:sz="0" w:space="0" w:color="auto"/>
      </w:divBdr>
    </w:div>
    <w:div w:id="936448356">
      <w:bodyDiv w:val="1"/>
      <w:marLeft w:val="0"/>
      <w:marRight w:val="0"/>
      <w:marTop w:val="0"/>
      <w:marBottom w:val="0"/>
      <w:divBdr>
        <w:top w:val="none" w:sz="0" w:space="0" w:color="auto"/>
        <w:left w:val="none" w:sz="0" w:space="0" w:color="auto"/>
        <w:bottom w:val="none" w:sz="0" w:space="0" w:color="auto"/>
        <w:right w:val="none" w:sz="0" w:space="0" w:color="auto"/>
      </w:divBdr>
    </w:div>
    <w:div w:id="939292422">
      <w:bodyDiv w:val="1"/>
      <w:marLeft w:val="0"/>
      <w:marRight w:val="0"/>
      <w:marTop w:val="0"/>
      <w:marBottom w:val="0"/>
      <w:divBdr>
        <w:top w:val="none" w:sz="0" w:space="0" w:color="auto"/>
        <w:left w:val="none" w:sz="0" w:space="0" w:color="auto"/>
        <w:bottom w:val="none" w:sz="0" w:space="0" w:color="auto"/>
        <w:right w:val="none" w:sz="0" w:space="0" w:color="auto"/>
      </w:divBdr>
    </w:div>
    <w:div w:id="939678612">
      <w:bodyDiv w:val="1"/>
      <w:marLeft w:val="0"/>
      <w:marRight w:val="0"/>
      <w:marTop w:val="0"/>
      <w:marBottom w:val="0"/>
      <w:divBdr>
        <w:top w:val="none" w:sz="0" w:space="0" w:color="auto"/>
        <w:left w:val="none" w:sz="0" w:space="0" w:color="auto"/>
        <w:bottom w:val="none" w:sz="0" w:space="0" w:color="auto"/>
        <w:right w:val="none" w:sz="0" w:space="0" w:color="auto"/>
      </w:divBdr>
    </w:div>
    <w:div w:id="941299929">
      <w:bodyDiv w:val="1"/>
      <w:marLeft w:val="0"/>
      <w:marRight w:val="0"/>
      <w:marTop w:val="0"/>
      <w:marBottom w:val="0"/>
      <w:divBdr>
        <w:top w:val="none" w:sz="0" w:space="0" w:color="auto"/>
        <w:left w:val="none" w:sz="0" w:space="0" w:color="auto"/>
        <w:bottom w:val="none" w:sz="0" w:space="0" w:color="auto"/>
        <w:right w:val="none" w:sz="0" w:space="0" w:color="auto"/>
      </w:divBdr>
    </w:div>
    <w:div w:id="942030625">
      <w:bodyDiv w:val="1"/>
      <w:marLeft w:val="0"/>
      <w:marRight w:val="0"/>
      <w:marTop w:val="0"/>
      <w:marBottom w:val="0"/>
      <w:divBdr>
        <w:top w:val="none" w:sz="0" w:space="0" w:color="auto"/>
        <w:left w:val="none" w:sz="0" w:space="0" w:color="auto"/>
        <w:bottom w:val="none" w:sz="0" w:space="0" w:color="auto"/>
        <w:right w:val="none" w:sz="0" w:space="0" w:color="auto"/>
      </w:divBdr>
    </w:div>
    <w:div w:id="942107440">
      <w:bodyDiv w:val="1"/>
      <w:marLeft w:val="0"/>
      <w:marRight w:val="0"/>
      <w:marTop w:val="0"/>
      <w:marBottom w:val="0"/>
      <w:divBdr>
        <w:top w:val="none" w:sz="0" w:space="0" w:color="auto"/>
        <w:left w:val="none" w:sz="0" w:space="0" w:color="auto"/>
        <w:bottom w:val="none" w:sz="0" w:space="0" w:color="auto"/>
        <w:right w:val="none" w:sz="0" w:space="0" w:color="auto"/>
      </w:divBdr>
    </w:div>
    <w:div w:id="943532498">
      <w:bodyDiv w:val="1"/>
      <w:marLeft w:val="0"/>
      <w:marRight w:val="0"/>
      <w:marTop w:val="0"/>
      <w:marBottom w:val="0"/>
      <w:divBdr>
        <w:top w:val="none" w:sz="0" w:space="0" w:color="auto"/>
        <w:left w:val="none" w:sz="0" w:space="0" w:color="auto"/>
        <w:bottom w:val="none" w:sz="0" w:space="0" w:color="auto"/>
        <w:right w:val="none" w:sz="0" w:space="0" w:color="auto"/>
      </w:divBdr>
    </w:div>
    <w:div w:id="943928279">
      <w:bodyDiv w:val="1"/>
      <w:marLeft w:val="0"/>
      <w:marRight w:val="0"/>
      <w:marTop w:val="0"/>
      <w:marBottom w:val="0"/>
      <w:divBdr>
        <w:top w:val="none" w:sz="0" w:space="0" w:color="auto"/>
        <w:left w:val="none" w:sz="0" w:space="0" w:color="auto"/>
        <w:bottom w:val="none" w:sz="0" w:space="0" w:color="auto"/>
        <w:right w:val="none" w:sz="0" w:space="0" w:color="auto"/>
      </w:divBdr>
    </w:div>
    <w:div w:id="951322423">
      <w:bodyDiv w:val="1"/>
      <w:marLeft w:val="0"/>
      <w:marRight w:val="0"/>
      <w:marTop w:val="0"/>
      <w:marBottom w:val="0"/>
      <w:divBdr>
        <w:top w:val="none" w:sz="0" w:space="0" w:color="auto"/>
        <w:left w:val="none" w:sz="0" w:space="0" w:color="auto"/>
        <w:bottom w:val="none" w:sz="0" w:space="0" w:color="auto"/>
        <w:right w:val="none" w:sz="0" w:space="0" w:color="auto"/>
      </w:divBdr>
    </w:div>
    <w:div w:id="951404061">
      <w:bodyDiv w:val="1"/>
      <w:marLeft w:val="0"/>
      <w:marRight w:val="0"/>
      <w:marTop w:val="0"/>
      <w:marBottom w:val="0"/>
      <w:divBdr>
        <w:top w:val="none" w:sz="0" w:space="0" w:color="auto"/>
        <w:left w:val="none" w:sz="0" w:space="0" w:color="auto"/>
        <w:bottom w:val="none" w:sz="0" w:space="0" w:color="auto"/>
        <w:right w:val="none" w:sz="0" w:space="0" w:color="auto"/>
      </w:divBdr>
    </w:div>
    <w:div w:id="953486756">
      <w:bodyDiv w:val="1"/>
      <w:marLeft w:val="0"/>
      <w:marRight w:val="0"/>
      <w:marTop w:val="0"/>
      <w:marBottom w:val="0"/>
      <w:divBdr>
        <w:top w:val="none" w:sz="0" w:space="0" w:color="auto"/>
        <w:left w:val="none" w:sz="0" w:space="0" w:color="auto"/>
        <w:bottom w:val="none" w:sz="0" w:space="0" w:color="auto"/>
        <w:right w:val="none" w:sz="0" w:space="0" w:color="auto"/>
      </w:divBdr>
    </w:div>
    <w:div w:id="955453720">
      <w:bodyDiv w:val="1"/>
      <w:marLeft w:val="0"/>
      <w:marRight w:val="0"/>
      <w:marTop w:val="0"/>
      <w:marBottom w:val="0"/>
      <w:divBdr>
        <w:top w:val="none" w:sz="0" w:space="0" w:color="auto"/>
        <w:left w:val="none" w:sz="0" w:space="0" w:color="auto"/>
        <w:bottom w:val="none" w:sz="0" w:space="0" w:color="auto"/>
        <w:right w:val="none" w:sz="0" w:space="0" w:color="auto"/>
      </w:divBdr>
    </w:div>
    <w:div w:id="958410339">
      <w:bodyDiv w:val="1"/>
      <w:marLeft w:val="0"/>
      <w:marRight w:val="0"/>
      <w:marTop w:val="0"/>
      <w:marBottom w:val="0"/>
      <w:divBdr>
        <w:top w:val="none" w:sz="0" w:space="0" w:color="auto"/>
        <w:left w:val="none" w:sz="0" w:space="0" w:color="auto"/>
        <w:bottom w:val="none" w:sz="0" w:space="0" w:color="auto"/>
        <w:right w:val="none" w:sz="0" w:space="0" w:color="auto"/>
      </w:divBdr>
    </w:div>
    <w:div w:id="960961083">
      <w:bodyDiv w:val="1"/>
      <w:marLeft w:val="0"/>
      <w:marRight w:val="0"/>
      <w:marTop w:val="0"/>
      <w:marBottom w:val="0"/>
      <w:divBdr>
        <w:top w:val="none" w:sz="0" w:space="0" w:color="auto"/>
        <w:left w:val="none" w:sz="0" w:space="0" w:color="auto"/>
        <w:bottom w:val="none" w:sz="0" w:space="0" w:color="auto"/>
        <w:right w:val="none" w:sz="0" w:space="0" w:color="auto"/>
      </w:divBdr>
    </w:div>
    <w:div w:id="961109395">
      <w:bodyDiv w:val="1"/>
      <w:marLeft w:val="0"/>
      <w:marRight w:val="0"/>
      <w:marTop w:val="0"/>
      <w:marBottom w:val="0"/>
      <w:divBdr>
        <w:top w:val="none" w:sz="0" w:space="0" w:color="auto"/>
        <w:left w:val="none" w:sz="0" w:space="0" w:color="auto"/>
        <w:bottom w:val="none" w:sz="0" w:space="0" w:color="auto"/>
        <w:right w:val="none" w:sz="0" w:space="0" w:color="auto"/>
      </w:divBdr>
    </w:div>
    <w:div w:id="967200300">
      <w:bodyDiv w:val="1"/>
      <w:marLeft w:val="0"/>
      <w:marRight w:val="0"/>
      <w:marTop w:val="0"/>
      <w:marBottom w:val="0"/>
      <w:divBdr>
        <w:top w:val="none" w:sz="0" w:space="0" w:color="auto"/>
        <w:left w:val="none" w:sz="0" w:space="0" w:color="auto"/>
        <w:bottom w:val="none" w:sz="0" w:space="0" w:color="auto"/>
        <w:right w:val="none" w:sz="0" w:space="0" w:color="auto"/>
      </w:divBdr>
    </w:div>
    <w:div w:id="968440204">
      <w:bodyDiv w:val="1"/>
      <w:marLeft w:val="0"/>
      <w:marRight w:val="0"/>
      <w:marTop w:val="0"/>
      <w:marBottom w:val="0"/>
      <w:divBdr>
        <w:top w:val="none" w:sz="0" w:space="0" w:color="auto"/>
        <w:left w:val="none" w:sz="0" w:space="0" w:color="auto"/>
        <w:bottom w:val="none" w:sz="0" w:space="0" w:color="auto"/>
        <w:right w:val="none" w:sz="0" w:space="0" w:color="auto"/>
      </w:divBdr>
    </w:div>
    <w:div w:id="968703148">
      <w:bodyDiv w:val="1"/>
      <w:marLeft w:val="0"/>
      <w:marRight w:val="0"/>
      <w:marTop w:val="0"/>
      <w:marBottom w:val="0"/>
      <w:divBdr>
        <w:top w:val="none" w:sz="0" w:space="0" w:color="auto"/>
        <w:left w:val="none" w:sz="0" w:space="0" w:color="auto"/>
        <w:bottom w:val="none" w:sz="0" w:space="0" w:color="auto"/>
        <w:right w:val="none" w:sz="0" w:space="0" w:color="auto"/>
      </w:divBdr>
    </w:div>
    <w:div w:id="969751934">
      <w:bodyDiv w:val="1"/>
      <w:marLeft w:val="0"/>
      <w:marRight w:val="0"/>
      <w:marTop w:val="0"/>
      <w:marBottom w:val="0"/>
      <w:divBdr>
        <w:top w:val="none" w:sz="0" w:space="0" w:color="auto"/>
        <w:left w:val="none" w:sz="0" w:space="0" w:color="auto"/>
        <w:bottom w:val="none" w:sz="0" w:space="0" w:color="auto"/>
        <w:right w:val="none" w:sz="0" w:space="0" w:color="auto"/>
      </w:divBdr>
    </w:div>
    <w:div w:id="972565620">
      <w:bodyDiv w:val="1"/>
      <w:marLeft w:val="0"/>
      <w:marRight w:val="0"/>
      <w:marTop w:val="0"/>
      <w:marBottom w:val="0"/>
      <w:divBdr>
        <w:top w:val="none" w:sz="0" w:space="0" w:color="auto"/>
        <w:left w:val="none" w:sz="0" w:space="0" w:color="auto"/>
        <w:bottom w:val="none" w:sz="0" w:space="0" w:color="auto"/>
        <w:right w:val="none" w:sz="0" w:space="0" w:color="auto"/>
      </w:divBdr>
    </w:div>
    <w:div w:id="973409412">
      <w:bodyDiv w:val="1"/>
      <w:marLeft w:val="0"/>
      <w:marRight w:val="0"/>
      <w:marTop w:val="0"/>
      <w:marBottom w:val="0"/>
      <w:divBdr>
        <w:top w:val="none" w:sz="0" w:space="0" w:color="auto"/>
        <w:left w:val="none" w:sz="0" w:space="0" w:color="auto"/>
        <w:bottom w:val="none" w:sz="0" w:space="0" w:color="auto"/>
        <w:right w:val="none" w:sz="0" w:space="0" w:color="auto"/>
      </w:divBdr>
    </w:div>
    <w:div w:id="975138917">
      <w:bodyDiv w:val="1"/>
      <w:marLeft w:val="0"/>
      <w:marRight w:val="0"/>
      <w:marTop w:val="0"/>
      <w:marBottom w:val="0"/>
      <w:divBdr>
        <w:top w:val="none" w:sz="0" w:space="0" w:color="auto"/>
        <w:left w:val="none" w:sz="0" w:space="0" w:color="auto"/>
        <w:bottom w:val="none" w:sz="0" w:space="0" w:color="auto"/>
        <w:right w:val="none" w:sz="0" w:space="0" w:color="auto"/>
      </w:divBdr>
    </w:div>
    <w:div w:id="977757928">
      <w:bodyDiv w:val="1"/>
      <w:marLeft w:val="0"/>
      <w:marRight w:val="0"/>
      <w:marTop w:val="0"/>
      <w:marBottom w:val="0"/>
      <w:divBdr>
        <w:top w:val="none" w:sz="0" w:space="0" w:color="auto"/>
        <w:left w:val="none" w:sz="0" w:space="0" w:color="auto"/>
        <w:bottom w:val="none" w:sz="0" w:space="0" w:color="auto"/>
        <w:right w:val="none" w:sz="0" w:space="0" w:color="auto"/>
      </w:divBdr>
    </w:div>
    <w:div w:id="978725578">
      <w:bodyDiv w:val="1"/>
      <w:marLeft w:val="0"/>
      <w:marRight w:val="0"/>
      <w:marTop w:val="0"/>
      <w:marBottom w:val="0"/>
      <w:divBdr>
        <w:top w:val="none" w:sz="0" w:space="0" w:color="auto"/>
        <w:left w:val="none" w:sz="0" w:space="0" w:color="auto"/>
        <w:bottom w:val="none" w:sz="0" w:space="0" w:color="auto"/>
        <w:right w:val="none" w:sz="0" w:space="0" w:color="auto"/>
      </w:divBdr>
    </w:div>
    <w:div w:id="979072679">
      <w:bodyDiv w:val="1"/>
      <w:marLeft w:val="0"/>
      <w:marRight w:val="0"/>
      <w:marTop w:val="0"/>
      <w:marBottom w:val="0"/>
      <w:divBdr>
        <w:top w:val="none" w:sz="0" w:space="0" w:color="auto"/>
        <w:left w:val="none" w:sz="0" w:space="0" w:color="auto"/>
        <w:bottom w:val="none" w:sz="0" w:space="0" w:color="auto"/>
        <w:right w:val="none" w:sz="0" w:space="0" w:color="auto"/>
      </w:divBdr>
    </w:div>
    <w:div w:id="979112483">
      <w:bodyDiv w:val="1"/>
      <w:marLeft w:val="0"/>
      <w:marRight w:val="0"/>
      <w:marTop w:val="0"/>
      <w:marBottom w:val="0"/>
      <w:divBdr>
        <w:top w:val="none" w:sz="0" w:space="0" w:color="auto"/>
        <w:left w:val="none" w:sz="0" w:space="0" w:color="auto"/>
        <w:bottom w:val="none" w:sz="0" w:space="0" w:color="auto"/>
        <w:right w:val="none" w:sz="0" w:space="0" w:color="auto"/>
      </w:divBdr>
    </w:div>
    <w:div w:id="979460166">
      <w:bodyDiv w:val="1"/>
      <w:marLeft w:val="0"/>
      <w:marRight w:val="0"/>
      <w:marTop w:val="0"/>
      <w:marBottom w:val="0"/>
      <w:divBdr>
        <w:top w:val="none" w:sz="0" w:space="0" w:color="auto"/>
        <w:left w:val="none" w:sz="0" w:space="0" w:color="auto"/>
        <w:bottom w:val="none" w:sz="0" w:space="0" w:color="auto"/>
        <w:right w:val="none" w:sz="0" w:space="0" w:color="auto"/>
      </w:divBdr>
    </w:div>
    <w:div w:id="985016643">
      <w:bodyDiv w:val="1"/>
      <w:marLeft w:val="0"/>
      <w:marRight w:val="0"/>
      <w:marTop w:val="0"/>
      <w:marBottom w:val="0"/>
      <w:divBdr>
        <w:top w:val="none" w:sz="0" w:space="0" w:color="auto"/>
        <w:left w:val="none" w:sz="0" w:space="0" w:color="auto"/>
        <w:bottom w:val="none" w:sz="0" w:space="0" w:color="auto"/>
        <w:right w:val="none" w:sz="0" w:space="0" w:color="auto"/>
      </w:divBdr>
    </w:div>
    <w:div w:id="991720004">
      <w:bodyDiv w:val="1"/>
      <w:marLeft w:val="0"/>
      <w:marRight w:val="0"/>
      <w:marTop w:val="0"/>
      <w:marBottom w:val="0"/>
      <w:divBdr>
        <w:top w:val="none" w:sz="0" w:space="0" w:color="auto"/>
        <w:left w:val="none" w:sz="0" w:space="0" w:color="auto"/>
        <w:bottom w:val="none" w:sz="0" w:space="0" w:color="auto"/>
        <w:right w:val="none" w:sz="0" w:space="0" w:color="auto"/>
      </w:divBdr>
    </w:div>
    <w:div w:id="992758231">
      <w:bodyDiv w:val="1"/>
      <w:marLeft w:val="0"/>
      <w:marRight w:val="0"/>
      <w:marTop w:val="0"/>
      <w:marBottom w:val="0"/>
      <w:divBdr>
        <w:top w:val="none" w:sz="0" w:space="0" w:color="auto"/>
        <w:left w:val="none" w:sz="0" w:space="0" w:color="auto"/>
        <w:bottom w:val="none" w:sz="0" w:space="0" w:color="auto"/>
        <w:right w:val="none" w:sz="0" w:space="0" w:color="auto"/>
      </w:divBdr>
    </w:div>
    <w:div w:id="993996516">
      <w:bodyDiv w:val="1"/>
      <w:marLeft w:val="0"/>
      <w:marRight w:val="0"/>
      <w:marTop w:val="0"/>
      <w:marBottom w:val="0"/>
      <w:divBdr>
        <w:top w:val="none" w:sz="0" w:space="0" w:color="auto"/>
        <w:left w:val="none" w:sz="0" w:space="0" w:color="auto"/>
        <w:bottom w:val="none" w:sz="0" w:space="0" w:color="auto"/>
        <w:right w:val="none" w:sz="0" w:space="0" w:color="auto"/>
      </w:divBdr>
    </w:div>
    <w:div w:id="1004626899">
      <w:bodyDiv w:val="1"/>
      <w:marLeft w:val="0"/>
      <w:marRight w:val="0"/>
      <w:marTop w:val="0"/>
      <w:marBottom w:val="0"/>
      <w:divBdr>
        <w:top w:val="none" w:sz="0" w:space="0" w:color="auto"/>
        <w:left w:val="none" w:sz="0" w:space="0" w:color="auto"/>
        <w:bottom w:val="none" w:sz="0" w:space="0" w:color="auto"/>
        <w:right w:val="none" w:sz="0" w:space="0" w:color="auto"/>
      </w:divBdr>
    </w:div>
    <w:div w:id="1008286580">
      <w:bodyDiv w:val="1"/>
      <w:marLeft w:val="0"/>
      <w:marRight w:val="0"/>
      <w:marTop w:val="0"/>
      <w:marBottom w:val="0"/>
      <w:divBdr>
        <w:top w:val="none" w:sz="0" w:space="0" w:color="auto"/>
        <w:left w:val="none" w:sz="0" w:space="0" w:color="auto"/>
        <w:bottom w:val="none" w:sz="0" w:space="0" w:color="auto"/>
        <w:right w:val="none" w:sz="0" w:space="0" w:color="auto"/>
      </w:divBdr>
    </w:div>
    <w:div w:id="1008796283">
      <w:bodyDiv w:val="1"/>
      <w:marLeft w:val="0"/>
      <w:marRight w:val="0"/>
      <w:marTop w:val="0"/>
      <w:marBottom w:val="0"/>
      <w:divBdr>
        <w:top w:val="none" w:sz="0" w:space="0" w:color="auto"/>
        <w:left w:val="none" w:sz="0" w:space="0" w:color="auto"/>
        <w:bottom w:val="none" w:sz="0" w:space="0" w:color="auto"/>
        <w:right w:val="none" w:sz="0" w:space="0" w:color="auto"/>
      </w:divBdr>
    </w:div>
    <w:div w:id="1009141459">
      <w:bodyDiv w:val="1"/>
      <w:marLeft w:val="0"/>
      <w:marRight w:val="0"/>
      <w:marTop w:val="0"/>
      <w:marBottom w:val="0"/>
      <w:divBdr>
        <w:top w:val="none" w:sz="0" w:space="0" w:color="auto"/>
        <w:left w:val="none" w:sz="0" w:space="0" w:color="auto"/>
        <w:bottom w:val="none" w:sz="0" w:space="0" w:color="auto"/>
        <w:right w:val="none" w:sz="0" w:space="0" w:color="auto"/>
      </w:divBdr>
    </w:div>
    <w:div w:id="1013147655">
      <w:bodyDiv w:val="1"/>
      <w:marLeft w:val="0"/>
      <w:marRight w:val="0"/>
      <w:marTop w:val="0"/>
      <w:marBottom w:val="0"/>
      <w:divBdr>
        <w:top w:val="none" w:sz="0" w:space="0" w:color="auto"/>
        <w:left w:val="none" w:sz="0" w:space="0" w:color="auto"/>
        <w:bottom w:val="none" w:sz="0" w:space="0" w:color="auto"/>
        <w:right w:val="none" w:sz="0" w:space="0" w:color="auto"/>
      </w:divBdr>
    </w:div>
    <w:div w:id="1015113027">
      <w:bodyDiv w:val="1"/>
      <w:marLeft w:val="0"/>
      <w:marRight w:val="0"/>
      <w:marTop w:val="0"/>
      <w:marBottom w:val="0"/>
      <w:divBdr>
        <w:top w:val="none" w:sz="0" w:space="0" w:color="auto"/>
        <w:left w:val="none" w:sz="0" w:space="0" w:color="auto"/>
        <w:bottom w:val="none" w:sz="0" w:space="0" w:color="auto"/>
        <w:right w:val="none" w:sz="0" w:space="0" w:color="auto"/>
      </w:divBdr>
    </w:div>
    <w:div w:id="1016812868">
      <w:bodyDiv w:val="1"/>
      <w:marLeft w:val="0"/>
      <w:marRight w:val="0"/>
      <w:marTop w:val="0"/>
      <w:marBottom w:val="0"/>
      <w:divBdr>
        <w:top w:val="none" w:sz="0" w:space="0" w:color="auto"/>
        <w:left w:val="none" w:sz="0" w:space="0" w:color="auto"/>
        <w:bottom w:val="none" w:sz="0" w:space="0" w:color="auto"/>
        <w:right w:val="none" w:sz="0" w:space="0" w:color="auto"/>
      </w:divBdr>
    </w:div>
    <w:div w:id="1017464998">
      <w:bodyDiv w:val="1"/>
      <w:marLeft w:val="0"/>
      <w:marRight w:val="0"/>
      <w:marTop w:val="0"/>
      <w:marBottom w:val="0"/>
      <w:divBdr>
        <w:top w:val="none" w:sz="0" w:space="0" w:color="auto"/>
        <w:left w:val="none" w:sz="0" w:space="0" w:color="auto"/>
        <w:bottom w:val="none" w:sz="0" w:space="0" w:color="auto"/>
        <w:right w:val="none" w:sz="0" w:space="0" w:color="auto"/>
      </w:divBdr>
    </w:div>
    <w:div w:id="1022392951">
      <w:bodyDiv w:val="1"/>
      <w:marLeft w:val="0"/>
      <w:marRight w:val="0"/>
      <w:marTop w:val="0"/>
      <w:marBottom w:val="0"/>
      <w:divBdr>
        <w:top w:val="none" w:sz="0" w:space="0" w:color="auto"/>
        <w:left w:val="none" w:sz="0" w:space="0" w:color="auto"/>
        <w:bottom w:val="none" w:sz="0" w:space="0" w:color="auto"/>
        <w:right w:val="none" w:sz="0" w:space="0" w:color="auto"/>
      </w:divBdr>
    </w:div>
    <w:div w:id="1024552169">
      <w:bodyDiv w:val="1"/>
      <w:marLeft w:val="0"/>
      <w:marRight w:val="0"/>
      <w:marTop w:val="0"/>
      <w:marBottom w:val="0"/>
      <w:divBdr>
        <w:top w:val="none" w:sz="0" w:space="0" w:color="auto"/>
        <w:left w:val="none" w:sz="0" w:space="0" w:color="auto"/>
        <w:bottom w:val="none" w:sz="0" w:space="0" w:color="auto"/>
        <w:right w:val="none" w:sz="0" w:space="0" w:color="auto"/>
      </w:divBdr>
    </w:div>
    <w:div w:id="1024786527">
      <w:bodyDiv w:val="1"/>
      <w:marLeft w:val="0"/>
      <w:marRight w:val="0"/>
      <w:marTop w:val="0"/>
      <w:marBottom w:val="0"/>
      <w:divBdr>
        <w:top w:val="none" w:sz="0" w:space="0" w:color="auto"/>
        <w:left w:val="none" w:sz="0" w:space="0" w:color="auto"/>
        <w:bottom w:val="none" w:sz="0" w:space="0" w:color="auto"/>
        <w:right w:val="none" w:sz="0" w:space="0" w:color="auto"/>
      </w:divBdr>
    </w:div>
    <w:div w:id="1025643602">
      <w:bodyDiv w:val="1"/>
      <w:marLeft w:val="0"/>
      <w:marRight w:val="0"/>
      <w:marTop w:val="0"/>
      <w:marBottom w:val="0"/>
      <w:divBdr>
        <w:top w:val="none" w:sz="0" w:space="0" w:color="auto"/>
        <w:left w:val="none" w:sz="0" w:space="0" w:color="auto"/>
        <w:bottom w:val="none" w:sz="0" w:space="0" w:color="auto"/>
        <w:right w:val="none" w:sz="0" w:space="0" w:color="auto"/>
      </w:divBdr>
    </w:div>
    <w:div w:id="1029258971">
      <w:bodyDiv w:val="1"/>
      <w:marLeft w:val="0"/>
      <w:marRight w:val="0"/>
      <w:marTop w:val="0"/>
      <w:marBottom w:val="0"/>
      <w:divBdr>
        <w:top w:val="none" w:sz="0" w:space="0" w:color="auto"/>
        <w:left w:val="none" w:sz="0" w:space="0" w:color="auto"/>
        <w:bottom w:val="none" w:sz="0" w:space="0" w:color="auto"/>
        <w:right w:val="none" w:sz="0" w:space="0" w:color="auto"/>
      </w:divBdr>
    </w:div>
    <w:div w:id="1030884016">
      <w:bodyDiv w:val="1"/>
      <w:marLeft w:val="0"/>
      <w:marRight w:val="0"/>
      <w:marTop w:val="0"/>
      <w:marBottom w:val="0"/>
      <w:divBdr>
        <w:top w:val="none" w:sz="0" w:space="0" w:color="auto"/>
        <w:left w:val="none" w:sz="0" w:space="0" w:color="auto"/>
        <w:bottom w:val="none" w:sz="0" w:space="0" w:color="auto"/>
        <w:right w:val="none" w:sz="0" w:space="0" w:color="auto"/>
      </w:divBdr>
    </w:div>
    <w:div w:id="1031109616">
      <w:bodyDiv w:val="1"/>
      <w:marLeft w:val="0"/>
      <w:marRight w:val="0"/>
      <w:marTop w:val="0"/>
      <w:marBottom w:val="0"/>
      <w:divBdr>
        <w:top w:val="none" w:sz="0" w:space="0" w:color="auto"/>
        <w:left w:val="none" w:sz="0" w:space="0" w:color="auto"/>
        <w:bottom w:val="none" w:sz="0" w:space="0" w:color="auto"/>
        <w:right w:val="none" w:sz="0" w:space="0" w:color="auto"/>
      </w:divBdr>
    </w:div>
    <w:div w:id="1033963218">
      <w:bodyDiv w:val="1"/>
      <w:marLeft w:val="0"/>
      <w:marRight w:val="0"/>
      <w:marTop w:val="0"/>
      <w:marBottom w:val="0"/>
      <w:divBdr>
        <w:top w:val="none" w:sz="0" w:space="0" w:color="auto"/>
        <w:left w:val="none" w:sz="0" w:space="0" w:color="auto"/>
        <w:bottom w:val="none" w:sz="0" w:space="0" w:color="auto"/>
        <w:right w:val="none" w:sz="0" w:space="0" w:color="auto"/>
      </w:divBdr>
    </w:div>
    <w:div w:id="1035883715">
      <w:bodyDiv w:val="1"/>
      <w:marLeft w:val="0"/>
      <w:marRight w:val="0"/>
      <w:marTop w:val="0"/>
      <w:marBottom w:val="0"/>
      <w:divBdr>
        <w:top w:val="none" w:sz="0" w:space="0" w:color="auto"/>
        <w:left w:val="none" w:sz="0" w:space="0" w:color="auto"/>
        <w:bottom w:val="none" w:sz="0" w:space="0" w:color="auto"/>
        <w:right w:val="none" w:sz="0" w:space="0" w:color="auto"/>
      </w:divBdr>
    </w:div>
    <w:div w:id="1036154148">
      <w:bodyDiv w:val="1"/>
      <w:marLeft w:val="0"/>
      <w:marRight w:val="0"/>
      <w:marTop w:val="0"/>
      <w:marBottom w:val="0"/>
      <w:divBdr>
        <w:top w:val="none" w:sz="0" w:space="0" w:color="auto"/>
        <w:left w:val="none" w:sz="0" w:space="0" w:color="auto"/>
        <w:bottom w:val="none" w:sz="0" w:space="0" w:color="auto"/>
        <w:right w:val="none" w:sz="0" w:space="0" w:color="auto"/>
      </w:divBdr>
    </w:div>
    <w:div w:id="1036540771">
      <w:bodyDiv w:val="1"/>
      <w:marLeft w:val="0"/>
      <w:marRight w:val="0"/>
      <w:marTop w:val="0"/>
      <w:marBottom w:val="0"/>
      <w:divBdr>
        <w:top w:val="none" w:sz="0" w:space="0" w:color="auto"/>
        <w:left w:val="none" w:sz="0" w:space="0" w:color="auto"/>
        <w:bottom w:val="none" w:sz="0" w:space="0" w:color="auto"/>
        <w:right w:val="none" w:sz="0" w:space="0" w:color="auto"/>
      </w:divBdr>
    </w:div>
    <w:div w:id="1037434928">
      <w:bodyDiv w:val="1"/>
      <w:marLeft w:val="0"/>
      <w:marRight w:val="0"/>
      <w:marTop w:val="0"/>
      <w:marBottom w:val="0"/>
      <w:divBdr>
        <w:top w:val="none" w:sz="0" w:space="0" w:color="auto"/>
        <w:left w:val="none" w:sz="0" w:space="0" w:color="auto"/>
        <w:bottom w:val="none" w:sz="0" w:space="0" w:color="auto"/>
        <w:right w:val="none" w:sz="0" w:space="0" w:color="auto"/>
      </w:divBdr>
    </w:div>
    <w:div w:id="1038555751">
      <w:bodyDiv w:val="1"/>
      <w:marLeft w:val="0"/>
      <w:marRight w:val="0"/>
      <w:marTop w:val="0"/>
      <w:marBottom w:val="0"/>
      <w:divBdr>
        <w:top w:val="none" w:sz="0" w:space="0" w:color="auto"/>
        <w:left w:val="none" w:sz="0" w:space="0" w:color="auto"/>
        <w:bottom w:val="none" w:sz="0" w:space="0" w:color="auto"/>
        <w:right w:val="none" w:sz="0" w:space="0" w:color="auto"/>
      </w:divBdr>
    </w:div>
    <w:div w:id="1041512981">
      <w:bodyDiv w:val="1"/>
      <w:marLeft w:val="0"/>
      <w:marRight w:val="0"/>
      <w:marTop w:val="0"/>
      <w:marBottom w:val="0"/>
      <w:divBdr>
        <w:top w:val="none" w:sz="0" w:space="0" w:color="auto"/>
        <w:left w:val="none" w:sz="0" w:space="0" w:color="auto"/>
        <w:bottom w:val="none" w:sz="0" w:space="0" w:color="auto"/>
        <w:right w:val="none" w:sz="0" w:space="0" w:color="auto"/>
      </w:divBdr>
    </w:div>
    <w:div w:id="1041981187">
      <w:bodyDiv w:val="1"/>
      <w:marLeft w:val="0"/>
      <w:marRight w:val="0"/>
      <w:marTop w:val="0"/>
      <w:marBottom w:val="0"/>
      <w:divBdr>
        <w:top w:val="none" w:sz="0" w:space="0" w:color="auto"/>
        <w:left w:val="none" w:sz="0" w:space="0" w:color="auto"/>
        <w:bottom w:val="none" w:sz="0" w:space="0" w:color="auto"/>
        <w:right w:val="none" w:sz="0" w:space="0" w:color="auto"/>
      </w:divBdr>
    </w:div>
    <w:div w:id="1043288892">
      <w:bodyDiv w:val="1"/>
      <w:marLeft w:val="0"/>
      <w:marRight w:val="0"/>
      <w:marTop w:val="0"/>
      <w:marBottom w:val="0"/>
      <w:divBdr>
        <w:top w:val="none" w:sz="0" w:space="0" w:color="auto"/>
        <w:left w:val="none" w:sz="0" w:space="0" w:color="auto"/>
        <w:bottom w:val="none" w:sz="0" w:space="0" w:color="auto"/>
        <w:right w:val="none" w:sz="0" w:space="0" w:color="auto"/>
      </w:divBdr>
    </w:div>
    <w:div w:id="1046949233">
      <w:bodyDiv w:val="1"/>
      <w:marLeft w:val="0"/>
      <w:marRight w:val="0"/>
      <w:marTop w:val="0"/>
      <w:marBottom w:val="0"/>
      <w:divBdr>
        <w:top w:val="none" w:sz="0" w:space="0" w:color="auto"/>
        <w:left w:val="none" w:sz="0" w:space="0" w:color="auto"/>
        <w:bottom w:val="none" w:sz="0" w:space="0" w:color="auto"/>
        <w:right w:val="none" w:sz="0" w:space="0" w:color="auto"/>
      </w:divBdr>
    </w:div>
    <w:div w:id="1049719932">
      <w:bodyDiv w:val="1"/>
      <w:marLeft w:val="0"/>
      <w:marRight w:val="0"/>
      <w:marTop w:val="0"/>
      <w:marBottom w:val="0"/>
      <w:divBdr>
        <w:top w:val="none" w:sz="0" w:space="0" w:color="auto"/>
        <w:left w:val="none" w:sz="0" w:space="0" w:color="auto"/>
        <w:bottom w:val="none" w:sz="0" w:space="0" w:color="auto"/>
        <w:right w:val="none" w:sz="0" w:space="0" w:color="auto"/>
      </w:divBdr>
    </w:div>
    <w:div w:id="1050499278">
      <w:bodyDiv w:val="1"/>
      <w:marLeft w:val="0"/>
      <w:marRight w:val="0"/>
      <w:marTop w:val="0"/>
      <w:marBottom w:val="0"/>
      <w:divBdr>
        <w:top w:val="none" w:sz="0" w:space="0" w:color="auto"/>
        <w:left w:val="none" w:sz="0" w:space="0" w:color="auto"/>
        <w:bottom w:val="none" w:sz="0" w:space="0" w:color="auto"/>
        <w:right w:val="none" w:sz="0" w:space="0" w:color="auto"/>
      </w:divBdr>
    </w:div>
    <w:div w:id="1051998823">
      <w:bodyDiv w:val="1"/>
      <w:marLeft w:val="0"/>
      <w:marRight w:val="0"/>
      <w:marTop w:val="0"/>
      <w:marBottom w:val="0"/>
      <w:divBdr>
        <w:top w:val="none" w:sz="0" w:space="0" w:color="auto"/>
        <w:left w:val="none" w:sz="0" w:space="0" w:color="auto"/>
        <w:bottom w:val="none" w:sz="0" w:space="0" w:color="auto"/>
        <w:right w:val="none" w:sz="0" w:space="0" w:color="auto"/>
      </w:divBdr>
    </w:div>
    <w:div w:id="1057825999">
      <w:bodyDiv w:val="1"/>
      <w:marLeft w:val="0"/>
      <w:marRight w:val="0"/>
      <w:marTop w:val="0"/>
      <w:marBottom w:val="0"/>
      <w:divBdr>
        <w:top w:val="none" w:sz="0" w:space="0" w:color="auto"/>
        <w:left w:val="none" w:sz="0" w:space="0" w:color="auto"/>
        <w:bottom w:val="none" w:sz="0" w:space="0" w:color="auto"/>
        <w:right w:val="none" w:sz="0" w:space="0" w:color="auto"/>
      </w:divBdr>
    </w:div>
    <w:div w:id="1060514487">
      <w:bodyDiv w:val="1"/>
      <w:marLeft w:val="0"/>
      <w:marRight w:val="0"/>
      <w:marTop w:val="0"/>
      <w:marBottom w:val="0"/>
      <w:divBdr>
        <w:top w:val="none" w:sz="0" w:space="0" w:color="auto"/>
        <w:left w:val="none" w:sz="0" w:space="0" w:color="auto"/>
        <w:bottom w:val="none" w:sz="0" w:space="0" w:color="auto"/>
        <w:right w:val="none" w:sz="0" w:space="0" w:color="auto"/>
      </w:divBdr>
    </w:div>
    <w:div w:id="1060523588">
      <w:bodyDiv w:val="1"/>
      <w:marLeft w:val="0"/>
      <w:marRight w:val="0"/>
      <w:marTop w:val="0"/>
      <w:marBottom w:val="0"/>
      <w:divBdr>
        <w:top w:val="none" w:sz="0" w:space="0" w:color="auto"/>
        <w:left w:val="none" w:sz="0" w:space="0" w:color="auto"/>
        <w:bottom w:val="none" w:sz="0" w:space="0" w:color="auto"/>
        <w:right w:val="none" w:sz="0" w:space="0" w:color="auto"/>
      </w:divBdr>
    </w:div>
    <w:div w:id="1060983471">
      <w:bodyDiv w:val="1"/>
      <w:marLeft w:val="0"/>
      <w:marRight w:val="0"/>
      <w:marTop w:val="0"/>
      <w:marBottom w:val="0"/>
      <w:divBdr>
        <w:top w:val="none" w:sz="0" w:space="0" w:color="auto"/>
        <w:left w:val="none" w:sz="0" w:space="0" w:color="auto"/>
        <w:bottom w:val="none" w:sz="0" w:space="0" w:color="auto"/>
        <w:right w:val="none" w:sz="0" w:space="0" w:color="auto"/>
      </w:divBdr>
    </w:div>
    <w:div w:id="1062876053">
      <w:bodyDiv w:val="1"/>
      <w:marLeft w:val="0"/>
      <w:marRight w:val="0"/>
      <w:marTop w:val="0"/>
      <w:marBottom w:val="0"/>
      <w:divBdr>
        <w:top w:val="none" w:sz="0" w:space="0" w:color="auto"/>
        <w:left w:val="none" w:sz="0" w:space="0" w:color="auto"/>
        <w:bottom w:val="none" w:sz="0" w:space="0" w:color="auto"/>
        <w:right w:val="none" w:sz="0" w:space="0" w:color="auto"/>
      </w:divBdr>
    </w:div>
    <w:div w:id="1063480555">
      <w:bodyDiv w:val="1"/>
      <w:marLeft w:val="0"/>
      <w:marRight w:val="0"/>
      <w:marTop w:val="0"/>
      <w:marBottom w:val="0"/>
      <w:divBdr>
        <w:top w:val="none" w:sz="0" w:space="0" w:color="auto"/>
        <w:left w:val="none" w:sz="0" w:space="0" w:color="auto"/>
        <w:bottom w:val="none" w:sz="0" w:space="0" w:color="auto"/>
        <w:right w:val="none" w:sz="0" w:space="0" w:color="auto"/>
      </w:divBdr>
    </w:div>
    <w:div w:id="1066028070">
      <w:bodyDiv w:val="1"/>
      <w:marLeft w:val="0"/>
      <w:marRight w:val="0"/>
      <w:marTop w:val="0"/>
      <w:marBottom w:val="0"/>
      <w:divBdr>
        <w:top w:val="none" w:sz="0" w:space="0" w:color="auto"/>
        <w:left w:val="none" w:sz="0" w:space="0" w:color="auto"/>
        <w:bottom w:val="none" w:sz="0" w:space="0" w:color="auto"/>
        <w:right w:val="none" w:sz="0" w:space="0" w:color="auto"/>
      </w:divBdr>
    </w:div>
    <w:div w:id="1066226842">
      <w:bodyDiv w:val="1"/>
      <w:marLeft w:val="0"/>
      <w:marRight w:val="0"/>
      <w:marTop w:val="0"/>
      <w:marBottom w:val="0"/>
      <w:divBdr>
        <w:top w:val="none" w:sz="0" w:space="0" w:color="auto"/>
        <w:left w:val="none" w:sz="0" w:space="0" w:color="auto"/>
        <w:bottom w:val="none" w:sz="0" w:space="0" w:color="auto"/>
        <w:right w:val="none" w:sz="0" w:space="0" w:color="auto"/>
      </w:divBdr>
      <w:divsChild>
        <w:div w:id="725687476">
          <w:marLeft w:val="0"/>
          <w:marRight w:val="0"/>
          <w:marTop w:val="0"/>
          <w:marBottom w:val="0"/>
          <w:divBdr>
            <w:top w:val="none" w:sz="0" w:space="0" w:color="auto"/>
            <w:left w:val="none" w:sz="0" w:space="0" w:color="auto"/>
            <w:bottom w:val="none" w:sz="0" w:space="0" w:color="auto"/>
            <w:right w:val="none" w:sz="0" w:space="0" w:color="auto"/>
          </w:divBdr>
          <w:divsChild>
            <w:div w:id="1668165326">
              <w:marLeft w:val="0"/>
              <w:marRight w:val="0"/>
              <w:marTop w:val="0"/>
              <w:marBottom w:val="0"/>
              <w:divBdr>
                <w:top w:val="none" w:sz="0" w:space="0" w:color="auto"/>
                <w:left w:val="none" w:sz="0" w:space="0" w:color="auto"/>
                <w:bottom w:val="none" w:sz="0" w:space="0" w:color="auto"/>
                <w:right w:val="none" w:sz="0" w:space="0" w:color="auto"/>
              </w:divBdr>
              <w:divsChild>
                <w:div w:id="893128044">
                  <w:marLeft w:val="0"/>
                  <w:marRight w:val="75"/>
                  <w:marTop w:val="75"/>
                  <w:marBottom w:val="0"/>
                  <w:divBdr>
                    <w:top w:val="none" w:sz="0" w:space="0" w:color="auto"/>
                    <w:left w:val="none" w:sz="0" w:space="0" w:color="auto"/>
                    <w:bottom w:val="none" w:sz="0" w:space="0" w:color="auto"/>
                    <w:right w:val="none" w:sz="0" w:space="0" w:color="auto"/>
                  </w:divBdr>
                  <w:divsChild>
                    <w:div w:id="1704549097">
                      <w:marLeft w:val="0"/>
                      <w:marRight w:val="0"/>
                      <w:marTop w:val="0"/>
                      <w:marBottom w:val="0"/>
                      <w:divBdr>
                        <w:top w:val="none" w:sz="0" w:space="0" w:color="auto"/>
                        <w:left w:val="none" w:sz="0" w:space="0" w:color="auto"/>
                        <w:bottom w:val="none" w:sz="0" w:space="0" w:color="auto"/>
                        <w:right w:val="none" w:sz="0" w:space="0" w:color="auto"/>
                      </w:divBdr>
                      <w:divsChild>
                        <w:div w:id="1509557337">
                          <w:marLeft w:val="0"/>
                          <w:marRight w:val="0"/>
                          <w:marTop w:val="0"/>
                          <w:marBottom w:val="75"/>
                          <w:divBdr>
                            <w:top w:val="none" w:sz="0" w:space="0" w:color="auto"/>
                            <w:left w:val="none" w:sz="0" w:space="0" w:color="auto"/>
                            <w:bottom w:val="none" w:sz="0" w:space="0" w:color="auto"/>
                            <w:right w:val="none" w:sz="0" w:space="0" w:color="auto"/>
                          </w:divBdr>
                          <w:divsChild>
                            <w:div w:id="1949963758">
                              <w:marLeft w:val="0"/>
                              <w:marRight w:val="0"/>
                              <w:marTop w:val="0"/>
                              <w:marBottom w:val="0"/>
                              <w:divBdr>
                                <w:top w:val="none" w:sz="0" w:space="0" w:color="auto"/>
                                <w:left w:val="none" w:sz="0" w:space="0" w:color="auto"/>
                                <w:bottom w:val="none" w:sz="0" w:space="0" w:color="auto"/>
                                <w:right w:val="none" w:sz="0" w:space="0" w:color="auto"/>
                              </w:divBdr>
                              <w:divsChild>
                                <w:div w:id="1602032134">
                                  <w:marLeft w:val="0"/>
                                  <w:marRight w:val="0"/>
                                  <w:marTop w:val="0"/>
                                  <w:marBottom w:val="0"/>
                                  <w:divBdr>
                                    <w:top w:val="none" w:sz="0" w:space="0" w:color="auto"/>
                                    <w:left w:val="none" w:sz="0" w:space="0" w:color="auto"/>
                                    <w:bottom w:val="none" w:sz="0" w:space="0" w:color="auto"/>
                                    <w:right w:val="none" w:sz="0" w:space="0" w:color="auto"/>
                                  </w:divBdr>
                                  <w:divsChild>
                                    <w:div w:id="194345098">
                                      <w:marLeft w:val="0"/>
                                      <w:marRight w:val="0"/>
                                      <w:marTop w:val="0"/>
                                      <w:marBottom w:val="0"/>
                                      <w:divBdr>
                                        <w:top w:val="none" w:sz="0" w:space="0" w:color="auto"/>
                                        <w:left w:val="none" w:sz="0" w:space="0" w:color="auto"/>
                                        <w:bottom w:val="none" w:sz="0" w:space="0" w:color="auto"/>
                                        <w:right w:val="none" w:sz="0" w:space="0" w:color="auto"/>
                                      </w:divBdr>
                                      <w:divsChild>
                                        <w:div w:id="2011106135">
                                          <w:marLeft w:val="0"/>
                                          <w:marRight w:val="0"/>
                                          <w:marTop w:val="0"/>
                                          <w:marBottom w:val="0"/>
                                          <w:divBdr>
                                            <w:top w:val="none" w:sz="0" w:space="0" w:color="auto"/>
                                            <w:left w:val="none" w:sz="0" w:space="0" w:color="auto"/>
                                            <w:bottom w:val="none" w:sz="0" w:space="0" w:color="auto"/>
                                            <w:right w:val="none" w:sz="0" w:space="0" w:color="auto"/>
                                          </w:divBdr>
                                          <w:divsChild>
                                            <w:div w:id="61948285">
                                              <w:marLeft w:val="0"/>
                                              <w:marRight w:val="0"/>
                                              <w:marTop w:val="0"/>
                                              <w:marBottom w:val="0"/>
                                              <w:divBdr>
                                                <w:top w:val="none" w:sz="0" w:space="0" w:color="auto"/>
                                                <w:left w:val="none" w:sz="0" w:space="0" w:color="auto"/>
                                                <w:bottom w:val="none" w:sz="0" w:space="0" w:color="auto"/>
                                                <w:right w:val="none" w:sz="0" w:space="0" w:color="auto"/>
                                              </w:divBdr>
                                              <w:divsChild>
                                                <w:div w:id="1569457492">
                                                  <w:marLeft w:val="0"/>
                                                  <w:marRight w:val="0"/>
                                                  <w:marTop w:val="0"/>
                                                  <w:marBottom w:val="0"/>
                                                  <w:divBdr>
                                                    <w:top w:val="none" w:sz="0" w:space="0" w:color="auto"/>
                                                    <w:left w:val="none" w:sz="0" w:space="0" w:color="auto"/>
                                                    <w:bottom w:val="none" w:sz="0" w:space="0" w:color="auto"/>
                                                    <w:right w:val="none" w:sz="0" w:space="0" w:color="auto"/>
                                                  </w:divBdr>
                                                  <w:divsChild>
                                                    <w:div w:id="198443484">
                                                      <w:marLeft w:val="0"/>
                                                      <w:marRight w:val="0"/>
                                                      <w:marTop w:val="0"/>
                                                      <w:marBottom w:val="0"/>
                                                      <w:divBdr>
                                                        <w:top w:val="none" w:sz="0" w:space="0" w:color="auto"/>
                                                        <w:left w:val="none" w:sz="0" w:space="0" w:color="auto"/>
                                                        <w:bottom w:val="none" w:sz="0" w:space="0" w:color="auto"/>
                                                        <w:right w:val="none" w:sz="0" w:space="0" w:color="auto"/>
                                                      </w:divBdr>
                                                      <w:divsChild>
                                                        <w:div w:id="1317883435">
                                                          <w:marLeft w:val="0"/>
                                                          <w:marRight w:val="0"/>
                                                          <w:marTop w:val="0"/>
                                                          <w:marBottom w:val="0"/>
                                                          <w:divBdr>
                                                            <w:top w:val="none" w:sz="0" w:space="0" w:color="auto"/>
                                                            <w:left w:val="none" w:sz="0" w:space="0" w:color="auto"/>
                                                            <w:bottom w:val="none" w:sz="0" w:space="0" w:color="auto"/>
                                                            <w:right w:val="none" w:sz="0" w:space="0" w:color="auto"/>
                                                          </w:divBdr>
                                                          <w:divsChild>
                                                            <w:div w:id="339551377">
                                                              <w:marLeft w:val="0"/>
                                                              <w:marRight w:val="0"/>
                                                              <w:marTop w:val="0"/>
                                                              <w:marBottom w:val="0"/>
                                                              <w:divBdr>
                                                                <w:top w:val="none" w:sz="0" w:space="0" w:color="auto"/>
                                                                <w:left w:val="none" w:sz="0" w:space="0" w:color="auto"/>
                                                                <w:bottom w:val="none" w:sz="0" w:space="0" w:color="auto"/>
                                                                <w:right w:val="none" w:sz="0" w:space="0" w:color="auto"/>
                                                              </w:divBdr>
                                                              <w:divsChild>
                                                                <w:div w:id="1381394103">
                                                                  <w:marLeft w:val="0"/>
                                                                  <w:marRight w:val="0"/>
                                                                  <w:marTop w:val="0"/>
                                                                  <w:marBottom w:val="0"/>
                                                                  <w:divBdr>
                                                                    <w:top w:val="none" w:sz="0" w:space="0" w:color="auto"/>
                                                                    <w:left w:val="none" w:sz="0" w:space="0" w:color="auto"/>
                                                                    <w:bottom w:val="none" w:sz="0" w:space="0" w:color="auto"/>
                                                                    <w:right w:val="none" w:sz="0" w:space="0" w:color="auto"/>
                                                                  </w:divBdr>
                                                                  <w:divsChild>
                                                                    <w:div w:id="421417114">
                                                                      <w:marLeft w:val="0"/>
                                                                      <w:marRight w:val="0"/>
                                                                      <w:marTop w:val="0"/>
                                                                      <w:marBottom w:val="0"/>
                                                                      <w:divBdr>
                                                                        <w:top w:val="none" w:sz="0" w:space="0" w:color="auto"/>
                                                                        <w:left w:val="none" w:sz="0" w:space="0" w:color="auto"/>
                                                                        <w:bottom w:val="none" w:sz="0" w:space="0" w:color="auto"/>
                                                                        <w:right w:val="none" w:sz="0" w:space="0" w:color="auto"/>
                                                                      </w:divBdr>
                                                                      <w:divsChild>
                                                                        <w:div w:id="1336767380">
                                                                          <w:marLeft w:val="0"/>
                                                                          <w:marRight w:val="0"/>
                                                                          <w:marTop w:val="0"/>
                                                                          <w:marBottom w:val="0"/>
                                                                          <w:divBdr>
                                                                            <w:top w:val="none" w:sz="0" w:space="0" w:color="auto"/>
                                                                            <w:left w:val="none" w:sz="0" w:space="0" w:color="auto"/>
                                                                            <w:bottom w:val="none" w:sz="0" w:space="0" w:color="auto"/>
                                                                            <w:right w:val="none" w:sz="0" w:space="0" w:color="auto"/>
                                                                          </w:divBdr>
                                                                          <w:divsChild>
                                                                            <w:div w:id="1687754369">
                                                                              <w:marLeft w:val="0"/>
                                                                              <w:marRight w:val="0"/>
                                                                              <w:marTop w:val="0"/>
                                                                              <w:marBottom w:val="0"/>
                                                                              <w:divBdr>
                                                                                <w:top w:val="none" w:sz="0" w:space="0" w:color="auto"/>
                                                                                <w:left w:val="none" w:sz="0" w:space="0" w:color="auto"/>
                                                                                <w:bottom w:val="none" w:sz="0" w:space="0" w:color="auto"/>
                                                                                <w:right w:val="none" w:sz="0" w:space="0" w:color="auto"/>
                                                                              </w:divBdr>
                                                                              <w:divsChild>
                                                                                <w:div w:id="1998923111">
                                                                                  <w:marLeft w:val="0"/>
                                                                                  <w:marRight w:val="0"/>
                                                                                  <w:marTop w:val="0"/>
                                                                                  <w:marBottom w:val="0"/>
                                                                                  <w:divBdr>
                                                                                    <w:top w:val="none" w:sz="0" w:space="0" w:color="auto"/>
                                                                                    <w:left w:val="none" w:sz="0" w:space="0" w:color="auto"/>
                                                                                    <w:bottom w:val="none" w:sz="0" w:space="0" w:color="auto"/>
                                                                                    <w:right w:val="none" w:sz="0" w:space="0" w:color="auto"/>
                                                                                  </w:divBdr>
                                                                                  <w:divsChild>
                                                                                    <w:div w:id="87621822">
                                                                                      <w:marLeft w:val="0"/>
                                                                                      <w:marRight w:val="0"/>
                                                                                      <w:marTop w:val="0"/>
                                                                                      <w:marBottom w:val="0"/>
                                                                                      <w:divBdr>
                                                                                        <w:top w:val="none" w:sz="0" w:space="0" w:color="auto"/>
                                                                                        <w:left w:val="none" w:sz="0" w:space="0" w:color="auto"/>
                                                                                        <w:bottom w:val="none" w:sz="0" w:space="0" w:color="auto"/>
                                                                                        <w:right w:val="none" w:sz="0" w:space="0" w:color="auto"/>
                                                                                      </w:divBdr>
                                                                                      <w:divsChild>
                                                                                        <w:div w:id="1502508984">
                                                                                          <w:marLeft w:val="0"/>
                                                                                          <w:marRight w:val="0"/>
                                                                                          <w:marTop w:val="0"/>
                                                                                          <w:marBottom w:val="0"/>
                                                                                          <w:divBdr>
                                                                                            <w:top w:val="none" w:sz="0" w:space="0" w:color="auto"/>
                                                                                            <w:left w:val="none" w:sz="0" w:space="0" w:color="auto"/>
                                                                                            <w:bottom w:val="none" w:sz="0" w:space="0" w:color="auto"/>
                                                                                            <w:right w:val="none" w:sz="0" w:space="0" w:color="auto"/>
                                                                                          </w:divBdr>
                                                                                          <w:divsChild>
                                                                                            <w:div w:id="1482505389">
                                                                                              <w:marLeft w:val="0"/>
                                                                                              <w:marRight w:val="0"/>
                                                                                              <w:marTop w:val="0"/>
                                                                                              <w:marBottom w:val="0"/>
                                                                                              <w:divBdr>
                                                                                                <w:top w:val="none" w:sz="0" w:space="0" w:color="auto"/>
                                                                                                <w:left w:val="none" w:sz="0" w:space="0" w:color="auto"/>
                                                                                                <w:bottom w:val="none" w:sz="0" w:space="0" w:color="auto"/>
                                                                                                <w:right w:val="none" w:sz="0" w:space="0" w:color="auto"/>
                                                                                              </w:divBdr>
                                                                                              <w:divsChild>
                                                                                                <w:div w:id="2028558775">
                                                                                                  <w:marLeft w:val="0"/>
                                                                                                  <w:marRight w:val="0"/>
                                                                                                  <w:marTop w:val="0"/>
                                                                                                  <w:marBottom w:val="0"/>
                                                                                                  <w:divBdr>
                                                                                                    <w:top w:val="none" w:sz="0" w:space="0" w:color="auto"/>
                                                                                                    <w:left w:val="none" w:sz="0" w:space="0" w:color="auto"/>
                                                                                                    <w:bottom w:val="none" w:sz="0" w:space="0" w:color="auto"/>
                                                                                                    <w:right w:val="none" w:sz="0" w:space="0" w:color="auto"/>
                                                                                                  </w:divBdr>
                                                                                                  <w:divsChild>
                                                                                                    <w:div w:id="621114527">
                                                                                                      <w:marLeft w:val="0"/>
                                                                                                      <w:marRight w:val="0"/>
                                                                                                      <w:marTop w:val="0"/>
                                                                                                      <w:marBottom w:val="0"/>
                                                                                                      <w:divBdr>
                                                                                                        <w:top w:val="none" w:sz="0" w:space="0" w:color="auto"/>
                                                                                                        <w:left w:val="none" w:sz="0" w:space="0" w:color="auto"/>
                                                                                                        <w:bottom w:val="none" w:sz="0" w:space="0" w:color="auto"/>
                                                                                                        <w:right w:val="none" w:sz="0" w:space="0" w:color="auto"/>
                                                                                                      </w:divBdr>
                                                                                                    </w:div>
                                                                                                    <w:div w:id="703486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74007338">
      <w:bodyDiv w:val="1"/>
      <w:marLeft w:val="0"/>
      <w:marRight w:val="0"/>
      <w:marTop w:val="0"/>
      <w:marBottom w:val="0"/>
      <w:divBdr>
        <w:top w:val="none" w:sz="0" w:space="0" w:color="auto"/>
        <w:left w:val="none" w:sz="0" w:space="0" w:color="auto"/>
        <w:bottom w:val="none" w:sz="0" w:space="0" w:color="auto"/>
        <w:right w:val="none" w:sz="0" w:space="0" w:color="auto"/>
      </w:divBdr>
    </w:div>
    <w:div w:id="1074812565">
      <w:bodyDiv w:val="1"/>
      <w:marLeft w:val="0"/>
      <w:marRight w:val="0"/>
      <w:marTop w:val="0"/>
      <w:marBottom w:val="0"/>
      <w:divBdr>
        <w:top w:val="none" w:sz="0" w:space="0" w:color="auto"/>
        <w:left w:val="none" w:sz="0" w:space="0" w:color="auto"/>
        <w:bottom w:val="none" w:sz="0" w:space="0" w:color="auto"/>
        <w:right w:val="none" w:sz="0" w:space="0" w:color="auto"/>
      </w:divBdr>
    </w:div>
    <w:div w:id="1076393328">
      <w:bodyDiv w:val="1"/>
      <w:marLeft w:val="0"/>
      <w:marRight w:val="0"/>
      <w:marTop w:val="0"/>
      <w:marBottom w:val="0"/>
      <w:divBdr>
        <w:top w:val="none" w:sz="0" w:space="0" w:color="auto"/>
        <w:left w:val="none" w:sz="0" w:space="0" w:color="auto"/>
        <w:bottom w:val="none" w:sz="0" w:space="0" w:color="auto"/>
        <w:right w:val="none" w:sz="0" w:space="0" w:color="auto"/>
      </w:divBdr>
    </w:div>
    <w:div w:id="1084229522">
      <w:bodyDiv w:val="1"/>
      <w:marLeft w:val="0"/>
      <w:marRight w:val="0"/>
      <w:marTop w:val="0"/>
      <w:marBottom w:val="0"/>
      <w:divBdr>
        <w:top w:val="none" w:sz="0" w:space="0" w:color="auto"/>
        <w:left w:val="none" w:sz="0" w:space="0" w:color="auto"/>
        <w:bottom w:val="none" w:sz="0" w:space="0" w:color="auto"/>
        <w:right w:val="none" w:sz="0" w:space="0" w:color="auto"/>
      </w:divBdr>
    </w:div>
    <w:div w:id="1084301802">
      <w:bodyDiv w:val="1"/>
      <w:marLeft w:val="0"/>
      <w:marRight w:val="0"/>
      <w:marTop w:val="0"/>
      <w:marBottom w:val="0"/>
      <w:divBdr>
        <w:top w:val="none" w:sz="0" w:space="0" w:color="auto"/>
        <w:left w:val="none" w:sz="0" w:space="0" w:color="auto"/>
        <w:bottom w:val="none" w:sz="0" w:space="0" w:color="auto"/>
        <w:right w:val="none" w:sz="0" w:space="0" w:color="auto"/>
      </w:divBdr>
    </w:div>
    <w:div w:id="1085417160">
      <w:bodyDiv w:val="1"/>
      <w:marLeft w:val="0"/>
      <w:marRight w:val="0"/>
      <w:marTop w:val="0"/>
      <w:marBottom w:val="0"/>
      <w:divBdr>
        <w:top w:val="none" w:sz="0" w:space="0" w:color="auto"/>
        <w:left w:val="none" w:sz="0" w:space="0" w:color="auto"/>
        <w:bottom w:val="none" w:sz="0" w:space="0" w:color="auto"/>
        <w:right w:val="none" w:sz="0" w:space="0" w:color="auto"/>
      </w:divBdr>
    </w:div>
    <w:div w:id="1085689476">
      <w:bodyDiv w:val="1"/>
      <w:marLeft w:val="0"/>
      <w:marRight w:val="0"/>
      <w:marTop w:val="0"/>
      <w:marBottom w:val="0"/>
      <w:divBdr>
        <w:top w:val="none" w:sz="0" w:space="0" w:color="auto"/>
        <w:left w:val="none" w:sz="0" w:space="0" w:color="auto"/>
        <w:bottom w:val="none" w:sz="0" w:space="0" w:color="auto"/>
        <w:right w:val="none" w:sz="0" w:space="0" w:color="auto"/>
      </w:divBdr>
    </w:div>
    <w:div w:id="1086461503">
      <w:bodyDiv w:val="1"/>
      <w:marLeft w:val="0"/>
      <w:marRight w:val="0"/>
      <w:marTop w:val="0"/>
      <w:marBottom w:val="0"/>
      <w:divBdr>
        <w:top w:val="none" w:sz="0" w:space="0" w:color="auto"/>
        <w:left w:val="none" w:sz="0" w:space="0" w:color="auto"/>
        <w:bottom w:val="none" w:sz="0" w:space="0" w:color="auto"/>
        <w:right w:val="none" w:sz="0" w:space="0" w:color="auto"/>
      </w:divBdr>
    </w:div>
    <w:div w:id="1088504176">
      <w:bodyDiv w:val="1"/>
      <w:marLeft w:val="0"/>
      <w:marRight w:val="0"/>
      <w:marTop w:val="0"/>
      <w:marBottom w:val="0"/>
      <w:divBdr>
        <w:top w:val="none" w:sz="0" w:space="0" w:color="auto"/>
        <w:left w:val="none" w:sz="0" w:space="0" w:color="auto"/>
        <w:bottom w:val="none" w:sz="0" w:space="0" w:color="auto"/>
        <w:right w:val="none" w:sz="0" w:space="0" w:color="auto"/>
      </w:divBdr>
    </w:div>
    <w:div w:id="1090614266">
      <w:bodyDiv w:val="1"/>
      <w:marLeft w:val="0"/>
      <w:marRight w:val="0"/>
      <w:marTop w:val="0"/>
      <w:marBottom w:val="0"/>
      <w:divBdr>
        <w:top w:val="none" w:sz="0" w:space="0" w:color="auto"/>
        <w:left w:val="none" w:sz="0" w:space="0" w:color="auto"/>
        <w:bottom w:val="none" w:sz="0" w:space="0" w:color="auto"/>
        <w:right w:val="none" w:sz="0" w:space="0" w:color="auto"/>
      </w:divBdr>
    </w:div>
    <w:div w:id="1091850880">
      <w:bodyDiv w:val="1"/>
      <w:marLeft w:val="0"/>
      <w:marRight w:val="0"/>
      <w:marTop w:val="0"/>
      <w:marBottom w:val="0"/>
      <w:divBdr>
        <w:top w:val="none" w:sz="0" w:space="0" w:color="auto"/>
        <w:left w:val="none" w:sz="0" w:space="0" w:color="auto"/>
        <w:bottom w:val="none" w:sz="0" w:space="0" w:color="auto"/>
        <w:right w:val="none" w:sz="0" w:space="0" w:color="auto"/>
      </w:divBdr>
    </w:div>
    <w:div w:id="1093281279">
      <w:bodyDiv w:val="1"/>
      <w:marLeft w:val="0"/>
      <w:marRight w:val="0"/>
      <w:marTop w:val="0"/>
      <w:marBottom w:val="0"/>
      <w:divBdr>
        <w:top w:val="none" w:sz="0" w:space="0" w:color="auto"/>
        <w:left w:val="none" w:sz="0" w:space="0" w:color="auto"/>
        <w:bottom w:val="none" w:sz="0" w:space="0" w:color="auto"/>
        <w:right w:val="none" w:sz="0" w:space="0" w:color="auto"/>
      </w:divBdr>
    </w:div>
    <w:div w:id="1095790018">
      <w:bodyDiv w:val="1"/>
      <w:marLeft w:val="0"/>
      <w:marRight w:val="0"/>
      <w:marTop w:val="0"/>
      <w:marBottom w:val="0"/>
      <w:divBdr>
        <w:top w:val="none" w:sz="0" w:space="0" w:color="auto"/>
        <w:left w:val="none" w:sz="0" w:space="0" w:color="auto"/>
        <w:bottom w:val="none" w:sz="0" w:space="0" w:color="auto"/>
        <w:right w:val="none" w:sz="0" w:space="0" w:color="auto"/>
      </w:divBdr>
    </w:div>
    <w:div w:id="1096630972">
      <w:bodyDiv w:val="1"/>
      <w:marLeft w:val="0"/>
      <w:marRight w:val="0"/>
      <w:marTop w:val="0"/>
      <w:marBottom w:val="0"/>
      <w:divBdr>
        <w:top w:val="none" w:sz="0" w:space="0" w:color="auto"/>
        <w:left w:val="none" w:sz="0" w:space="0" w:color="auto"/>
        <w:bottom w:val="none" w:sz="0" w:space="0" w:color="auto"/>
        <w:right w:val="none" w:sz="0" w:space="0" w:color="auto"/>
      </w:divBdr>
    </w:div>
    <w:div w:id="1098451414">
      <w:bodyDiv w:val="1"/>
      <w:marLeft w:val="0"/>
      <w:marRight w:val="0"/>
      <w:marTop w:val="0"/>
      <w:marBottom w:val="0"/>
      <w:divBdr>
        <w:top w:val="none" w:sz="0" w:space="0" w:color="auto"/>
        <w:left w:val="none" w:sz="0" w:space="0" w:color="auto"/>
        <w:bottom w:val="none" w:sz="0" w:space="0" w:color="auto"/>
        <w:right w:val="none" w:sz="0" w:space="0" w:color="auto"/>
      </w:divBdr>
    </w:div>
    <w:div w:id="1101148616">
      <w:bodyDiv w:val="1"/>
      <w:marLeft w:val="0"/>
      <w:marRight w:val="0"/>
      <w:marTop w:val="0"/>
      <w:marBottom w:val="0"/>
      <w:divBdr>
        <w:top w:val="none" w:sz="0" w:space="0" w:color="auto"/>
        <w:left w:val="none" w:sz="0" w:space="0" w:color="auto"/>
        <w:bottom w:val="none" w:sz="0" w:space="0" w:color="auto"/>
        <w:right w:val="none" w:sz="0" w:space="0" w:color="auto"/>
      </w:divBdr>
    </w:div>
    <w:div w:id="1106192109">
      <w:bodyDiv w:val="1"/>
      <w:marLeft w:val="0"/>
      <w:marRight w:val="0"/>
      <w:marTop w:val="0"/>
      <w:marBottom w:val="0"/>
      <w:divBdr>
        <w:top w:val="none" w:sz="0" w:space="0" w:color="auto"/>
        <w:left w:val="none" w:sz="0" w:space="0" w:color="auto"/>
        <w:bottom w:val="none" w:sz="0" w:space="0" w:color="auto"/>
        <w:right w:val="none" w:sz="0" w:space="0" w:color="auto"/>
      </w:divBdr>
    </w:div>
    <w:div w:id="1107311783">
      <w:bodyDiv w:val="1"/>
      <w:marLeft w:val="0"/>
      <w:marRight w:val="0"/>
      <w:marTop w:val="0"/>
      <w:marBottom w:val="0"/>
      <w:divBdr>
        <w:top w:val="none" w:sz="0" w:space="0" w:color="auto"/>
        <w:left w:val="none" w:sz="0" w:space="0" w:color="auto"/>
        <w:bottom w:val="none" w:sz="0" w:space="0" w:color="auto"/>
        <w:right w:val="none" w:sz="0" w:space="0" w:color="auto"/>
      </w:divBdr>
    </w:div>
    <w:div w:id="1109396531">
      <w:bodyDiv w:val="1"/>
      <w:marLeft w:val="0"/>
      <w:marRight w:val="0"/>
      <w:marTop w:val="0"/>
      <w:marBottom w:val="0"/>
      <w:divBdr>
        <w:top w:val="none" w:sz="0" w:space="0" w:color="auto"/>
        <w:left w:val="none" w:sz="0" w:space="0" w:color="auto"/>
        <w:bottom w:val="none" w:sz="0" w:space="0" w:color="auto"/>
        <w:right w:val="none" w:sz="0" w:space="0" w:color="auto"/>
      </w:divBdr>
    </w:div>
    <w:div w:id="1112749529">
      <w:bodyDiv w:val="1"/>
      <w:marLeft w:val="0"/>
      <w:marRight w:val="0"/>
      <w:marTop w:val="0"/>
      <w:marBottom w:val="0"/>
      <w:divBdr>
        <w:top w:val="none" w:sz="0" w:space="0" w:color="auto"/>
        <w:left w:val="none" w:sz="0" w:space="0" w:color="auto"/>
        <w:bottom w:val="none" w:sz="0" w:space="0" w:color="auto"/>
        <w:right w:val="none" w:sz="0" w:space="0" w:color="auto"/>
      </w:divBdr>
    </w:div>
    <w:div w:id="1113524972">
      <w:bodyDiv w:val="1"/>
      <w:marLeft w:val="0"/>
      <w:marRight w:val="0"/>
      <w:marTop w:val="0"/>
      <w:marBottom w:val="0"/>
      <w:divBdr>
        <w:top w:val="none" w:sz="0" w:space="0" w:color="auto"/>
        <w:left w:val="none" w:sz="0" w:space="0" w:color="auto"/>
        <w:bottom w:val="none" w:sz="0" w:space="0" w:color="auto"/>
        <w:right w:val="none" w:sz="0" w:space="0" w:color="auto"/>
      </w:divBdr>
    </w:div>
    <w:div w:id="1113599908">
      <w:bodyDiv w:val="1"/>
      <w:marLeft w:val="0"/>
      <w:marRight w:val="0"/>
      <w:marTop w:val="0"/>
      <w:marBottom w:val="0"/>
      <w:divBdr>
        <w:top w:val="none" w:sz="0" w:space="0" w:color="auto"/>
        <w:left w:val="none" w:sz="0" w:space="0" w:color="auto"/>
        <w:bottom w:val="none" w:sz="0" w:space="0" w:color="auto"/>
        <w:right w:val="none" w:sz="0" w:space="0" w:color="auto"/>
      </w:divBdr>
    </w:div>
    <w:div w:id="1114905708">
      <w:bodyDiv w:val="1"/>
      <w:marLeft w:val="0"/>
      <w:marRight w:val="0"/>
      <w:marTop w:val="0"/>
      <w:marBottom w:val="0"/>
      <w:divBdr>
        <w:top w:val="none" w:sz="0" w:space="0" w:color="auto"/>
        <w:left w:val="none" w:sz="0" w:space="0" w:color="auto"/>
        <w:bottom w:val="none" w:sz="0" w:space="0" w:color="auto"/>
        <w:right w:val="none" w:sz="0" w:space="0" w:color="auto"/>
      </w:divBdr>
    </w:div>
    <w:div w:id="1116145542">
      <w:bodyDiv w:val="1"/>
      <w:marLeft w:val="0"/>
      <w:marRight w:val="0"/>
      <w:marTop w:val="0"/>
      <w:marBottom w:val="0"/>
      <w:divBdr>
        <w:top w:val="none" w:sz="0" w:space="0" w:color="auto"/>
        <w:left w:val="none" w:sz="0" w:space="0" w:color="auto"/>
        <w:bottom w:val="none" w:sz="0" w:space="0" w:color="auto"/>
        <w:right w:val="none" w:sz="0" w:space="0" w:color="auto"/>
      </w:divBdr>
    </w:div>
    <w:div w:id="1116173772">
      <w:bodyDiv w:val="1"/>
      <w:marLeft w:val="0"/>
      <w:marRight w:val="0"/>
      <w:marTop w:val="0"/>
      <w:marBottom w:val="0"/>
      <w:divBdr>
        <w:top w:val="none" w:sz="0" w:space="0" w:color="auto"/>
        <w:left w:val="none" w:sz="0" w:space="0" w:color="auto"/>
        <w:bottom w:val="none" w:sz="0" w:space="0" w:color="auto"/>
        <w:right w:val="none" w:sz="0" w:space="0" w:color="auto"/>
      </w:divBdr>
    </w:div>
    <w:div w:id="1119883480">
      <w:bodyDiv w:val="1"/>
      <w:marLeft w:val="0"/>
      <w:marRight w:val="0"/>
      <w:marTop w:val="0"/>
      <w:marBottom w:val="0"/>
      <w:divBdr>
        <w:top w:val="none" w:sz="0" w:space="0" w:color="auto"/>
        <w:left w:val="none" w:sz="0" w:space="0" w:color="auto"/>
        <w:bottom w:val="none" w:sz="0" w:space="0" w:color="auto"/>
        <w:right w:val="none" w:sz="0" w:space="0" w:color="auto"/>
      </w:divBdr>
    </w:div>
    <w:div w:id="1121148465">
      <w:bodyDiv w:val="1"/>
      <w:marLeft w:val="0"/>
      <w:marRight w:val="0"/>
      <w:marTop w:val="0"/>
      <w:marBottom w:val="0"/>
      <w:divBdr>
        <w:top w:val="none" w:sz="0" w:space="0" w:color="auto"/>
        <w:left w:val="none" w:sz="0" w:space="0" w:color="auto"/>
        <w:bottom w:val="none" w:sz="0" w:space="0" w:color="auto"/>
        <w:right w:val="none" w:sz="0" w:space="0" w:color="auto"/>
      </w:divBdr>
    </w:div>
    <w:div w:id="1121343680">
      <w:bodyDiv w:val="1"/>
      <w:marLeft w:val="0"/>
      <w:marRight w:val="0"/>
      <w:marTop w:val="0"/>
      <w:marBottom w:val="0"/>
      <w:divBdr>
        <w:top w:val="none" w:sz="0" w:space="0" w:color="auto"/>
        <w:left w:val="none" w:sz="0" w:space="0" w:color="auto"/>
        <w:bottom w:val="none" w:sz="0" w:space="0" w:color="auto"/>
        <w:right w:val="none" w:sz="0" w:space="0" w:color="auto"/>
      </w:divBdr>
    </w:div>
    <w:div w:id="1121613662">
      <w:bodyDiv w:val="1"/>
      <w:marLeft w:val="0"/>
      <w:marRight w:val="0"/>
      <w:marTop w:val="0"/>
      <w:marBottom w:val="0"/>
      <w:divBdr>
        <w:top w:val="none" w:sz="0" w:space="0" w:color="auto"/>
        <w:left w:val="none" w:sz="0" w:space="0" w:color="auto"/>
        <w:bottom w:val="none" w:sz="0" w:space="0" w:color="auto"/>
        <w:right w:val="none" w:sz="0" w:space="0" w:color="auto"/>
      </w:divBdr>
      <w:divsChild>
        <w:div w:id="1942446969">
          <w:marLeft w:val="0"/>
          <w:marRight w:val="0"/>
          <w:marTop w:val="0"/>
          <w:marBottom w:val="0"/>
          <w:divBdr>
            <w:top w:val="none" w:sz="0" w:space="0" w:color="auto"/>
            <w:left w:val="none" w:sz="0" w:space="0" w:color="auto"/>
            <w:bottom w:val="none" w:sz="0" w:space="0" w:color="auto"/>
            <w:right w:val="none" w:sz="0" w:space="0" w:color="auto"/>
          </w:divBdr>
          <w:divsChild>
            <w:div w:id="1899054655">
              <w:marLeft w:val="0"/>
              <w:marRight w:val="0"/>
              <w:marTop w:val="0"/>
              <w:marBottom w:val="0"/>
              <w:divBdr>
                <w:top w:val="none" w:sz="0" w:space="0" w:color="auto"/>
                <w:left w:val="none" w:sz="0" w:space="0" w:color="auto"/>
                <w:bottom w:val="none" w:sz="0" w:space="0" w:color="auto"/>
                <w:right w:val="none" w:sz="0" w:space="0" w:color="auto"/>
              </w:divBdr>
              <w:divsChild>
                <w:div w:id="764299615">
                  <w:marLeft w:val="0"/>
                  <w:marRight w:val="75"/>
                  <w:marTop w:val="75"/>
                  <w:marBottom w:val="0"/>
                  <w:divBdr>
                    <w:top w:val="none" w:sz="0" w:space="0" w:color="auto"/>
                    <w:left w:val="none" w:sz="0" w:space="0" w:color="auto"/>
                    <w:bottom w:val="none" w:sz="0" w:space="0" w:color="auto"/>
                    <w:right w:val="none" w:sz="0" w:space="0" w:color="auto"/>
                  </w:divBdr>
                  <w:divsChild>
                    <w:div w:id="1195193048">
                      <w:marLeft w:val="0"/>
                      <w:marRight w:val="0"/>
                      <w:marTop w:val="0"/>
                      <w:marBottom w:val="0"/>
                      <w:divBdr>
                        <w:top w:val="none" w:sz="0" w:space="0" w:color="auto"/>
                        <w:left w:val="none" w:sz="0" w:space="0" w:color="auto"/>
                        <w:bottom w:val="none" w:sz="0" w:space="0" w:color="auto"/>
                        <w:right w:val="none" w:sz="0" w:space="0" w:color="auto"/>
                      </w:divBdr>
                      <w:divsChild>
                        <w:div w:id="721517522">
                          <w:marLeft w:val="0"/>
                          <w:marRight w:val="0"/>
                          <w:marTop w:val="0"/>
                          <w:marBottom w:val="75"/>
                          <w:divBdr>
                            <w:top w:val="none" w:sz="0" w:space="0" w:color="auto"/>
                            <w:left w:val="none" w:sz="0" w:space="0" w:color="auto"/>
                            <w:bottom w:val="none" w:sz="0" w:space="0" w:color="auto"/>
                            <w:right w:val="none" w:sz="0" w:space="0" w:color="auto"/>
                          </w:divBdr>
                          <w:divsChild>
                            <w:div w:id="262540850">
                              <w:marLeft w:val="0"/>
                              <w:marRight w:val="0"/>
                              <w:marTop w:val="0"/>
                              <w:marBottom w:val="0"/>
                              <w:divBdr>
                                <w:top w:val="none" w:sz="0" w:space="0" w:color="auto"/>
                                <w:left w:val="none" w:sz="0" w:space="0" w:color="auto"/>
                                <w:bottom w:val="none" w:sz="0" w:space="0" w:color="auto"/>
                                <w:right w:val="none" w:sz="0" w:space="0" w:color="auto"/>
                              </w:divBdr>
                              <w:divsChild>
                                <w:div w:id="96758962">
                                  <w:marLeft w:val="0"/>
                                  <w:marRight w:val="0"/>
                                  <w:marTop w:val="0"/>
                                  <w:marBottom w:val="0"/>
                                  <w:divBdr>
                                    <w:top w:val="none" w:sz="0" w:space="0" w:color="auto"/>
                                    <w:left w:val="none" w:sz="0" w:space="0" w:color="auto"/>
                                    <w:bottom w:val="none" w:sz="0" w:space="0" w:color="auto"/>
                                    <w:right w:val="none" w:sz="0" w:space="0" w:color="auto"/>
                                  </w:divBdr>
                                  <w:divsChild>
                                    <w:div w:id="663819526">
                                      <w:marLeft w:val="0"/>
                                      <w:marRight w:val="0"/>
                                      <w:marTop w:val="0"/>
                                      <w:marBottom w:val="0"/>
                                      <w:divBdr>
                                        <w:top w:val="none" w:sz="0" w:space="0" w:color="auto"/>
                                        <w:left w:val="none" w:sz="0" w:space="0" w:color="auto"/>
                                        <w:bottom w:val="none" w:sz="0" w:space="0" w:color="auto"/>
                                        <w:right w:val="none" w:sz="0" w:space="0" w:color="auto"/>
                                      </w:divBdr>
                                      <w:divsChild>
                                        <w:div w:id="1653486396">
                                          <w:marLeft w:val="0"/>
                                          <w:marRight w:val="0"/>
                                          <w:marTop w:val="0"/>
                                          <w:marBottom w:val="0"/>
                                          <w:divBdr>
                                            <w:top w:val="none" w:sz="0" w:space="0" w:color="auto"/>
                                            <w:left w:val="none" w:sz="0" w:space="0" w:color="auto"/>
                                            <w:bottom w:val="none" w:sz="0" w:space="0" w:color="auto"/>
                                            <w:right w:val="none" w:sz="0" w:space="0" w:color="auto"/>
                                          </w:divBdr>
                                          <w:divsChild>
                                            <w:div w:id="421686622">
                                              <w:marLeft w:val="0"/>
                                              <w:marRight w:val="0"/>
                                              <w:marTop w:val="0"/>
                                              <w:marBottom w:val="0"/>
                                              <w:divBdr>
                                                <w:top w:val="none" w:sz="0" w:space="0" w:color="auto"/>
                                                <w:left w:val="none" w:sz="0" w:space="0" w:color="auto"/>
                                                <w:bottom w:val="none" w:sz="0" w:space="0" w:color="auto"/>
                                                <w:right w:val="none" w:sz="0" w:space="0" w:color="auto"/>
                                              </w:divBdr>
                                              <w:divsChild>
                                                <w:div w:id="1413116393">
                                                  <w:marLeft w:val="0"/>
                                                  <w:marRight w:val="0"/>
                                                  <w:marTop w:val="0"/>
                                                  <w:marBottom w:val="0"/>
                                                  <w:divBdr>
                                                    <w:top w:val="none" w:sz="0" w:space="0" w:color="auto"/>
                                                    <w:left w:val="none" w:sz="0" w:space="0" w:color="auto"/>
                                                    <w:bottom w:val="none" w:sz="0" w:space="0" w:color="auto"/>
                                                    <w:right w:val="none" w:sz="0" w:space="0" w:color="auto"/>
                                                  </w:divBdr>
                                                  <w:divsChild>
                                                    <w:div w:id="265387920">
                                                      <w:marLeft w:val="0"/>
                                                      <w:marRight w:val="0"/>
                                                      <w:marTop w:val="0"/>
                                                      <w:marBottom w:val="0"/>
                                                      <w:divBdr>
                                                        <w:top w:val="none" w:sz="0" w:space="0" w:color="auto"/>
                                                        <w:left w:val="none" w:sz="0" w:space="0" w:color="auto"/>
                                                        <w:bottom w:val="none" w:sz="0" w:space="0" w:color="auto"/>
                                                        <w:right w:val="none" w:sz="0" w:space="0" w:color="auto"/>
                                                      </w:divBdr>
                                                      <w:divsChild>
                                                        <w:div w:id="1292515270">
                                                          <w:marLeft w:val="0"/>
                                                          <w:marRight w:val="0"/>
                                                          <w:marTop w:val="0"/>
                                                          <w:marBottom w:val="0"/>
                                                          <w:divBdr>
                                                            <w:top w:val="none" w:sz="0" w:space="0" w:color="auto"/>
                                                            <w:left w:val="none" w:sz="0" w:space="0" w:color="auto"/>
                                                            <w:bottom w:val="none" w:sz="0" w:space="0" w:color="auto"/>
                                                            <w:right w:val="none" w:sz="0" w:space="0" w:color="auto"/>
                                                          </w:divBdr>
                                                          <w:divsChild>
                                                            <w:div w:id="1279681665">
                                                              <w:marLeft w:val="0"/>
                                                              <w:marRight w:val="0"/>
                                                              <w:marTop w:val="0"/>
                                                              <w:marBottom w:val="0"/>
                                                              <w:divBdr>
                                                                <w:top w:val="none" w:sz="0" w:space="0" w:color="auto"/>
                                                                <w:left w:val="none" w:sz="0" w:space="0" w:color="auto"/>
                                                                <w:bottom w:val="none" w:sz="0" w:space="0" w:color="auto"/>
                                                                <w:right w:val="none" w:sz="0" w:space="0" w:color="auto"/>
                                                              </w:divBdr>
                                                              <w:divsChild>
                                                                <w:div w:id="409815601">
                                                                  <w:marLeft w:val="0"/>
                                                                  <w:marRight w:val="0"/>
                                                                  <w:marTop w:val="0"/>
                                                                  <w:marBottom w:val="0"/>
                                                                  <w:divBdr>
                                                                    <w:top w:val="none" w:sz="0" w:space="0" w:color="auto"/>
                                                                    <w:left w:val="none" w:sz="0" w:space="0" w:color="auto"/>
                                                                    <w:bottom w:val="none" w:sz="0" w:space="0" w:color="auto"/>
                                                                    <w:right w:val="none" w:sz="0" w:space="0" w:color="auto"/>
                                                                  </w:divBdr>
                                                                  <w:divsChild>
                                                                    <w:div w:id="666254084">
                                                                      <w:marLeft w:val="0"/>
                                                                      <w:marRight w:val="0"/>
                                                                      <w:marTop w:val="0"/>
                                                                      <w:marBottom w:val="0"/>
                                                                      <w:divBdr>
                                                                        <w:top w:val="none" w:sz="0" w:space="0" w:color="auto"/>
                                                                        <w:left w:val="none" w:sz="0" w:space="0" w:color="auto"/>
                                                                        <w:bottom w:val="none" w:sz="0" w:space="0" w:color="auto"/>
                                                                        <w:right w:val="none" w:sz="0" w:space="0" w:color="auto"/>
                                                                      </w:divBdr>
                                                                      <w:divsChild>
                                                                        <w:div w:id="1149899952">
                                                                          <w:marLeft w:val="0"/>
                                                                          <w:marRight w:val="0"/>
                                                                          <w:marTop w:val="0"/>
                                                                          <w:marBottom w:val="0"/>
                                                                          <w:divBdr>
                                                                            <w:top w:val="none" w:sz="0" w:space="0" w:color="auto"/>
                                                                            <w:left w:val="none" w:sz="0" w:space="0" w:color="auto"/>
                                                                            <w:bottom w:val="none" w:sz="0" w:space="0" w:color="auto"/>
                                                                            <w:right w:val="none" w:sz="0" w:space="0" w:color="auto"/>
                                                                          </w:divBdr>
                                                                          <w:divsChild>
                                                                            <w:div w:id="402262639">
                                                                              <w:marLeft w:val="0"/>
                                                                              <w:marRight w:val="0"/>
                                                                              <w:marTop w:val="0"/>
                                                                              <w:marBottom w:val="0"/>
                                                                              <w:divBdr>
                                                                                <w:top w:val="none" w:sz="0" w:space="0" w:color="auto"/>
                                                                                <w:left w:val="none" w:sz="0" w:space="0" w:color="auto"/>
                                                                                <w:bottom w:val="none" w:sz="0" w:space="0" w:color="auto"/>
                                                                                <w:right w:val="none" w:sz="0" w:space="0" w:color="auto"/>
                                                                              </w:divBdr>
                                                                              <w:divsChild>
                                                                                <w:div w:id="1250695100">
                                                                                  <w:marLeft w:val="0"/>
                                                                                  <w:marRight w:val="0"/>
                                                                                  <w:marTop w:val="0"/>
                                                                                  <w:marBottom w:val="0"/>
                                                                                  <w:divBdr>
                                                                                    <w:top w:val="none" w:sz="0" w:space="0" w:color="auto"/>
                                                                                    <w:left w:val="none" w:sz="0" w:space="0" w:color="auto"/>
                                                                                    <w:bottom w:val="none" w:sz="0" w:space="0" w:color="auto"/>
                                                                                    <w:right w:val="none" w:sz="0" w:space="0" w:color="auto"/>
                                                                                  </w:divBdr>
                                                                                  <w:divsChild>
                                                                                    <w:div w:id="705761603">
                                                                                      <w:marLeft w:val="0"/>
                                                                                      <w:marRight w:val="0"/>
                                                                                      <w:marTop w:val="0"/>
                                                                                      <w:marBottom w:val="0"/>
                                                                                      <w:divBdr>
                                                                                        <w:top w:val="none" w:sz="0" w:space="0" w:color="auto"/>
                                                                                        <w:left w:val="none" w:sz="0" w:space="0" w:color="auto"/>
                                                                                        <w:bottom w:val="none" w:sz="0" w:space="0" w:color="auto"/>
                                                                                        <w:right w:val="none" w:sz="0" w:space="0" w:color="auto"/>
                                                                                      </w:divBdr>
                                                                                      <w:divsChild>
                                                                                        <w:div w:id="879165961">
                                                                                          <w:marLeft w:val="0"/>
                                                                                          <w:marRight w:val="0"/>
                                                                                          <w:marTop w:val="0"/>
                                                                                          <w:marBottom w:val="0"/>
                                                                                          <w:divBdr>
                                                                                            <w:top w:val="none" w:sz="0" w:space="0" w:color="auto"/>
                                                                                            <w:left w:val="none" w:sz="0" w:space="0" w:color="auto"/>
                                                                                            <w:bottom w:val="none" w:sz="0" w:space="0" w:color="auto"/>
                                                                                            <w:right w:val="none" w:sz="0" w:space="0" w:color="auto"/>
                                                                                          </w:divBdr>
                                                                                          <w:divsChild>
                                                                                            <w:div w:id="1524585973">
                                                                                              <w:marLeft w:val="0"/>
                                                                                              <w:marRight w:val="0"/>
                                                                                              <w:marTop w:val="0"/>
                                                                                              <w:marBottom w:val="0"/>
                                                                                              <w:divBdr>
                                                                                                <w:top w:val="none" w:sz="0" w:space="0" w:color="auto"/>
                                                                                                <w:left w:val="none" w:sz="0" w:space="0" w:color="auto"/>
                                                                                                <w:bottom w:val="none" w:sz="0" w:space="0" w:color="auto"/>
                                                                                                <w:right w:val="none" w:sz="0" w:space="0" w:color="auto"/>
                                                                                              </w:divBdr>
                                                                                              <w:divsChild>
                                                                                                <w:div w:id="985164733">
                                                                                                  <w:marLeft w:val="0"/>
                                                                                                  <w:marRight w:val="0"/>
                                                                                                  <w:marTop w:val="0"/>
                                                                                                  <w:marBottom w:val="0"/>
                                                                                                  <w:divBdr>
                                                                                                    <w:top w:val="none" w:sz="0" w:space="0" w:color="auto"/>
                                                                                                    <w:left w:val="none" w:sz="0" w:space="0" w:color="auto"/>
                                                                                                    <w:bottom w:val="none" w:sz="0" w:space="0" w:color="auto"/>
                                                                                                    <w:right w:val="none" w:sz="0" w:space="0" w:color="auto"/>
                                                                                                  </w:divBdr>
                                                                                                  <w:divsChild>
                                                                                                    <w:div w:id="1218279140">
                                                                                                      <w:marLeft w:val="0"/>
                                                                                                      <w:marRight w:val="0"/>
                                                                                                      <w:marTop w:val="0"/>
                                                                                                      <w:marBottom w:val="0"/>
                                                                                                      <w:divBdr>
                                                                                                        <w:top w:val="none" w:sz="0" w:space="0" w:color="auto"/>
                                                                                                        <w:left w:val="none" w:sz="0" w:space="0" w:color="auto"/>
                                                                                                        <w:bottom w:val="none" w:sz="0" w:space="0" w:color="auto"/>
                                                                                                        <w:right w:val="none" w:sz="0" w:space="0" w:color="auto"/>
                                                                                                      </w:divBdr>
                                                                                                    </w:div>
                                                                                                    <w:div w:id="1053772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127317035">
      <w:bodyDiv w:val="1"/>
      <w:marLeft w:val="0"/>
      <w:marRight w:val="0"/>
      <w:marTop w:val="0"/>
      <w:marBottom w:val="0"/>
      <w:divBdr>
        <w:top w:val="none" w:sz="0" w:space="0" w:color="auto"/>
        <w:left w:val="none" w:sz="0" w:space="0" w:color="auto"/>
        <w:bottom w:val="none" w:sz="0" w:space="0" w:color="auto"/>
        <w:right w:val="none" w:sz="0" w:space="0" w:color="auto"/>
      </w:divBdr>
    </w:div>
    <w:div w:id="1128621310">
      <w:bodyDiv w:val="1"/>
      <w:marLeft w:val="0"/>
      <w:marRight w:val="0"/>
      <w:marTop w:val="0"/>
      <w:marBottom w:val="0"/>
      <w:divBdr>
        <w:top w:val="none" w:sz="0" w:space="0" w:color="auto"/>
        <w:left w:val="none" w:sz="0" w:space="0" w:color="auto"/>
        <w:bottom w:val="none" w:sz="0" w:space="0" w:color="auto"/>
        <w:right w:val="none" w:sz="0" w:space="0" w:color="auto"/>
      </w:divBdr>
    </w:div>
    <w:div w:id="1132361961">
      <w:bodyDiv w:val="1"/>
      <w:marLeft w:val="0"/>
      <w:marRight w:val="0"/>
      <w:marTop w:val="0"/>
      <w:marBottom w:val="0"/>
      <w:divBdr>
        <w:top w:val="none" w:sz="0" w:space="0" w:color="auto"/>
        <w:left w:val="none" w:sz="0" w:space="0" w:color="auto"/>
        <w:bottom w:val="none" w:sz="0" w:space="0" w:color="auto"/>
        <w:right w:val="none" w:sz="0" w:space="0" w:color="auto"/>
      </w:divBdr>
    </w:div>
    <w:div w:id="1133206535">
      <w:bodyDiv w:val="1"/>
      <w:marLeft w:val="0"/>
      <w:marRight w:val="0"/>
      <w:marTop w:val="0"/>
      <w:marBottom w:val="0"/>
      <w:divBdr>
        <w:top w:val="none" w:sz="0" w:space="0" w:color="auto"/>
        <w:left w:val="none" w:sz="0" w:space="0" w:color="auto"/>
        <w:bottom w:val="none" w:sz="0" w:space="0" w:color="auto"/>
        <w:right w:val="none" w:sz="0" w:space="0" w:color="auto"/>
      </w:divBdr>
    </w:div>
    <w:div w:id="1134756464">
      <w:bodyDiv w:val="1"/>
      <w:marLeft w:val="0"/>
      <w:marRight w:val="0"/>
      <w:marTop w:val="0"/>
      <w:marBottom w:val="0"/>
      <w:divBdr>
        <w:top w:val="none" w:sz="0" w:space="0" w:color="auto"/>
        <w:left w:val="none" w:sz="0" w:space="0" w:color="auto"/>
        <w:bottom w:val="none" w:sz="0" w:space="0" w:color="auto"/>
        <w:right w:val="none" w:sz="0" w:space="0" w:color="auto"/>
      </w:divBdr>
    </w:div>
    <w:div w:id="1136140173">
      <w:bodyDiv w:val="1"/>
      <w:marLeft w:val="0"/>
      <w:marRight w:val="0"/>
      <w:marTop w:val="0"/>
      <w:marBottom w:val="0"/>
      <w:divBdr>
        <w:top w:val="none" w:sz="0" w:space="0" w:color="auto"/>
        <w:left w:val="none" w:sz="0" w:space="0" w:color="auto"/>
        <w:bottom w:val="none" w:sz="0" w:space="0" w:color="auto"/>
        <w:right w:val="none" w:sz="0" w:space="0" w:color="auto"/>
      </w:divBdr>
    </w:div>
    <w:div w:id="1140462477">
      <w:bodyDiv w:val="1"/>
      <w:marLeft w:val="0"/>
      <w:marRight w:val="0"/>
      <w:marTop w:val="0"/>
      <w:marBottom w:val="0"/>
      <w:divBdr>
        <w:top w:val="none" w:sz="0" w:space="0" w:color="auto"/>
        <w:left w:val="none" w:sz="0" w:space="0" w:color="auto"/>
        <w:bottom w:val="none" w:sz="0" w:space="0" w:color="auto"/>
        <w:right w:val="none" w:sz="0" w:space="0" w:color="auto"/>
      </w:divBdr>
    </w:div>
    <w:div w:id="1143546190">
      <w:bodyDiv w:val="1"/>
      <w:marLeft w:val="0"/>
      <w:marRight w:val="0"/>
      <w:marTop w:val="0"/>
      <w:marBottom w:val="0"/>
      <w:divBdr>
        <w:top w:val="none" w:sz="0" w:space="0" w:color="auto"/>
        <w:left w:val="none" w:sz="0" w:space="0" w:color="auto"/>
        <w:bottom w:val="none" w:sz="0" w:space="0" w:color="auto"/>
        <w:right w:val="none" w:sz="0" w:space="0" w:color="auto"/>
      </w:divBdr>
    </w:div>
    <w:div w:id="1145387934">
      <w:bodyDiv w:val="1"/>
      <w:marLeft w:val="0"/>
      <w:marRight w:val="0"/>
      <w:marTop w:val="0"/>
      <w:marBottom w:val="0"/>
      <w:divBdr>
        <w:top w:val="none" w:sz="0" w:space="0" w:color="auto"/>
        <w:left w:val="none" w:sz="0" w:space="0" w:color="auto"/>
        <w:bottom w:val="none" w:sz="0" w:space="0" w:color="auto"/>
        <w:right w:val="none" w:sz="0" w:space="0" w:color="auto"/>
      </w:divBdr>
    </w:div>
    <w:div w:id="1146513590">
      <w:bodyDiv w:val="1"/>
      <w:marLeft w:val="0"/>
      <w:marRight w:val="0"/>
      <w:marTop w:val="0"/>
      <w:marBottom w:val="0"/>
      <w:divBdr>
        <w:top w:val="none" w:sz="0" w:space="0" w:color="auto"/>
        <w:left w:val="none" w:sz="0" w:space="0" w:color="auto"/>
        <w:bottom w:val="none" w:sz="0" w:space="0" w:color="auto"/>
        <w:right w:val="none" w:sz="0" w:space="0" w:color="auto"/>
      </w:divBdr>
    </w:div>
    <w:div w:id="1147824652">
      <w:bodyDiv w:val="1"/>
      <w:marLeft w:val="0"/>
      <w:marRight w:val="0"/>
      <w:marTop w:val="0"/>
      <w:marBottom w:val="0"/>
      <w:divBdr>
        <w:top w:val="none" w:sz="0" w:space="0" w:color="auto"/>
        <w:left w:val="none" w:sz="0" w:space="0" w:color="auto"/>
        <w:bottom w:val="none" w:sz="0" w:space="0" w:color="auto"/>
        <w:right w:val="none" w:sz="0" w:space="0" w:color="auto"/>
      </w:divBdr>
    </w:div>
    <w:div w:id="1149977346">
      <w:bodyDiv w:val="1"/>
      <w:marLeft w:val="0"/>
      <w:marRight w:val="0"/>
      <w:marTop w:val="0"/>
      <w:marBottom w:val="0"/>
      <w:divBdr>
        <w:top w:val="none" w:sz="0" w:space="0" w:color="auto"/>
        <w:left w:val="none" w:sz="0" w:space="0" w:color="auto"/>
        <w:bottom w:val="none" w:sz="0" w:space="0" w:color="auto"/>
        <w:right w:val="none" w:sz="0" w:space="0" w:color="auto"/>
      </w:divBdr>
    </w:div>
    <w:div w:id="1150096265">
      <w:bodyDiv w:val="1"/>
      <w:marLeft w:val="0"/>
      <w:marRight w:val="0"/>
      <w:marTop w:val="0"/>
      <w:marBottom w:val="0"/>
      <w:divBdr>
        <w:top w:val="none" w:sz="0" w:space="0" w:color="auto"/>
        <w:left w:val="none" w:sz="0" w:space="0" w:color="auto"/>
        <w:bottom w:val="none" w:sz="0" w:space="0" w:color="auto"/>
        <w:right w:val="none" w:sz="0" w:space="0" w:color="auto"/>
      </w:divBdr>
    </w:div>
    <w:div w:id="1151169474">
      <w:bodyDiv w:val="1"/>
      <w:marLeft w:val="0"/>
      <w:marRight w:val="0"/>
      <w:marTop w:val="0"/>
      <w:marBottom w:val="0"/>
      <w:divBdr>
        <w:top w:val="none" w:sz="0" w:space="0" w:color="auto"/>
        <w:left w:val="none" w:sz="0" w:space="0" w:color="auto"/>
        <w:bottom w:val="none" w:sz="0" w:space="0" w:color="auto"/>
        <w:right w:val="none" w:sz="0" w:space="0" w:color="auto"/>
      </w:divBdr>
    </w:div>
    <w:div w:id="1151213548">
      <w:bodyDiv w:val="1"/>
      <w:marLeft w:val="0"/>
      <w:marRight w:val="0"/>
      <w:marTop w:val="0"/>
      <w:marBottom w:val="0"/>
      <w:divBdr>
        <w:top w:val="none" w:sz="0" w:space="0" w:color="auto"/>
        <w:left w:val="none" w:sz="0" w:space="0" w:color="auto"/>
        <w:bottom w:val="none" w:sz="0" w:space="0" w:color="auto"/>
        <w:right w:val="none" w:sz="0" w:space="0" w:color="auto"/>
      </w:divBdr>
    </w:div>
    <w:div w:id="1151948321">
      <w:bodyDiv w:val="1"/>
      <w:marLeft w:val="0"/>
      <w:marRight w:val="0"/>
      <w:marTop w:val="0"/>
      <w:marBottom w:val="0"/>
      <w:divBdr>
        <w:top w:val="none" w:sz="0" w:space="0" w:color="auto"/>
        <w:left w:val="none" w:sz="0" w:space="0" w:color="auto"/>
        <w:bottom w:val="none" w:sz="0" w:space="0" w:color="auto"/>
        <w:right w:val="none" w:sz="0" w:space="0" w:color="auto"/>
      </w:divBdr>
    </w:div>
    <w:div w:id="1153721574">
      <w:bodyDiv w:val="1"/>
      <w:marLeft w:val="0"/>
      <w:marRight w:val="0"/>
      <w:marTop w:val="0"/>
      <w:marBottom w:val="0"/>
      <w:divBdr>
        <w:top w:val="none" w:sz="0" w:space="0" w:color="auto"/>
        <w:left w:val="none" w:sz="0" w:space="0" w:color="auto"/>
        <w:bottom w:val="none" w:sz="0" w:space="0" w:color="auto"/>
        <w:right w:val="none" w:sz="0" w:space="0" w:color="auto"/>
      </w:divBdr>
    </w:div>
    <w:div w:id="1154493853">
      <w:bodyDiv w:val="1"/>
      <w:marLeft w:val="0"/>
      <w:marRight w:val="0"/>
      <w:marTop w:val="0"/>
      <w:marBottom w:val="0"/>
      <w:divBdr>
        <w:top w:val="none" w:sz="0" w:space="0" w:color="auto"/>
        <w:left w:val="none" w:sz="0" w:space="0" w:color="auto"/>
        <w:bottom w:val="none" w:sz="0" w:space="0" w:color="auto"/>
        <w:right w:val="none" w:sz="0" w:space="0" w:color="auto"/>
      </w:divBdr>
    </w:div>
    <w:div w:id="1159734241">
      <w:bodyDiv w:val="1"/>
      <w:marLeft w:val="0"/>
      <w:marRight w:val="0"/>
      <w:marTop w:val="0"/>
      <w:marBottom w:val="0"/>
      <w:divBdr>
        <w:top w:val="none" w:sz="0" w:space="0" w:color="auto"/>
        <w:left w:val="none" w:sz="0" w:space="0" w:color="auto"/>
        <w:bottom w:val="none" w:sz="0" w:space="0" w:color="auto"/>
        <w:right w:val="none" w:sz="0" w:space="0" w:color="auto"/>
      </w:divBdr>
    </w:div>
    <w:div w:id="1160543567">
      <w:bodyDiv w:val="1"/>
      <w:marLeft w:val="0"/>
      <w:marRight w:val="0"/>
      <w:marTop w:val="0"/>
      <w:marBottom w:val="0"/>
      <w:divBdr>
        <w:top w:val="none" w:sz="0" w:space="0" w:color="auto"/>
        <w:left w:val="none" w:sz="0" w:space="0" w:color="auto"/>
        <w:bottom w:val="none" w:sz="0" w:space="0" w:color="auto"/>
        <w:right w:val="none" w:sz="0" w:space="0" w:color="auto"/>
      </w:divBdr>
    </w:div>
    <w:div w:id="1164004856">
      <w:bodyDiv w:val="1"/>
      <w:marLeft w:val="0"/>
      <w:marRight w:val="0"/>
      <w:marTop w:val="0"/>
      <w:marBottom w:val="0"/>
      <w:divBdr>
        <w:top w:val="none" w:sz="0" w:space="0" w:color="auto"/>
        <w:left w:val="none" w:sz="0" w:space="0" w:color="auto"/>
        <w:bottom w:val="none" w:sz="0" w:space="0" w:color="auto"/>
        <w:right w:val="none" w:sz="0" w:space="0" w:color="auto"/>
      </w:divBdr>
    </w:div>
    <w:div w:id="1164857907">
      <w:bodyDiv w:val="1"/>
      <w:marLeft w:val="0"/>
      <w:marRight w:val="0"/>
      <w:marTop w:val="0"/>
      <w:marBottom w:val="0"/>
      <w:divBdr>
        <w:top w:val="none" w:sz="0" w:space="0" w:color="auto"/>
        <w:left w:val="none" w:sz="0" w:space="0" w:color="auto"/>
        <w:bottom w:val="none" w:sz="0" w:space="0" w:color="auto"/>
        <w:right w:val="none" w:sz="0" w:space="0" w:color="auto"/>
      </w:divBdr>
    </w:div>
    <w:div w:id="1166240896">
      <w:bodyDiv w:val="1"/>
      <w:marLeft w:val="0"/>
      <w:marRight w:val="0"/>
      <w:marTop w:val="0"/>
      <w:marBottom w:val="0"/>
      <w:divBdr>
        <w:top w:val="none" w:sz="0" w:space="0" w:color="auto"/>
        <w:left w:val="none" w:sz="0" w:space="0" w:color="auto"/>
        <w:bottom w:val="none" w:sz="0" w:space="0" w:color="auto"/>
        <w:right w:val="none" w:sz="0" w:space="0" w:color="auto"/>
      </w:divBdr>
    </w:div>
    <w:div w:id="1174808426">
      <w:bodyDiv w:val="1"/>
      <w:marLeft w:val="0"/>
      <w:marRight w:val="0"/>
      <w:marTop w:val="0"/>
      <w:marBottom w:val="0"/>
      <w:divBdr>
        <w:top w:val="none" w:sz="0" w:space="0" w:color="auto"/>
        <w:left w:val="none" w:sz="0" w:space="0" w:color="auto"/>
        <w:bottom w:val="none" w:sz="0" w:space="0" w:color="auto"/>
        <w:right w:val="none" w:sz="0" w:space="0" w:color="auto"/>
      </w:divBdr>
    </w:div>
    <w:div w:id="1175800059">
      <w:bodyDiv w:val="1"/>
      <w:marLeft w:val="0"/>
      <w:marRight w:val="0"/>
      <w:marTop w:val="0"/>
      <w:marBottom w:val="0"/>
      <w:divBdr>
        <w:top w:val="none" w:sz="0" w:space="0" w:color="auto"/>
        <w:left w:val="none" w:sz="0" w:space="0" w:color="auto"/>
        <w:bottom w:val="none" w:sz="0" w:space="0" w:color="auto"/>
        <w:right w:val="none" w:sz="0" w:space="0" w:color="auto"/>
      </w:divBdr>
    </w:div>
    <w:div w:id="1176312527">
      <w:bodyDiv w:val="1"/>
      <w:marLeft w:val="0"/>
      <w:marRight w:val="0"/>
      <w:marTop w:val="0"/>
      <w:marBottom w:val="0"/>
      <w:divBdr>
        <w:top w:val="none" w:sz="0" w:space="0" w:color="auto"/>
        <w:left w:val="none" w:sz="0" w:space="0" w:color="auto"/>
        <w:bottom w:val="none" w:sz="0" w:space="0" w:color="auto"/>
        <w:right w:val="none" w:sz="0" w:space="0" w:color="auto"/>
      </w:divBdr>
    </w:div>
    <w:div w:id="1183590989">
      <w:bodyDiv w:val="1"/>
      <w:marLeft w:val="0"/>
      <w:marRight w:val="0"/>
      <w:marTop w:val="0"/>
      <w:marBottom w:val="0"/>
      <w:divBdr>
        <w:top w:val="none" w:sz="0" w:space="0" w:color="auto"/>
        <w:left w:val="none" w:sz="0" w:space="0" w:color="auto"/>
        <w:bottom w:val="none" w:sz="0" w:space="0" w:color="auto"/>
        <w:right w:val="none" w:sz="0" w:space="0" w:color="auto"/>
      </w:divBdr>
    </w:div>
    <w:div w:id="1185050786">
      <w:bodyDiv w:val="1"/>
      <w:marLeft w:val="0"/>
      <w:marRight w:val="0"/>
      <w:marTop w:val="0"/>
      <w:marBottom w:val="0"/>
      <w:divBdr>
        <w:top w:val="none" w:sz="0" w:space="0" w:color="auto"/>
        <w:left w:val="none" w:sz="0" w:space="0" w:color="auto"/>
        <w:bottom w:val="none" w:sz="0" w:space="0" w:color="auto"/>
        <w:right w:val="none" w:sz="0" w:space="0" w:color="auto"/>
      </w:divBdr>
    </w:div>
    <w:div w:id="1186942679">
      <w:bodyDiv w:val="1"/>
      <w:marLeft w:val="0"/>
      <w:marRight w:val="0"/>
      <w:marTop w:val="0"/>
      <w:marBottom w:val="0"/>
      <w:divBdr>
        <w:top w:val="none" w:sz="0" w:space="0" w:color="auto"/>
        <w:left w:val="none" w:sz="0" w:space="0" w:color="auto"/>
        <w:bottom w:val="none" w:sz="0" w:space="0" w:color="auto"/>
        <w:right w:val="none" w:sz="0" w:space="0" w:color="auto"/>
      </w:divBdr>
    </w:div>
    <w:div w:id="1188372608">
      <w:bodyDiv w:val="1"/>
      <w:marLeft w:val="0"/>
      <w:marRight w:val="0"/>
      <w:marTop w:val="0"/>
      <w:marBottom w:val="0"/>
      <w:divBdr>
        <w:top w:val="none" w:sz="0" w:space="0" w:color="auto"/>
        <w:left w:val="none" w:sz="0" w:space="0" w:color="auto"/>
        <w:bottom w:val="none" w:sz="0" w:space="0" w:color="auto"/>
        <w:right w:val="none" w:sz="0" w:space="0" w:color="auto"/>
      </w:divBdr>
    </w:div>
    <w:div w:id="1188639116">
      <w:bodyDiv w:val="1"/>
      <w:marLeft w:val="0"/>
      <w:marRight w:val="0"/>
      <w:marTop w:val="0"/>
      <w:marBottom w:val="0"/>
      <w:divBdr>
        <w:top w:val="none" w:sz="0" w:space="0" w:color="auto"/>
        <w:left w:val="none" w:sz="0" w:space="0" w:color="auto"/>
        <w:bottom w:val="none" w:sz="0" w:space="0" w:color="auto"/>
        <w:right w:val="none" w:sz="0" w:space="0" w:color="auto"/>
      </w:divBdr>
    </w:div>
    <w:div w:id="1189217845">
      <w:bodyDiv w:val="1"/>
      <w:marLeft w:val="0"/>
      <w:marRight w:val="0"/>
      <w:marTop w:val="0"/>
      <w:marBottom w:val="0"/>
      <w:divBdr>
        <w:top w:val="none" w:sz="0" w:space="0" w:color="auto"/>
        <w:left w:val="none" w:sz="0" w:space="0" w:color="auto"/>
        <w:bottom w:val="none" w:sz="0" w:space="0" w:color="auto"/>
        <w:right w:val="none" w:sz="0" w:space="0" w:color="auto"/>
      </w:divBdr>
    </w:div>
    <w:div w:id="1190219556">
      <w:bodyDiv w:val="1"/>
      <w:marLeft w:val="0"/>
      <w:marRight w:val="0"/>
      <w:marTop w:val="0"/>
      <w:marBottom w:val="0"/>
      <w:divBdr>
        <w:top w:val="none" w:sz="0" w:space="0" w:color="auto"/>
        <w:left w:val="none" w:sz="0" w:space="0" w:color="auto"/>
        <w:bottom w:val="none" w:sz="0" w:space="0" w:color="auto"/>
        <w:right w:val="none" w:sz="0" w:space="0" w:color="auto"/>
      </w:divBdr>
    </w:div>
    <w:div w:id="1198660709">
      <w:bodyDiv w:val="1"/>
      <w:marLeft w:val="0"/>
      <w:marRight w:val="0"/>
      <w:marTop w:val="0"/>
      <w:marBottom w:val="0"/>
      <w:divBdr>
        <w:top w:val="none" w:sz="0" w:space="0" w:color="auto"/>
        <w:left w:val="none" w:sz="0" w:space="0" w:color="auto"/>
        <w:bottom w:val="none" w:sz="0" w:space="0" w:color="auto"/>
        <w:right w:val="none" w:sz="0" w:space="0" w:color="auto"/>
      </w:divBdr>
    </w:div>
    <w:div w:id="1200780547">
      <w:bodyDiv w:val="1"/>
      <w:marLeft w:val="0"/>
      <w:marRight w:val="0"/>
      <w:marTop w:val="0"/>
      <w:marBottom w:val="0"/>
      <w:divBdr>
        <w:top w:val="none" w:sz="0" w:space="0" w:color="auto"/>
        <w:left w:val="none" w:sz="0" w:space="0" w:color="auto"/>
        <w:bottom w:val="none" w:sz="0" w:space="0" w:color="auto"/>
        <w:right w:val="none" w:sz="0" w:space="0" w:color="auto"/>
      </w:divBdr>
    </w:div>
    <w:div w:id="1202013332">
      <w:bodyDiv w:val="1"/>
      <w:marLeft w:val="0"/>
      <w:marRight w:val="0"/>
      <w:marTop w:val="0"/>
      <w:marBottom w:val="0"/>
      <w:divBdr>
        <w:top w:val="none" w:sz="0" w:space="0" w:color="auto"/>
        <w:left w:val="none" w:sz="0" w:space="0" w:color="auto"/>
        <w:bottom w:val="none" w:sz="0" w:space="0" w:color="auto"/>
        <w:right w:val="none" w:sz="0" w:space="0" w:color="auto"/>
      </w:divBdr>
    </w:div>
    <w:div w:id="1204560010">
      <w:bodyDiv w:val="1"/>
      <w:marLeft w:val="0"/>
      <w:marRight w:val="0"/>
      <w:marTop w:val="0"/>
      <w:marBottom w:val="0"/>
      <w:divBdr>
        <w:top w:val="none" w:sz="0" w:space="0" w:color="auto"/>
        <w:left w:val="none" w:sz="0" w:space="0" w:color="auto"/>
        <w:bottom w:val="none" w:sz="0" w:space="0" w:color="auto"/>
        <w:right w:val="none" w:sz="0" w:space="0" w:color="auto"/>
      </w:divBdr>
    </w:div>
    <w:div w:id="1206714863">
      <w:bodyDiv w:val="1"/>
      <w:marLeft w:val="0"/>
      <w:marRight w:val="0"/>
      <w:marTop w:val="0"/>
      <w:marBottom w:val="0"/>
      <w:divBdr>
        <w:top w:val="none" w:sz="0" w:space="0" w:color="auto"/>
        <w:left w:val="none" w:sz="0" w:space="0" w:color="auto"/>
        <w:bottom w:val="none" w:sz="0" w:space="0" w:color="auto"/>
        <w:right w:val="none" w:sz="0" w:space="0" w:color="auto"/>
      </w:divBdr>
    </w:div>
    <w:div w:id="1206941961">
      <w:bodyDiv w:val="1"/>
      <w:marLeft w:val="0"/>
      <w:marRight w:val="0"/>
      <w:marTop w:val="0"/>
      <w:marBottom w:val="0"/>
      <w:divBdr>
        <w:top w:val="none" w:sz="0" w:space="0" w:color="auto"/>
        <w:left w:val="none" w:sz="0" w:space="0" w:color="auto"/>
        <w:bottom w:val="none" w:sz="0" w:space="0" w:color="auto"/>
        <w:right w:val="none" w:sz="0" w:space="0" w:color="auto"/>
      </w:divBdr>
    </w:div>
    <w:div w:id="1207640751">
      <w:bodyDiv w:val="1"/>
      <w:marLeft w:val="0"/>
      <w:marRight w:val="0"/>
      <w:marTop w:val="0"/>
      <w:marBottom w:val="0"/>
      <w:divBdr>
        <w:top w:val="none" w:sz="0" w:space="0" w:color="auto"/>
        <w:left w:val="none" w:sz="0" w:space="0" w:color="auto"/>
        <w:bottom w:val="none" w:sz="0" w:space="0" w:color="auto"/>
        <w:right w:val="none" w:sz="0" w:space="0" w:color="auto"/>
      </w:divBdr>
    </w:div>
    <w:div w:id="1207986931">
      <w:bodyDiv w:val="1"/>
      <w:marLeft w:val="0"/>
      <w:marRight w:val="0"/>
      <w:marTop w:val="0"/>
      <w:marBottom w:val="0"/>
      <w:divBdr>
        <w:top w:val="none" w:sz="0" w:space="0" w:color="auto"/>
        <w:left w:val="none" w:sz="0" w:space="0" w:color="auto"/>
        <w:bottom w:val="none" w:sz="0" w:space="0" w:color="auto"/>
        <w:right w:val="none" w:sz="0" w:space="0" w:color="auto"/>
      </w:divBdr>
    </w:div>
    <w:div w:id="1210843279">
      <w:bodyDiv w:val="1"/>
      <w:marLeft w:val="0"/>
      <w:marRight w:val="0"/>
      <w:marTop w:val="0"/>
      <w:marBottom w:val="0"/>
      <w:divBdr>
        <w:top w:val="none" w:sz="0" w:space="0" w:color="auto"/>
        <w:left w:val="none" w:sz="0" w:space="0" w:color="auto"/>
        <w:bottom w:val="none" w:sz="0" w:space="0" w:color="auto"/>
        <w:right w:val="none" w:sz="0" w:space="0" w:color="auto"/>
      </w:divBdr>
    </w:div>
    <w:div w:id="1211575987">
      <w:bodyDiv w:val="1"/>
      <w:marLeft w:val="0"/>
      <w:marRight w:val="0"/>
      <w:marTop w:val="0"/>
      <w:marBottom w:val="0"/>
      <w:divBdr>
        <w:top w:val="none" w:sz="0" w:space="0" w:color="auto"/>
        <w:left w:val="none" w:sz="0" w:space="0" w:color="auto"/>
        <w:bottom w:val="none" w:sz="0" w:space="0" w:color="auto"/>
        <w:right w:val="none" w:sz="0" w:space="0" w:color="auto"/>
      </w:divBdr>
    </w:div>
    <w:div w:id="1212770889">
      <w:bodyDiv w:val="1"/>
      <w:marLeft w:val="0"/>
      <w:marRight w:val="0"/>
      <w:marTop w:val="0"/>
      <w:marBottom w:val="0"/>
      <w:divBdr>
        <w:top w:val="none" w:sz="0" w:space="0" w:color="auto"/>
        <w:left w:val="none" w:sz="0" w:space="0" w:color="auto"/>
        <w:bottom w:val="none" w:sz="0" w:space="0" w:color="auto"/>
        <w:right w:val="none" w:sz="0" w:space="0" w:color="auto"/>
      </w:divBdr>
    </w:div>
    <w:div w:id="1213227448">
      <w:bodyDiv w:val="1"/>
      <w:marLeft w:val="0"/>
      <w:marRight w:val="0"/>
      <w:marTop w:val="0"/>
      <w:marBottom w:val="0"/>
      <w:divBdr>
        <w:top w:val="none" w:sz="0" w:space="0" w:color="auto"/>
        <w:left w:val="none" w:sz="0" w:space="0" w:color="auto"/>
        <w:bottom w:val="none" w:sz="0" w:space="0" w:color="auto"/>
        <w:right w:val="none" w:sz="0" w:space="0" w:color="auto"/>
      </w:divBdr>
    </w:div>
    <w:div w:id="1215847100">
      <w:bodyDiv w:val="1"/>
      <w:marLeft w:val="0"/>
      <w:marRight w:val="0"/>
      <w:marTop w:val="0"/>
      <w:marBottom w:val="0"/>
      <w:divBdr>
        <w:top w:val="none" w:sz="0" w:space="0" w:color="auto"/>
        <w:left w:val="none" w:sz="0" w:space="0" w:color="auto"/>
        <w:bottom w:val="none" w:sz="0" w:space="0" w:color="auto"/>
        <w:right w:val="none" w:sz="0" w:space="0" w:color="auto"/>
      </w:divBdr>
    </w:div>
    <w:div w:id="1217551657">
      <w:bodyDiv w:val="1"/>
      <w:marLeft w:val="0"/>
      <w:marRight w:val="0"/>
      <w:marTop w:val="0"/>
      <w:marBottom w:val="0"/>
      <w:divBdr>
        <w:top w:val="none" w:sz="0" w:space="0" w:color="auto"/>
        <w:left w:val="none" w:sz="0" w:space="0" w:color="auto"/>
        <w:bottom w:val="none" w:sz="0" w:space="0" w:color="auto"/>
        <w:right w:val="none" w:sz="0" w:space="0" w:color="auto"/>
      </w:divBdr>
    </w:div>
    <w:div w:id="1220482526">
      <w:bodyDiv w:val="1"/>
      <w:marLeft w:val="0"/>
      <w:marRight w:val="0"/>
      <w:marTop w:val="0"/>
      <w:marBottom w:val="0"/>
      <w:divBdr>
        <w:top w:val="none" w:sz="0" w:space="0" w:color="auto"/>
        <w:left w:val="none" w:sz="0" w:space="0" w:color="auto"/>
        <w:bottom w:val="none" w:sz="0" w:space="0" w:color="auto"/>
        <w:right w:val="none" w:sz="0" w:space="0" w:color="auto"/>
      </w:divBdr>
    </w:div>
    <w:div w:id="1222591918">
      <w:bodyDiv w:val="1"/>
      <w:marLeft w:val="0"/>
      <w:marRight w:val="0"/>
      <w:marTop w:val="0"/>
      <w:marBottom w:val="0"/>
      <w:divBdr>
        <w:top w:val="none" w:sz="0" w:space="0" w:color="auto"/>
        <w:left w:val="none" w:sz="0" w:space="0" w:color="auto"/>
        <w:bottom w:val="none" w:sz="0" w:space="0" w:color="auto"/>
        <w:right w:val="none" w:sz="0" w:space="0" w:color="auto"/>
      </w:divBdr>
    </w:div>
    <w:div w:id="1225146875">
      <w:bodyDiv w:val="1"/>
      <w:marLeft w:val="0"/>
      <w:marRight w:val="0"/>
      <w:marTop w:val="0"/>
      <w:marBottom w:val="0"/>
      <w:divBdr>
        <w:top w:val="none" w:sz="0" w:space="0" w:color="auto"/>
        <w:left w:val="none" w:sz="0" w:space="0" w:color="auto"/>
        <w:bottom w:val="none" w:sz="0" w:space="0" w:color="auto"/>
        <w:right w:val="none" w:sz="0" w:space="0" w:color="auto"/>
      </w:divBdr>
    </w:div>
    <w:div w:id="1226642398">
      <w:bodyDiv w:val="1"/>
      <w:marLeft w:val="0"/>
      <w:marRight w:val="0"/>
      <w:marTop w:val="0"/>
      <w:marBottom w:val="0"/>
      <w:divBdr>
        <w:top w:val="none" w:sz="0" w:space="0" w:color="auto"/>
        <w:left w:val="none" w:sz="0" w:space="0" w:color="auto"/>
        <w:bottom w:val="none" w:sz="0" w:space="0" w:color="auto"/>
        <w:right w:val="none" w:sz="0" w:space="0" w:color="auto"/>
      </w:divBdr>
    </w:div>
    <w:div w:id="1231228012">
      <w:bodyDiv w:val="1"/>
      <w:marLeft w:val="0"/>
      <w:marRight w:val="0"/>
      <w:marTop w:val="0"/>
      <w:marBottom w:val="0"/>
      <w:divBdr>
        <w:top w:val="none" w:sz="0" w:space="0" w:color="auto"/>
        <w:left w:val="none" w:sz="0" w:space="0" w:color="auto"/>
        <w:bottom w:val="none" w:sz="0" w:space="0" w:color="auto"/>
        <w:right w:val="none" w:sz="0" w:space="0" w:color="auto"/>
      </w:divBdr>
    </w:div>
    <w:div w:id="1233200829">
      <w:bodyDiv w:val="1"/>
      <w:marLeft w:val="0"/>
      <w:marRight w:val="0"/>
      <w:marTop w:val="0"/>
      <w:marBottom w:val="0"/>
      <w:divBdr>
        <w:top w:val="none" w:sz="0" w:space="0" w:color="auto"/>
        <w:left w:val="none" w:sz="0" w:space="0" w:color="auto"/>
        <w:bottom w:val="none" w:sz="0" w:space="0" w:color="auto"/>
        <w:right w:val="none" w:sz="0" w:space="0" w:color="auto"/>
      </w:divBdr>
    </w:div>
    <w:div w:id="1237403746">
      <w:bodyDiv w:val="1"/>
      <w:marLeft w:val="0"/>
      <w:marRight w:val="0"/>
      <w:marTop w:val="0"/>
      <w:marBottom w:val="0"/>
      <w:divBdr>
        <w:top w:val="none" w:sz="0" w:space="0" w:color="auto"/>
        <w:left w:val="none" w:sz="0" w:space="0" w:color="auto"/>
        <w:bottom w:val="none" w:sz="0" w:space="0" w:color="auto"/>
        <w:right w:val="none" w:sz="0" w:space="0" w:color="auto"/>
      </w:divBdr>
    </w:div>
    <w:div w:id="1242255393">
      <w:bodyDiv w:val="1"/>
      <w:marLeft w:val="0"/>
      <w:marRight w:val="0"/>
      <w:marTop w:val="0"/>
      <w:marBottom w:val="0"/>
      <w:divBdr>
        <w:top w:val="none" w:sz="0" w:space="0" w:color="auto"/>
        <w:left w:val="none" w:sz="0" w:space="0" w:color="auto"/>
        <w:bottom w:val="none" w:sz="0" w:space="0" w:color="auto"/>
        <w:right w:val="none" w:sz="0" w:space="0" w:color="auto"/>
      </w:divBdr>
    </w:div>
    <w:div w:id="1244223264">
      <w:bodyDiv w:val="1"/>
      <w:marLeft w:val="0"/>
      <w:marRight w:val="0"/>
      <w:marTop w:val="0"/>
      <w:marBottom w:val="0"/>
      <w:divBdr>
        <w:top w:val="none" w:sz="0" w:space="0" w:color="auto"/>
        <w:left w:val="none" w:sz="0" w:space="0" w:color="auto"/>
        <w:bottom w:val="none" w:sz="0" w:space="0" w:color="auto"/>
        <w:right w:val="none" w:sz="0" w:space="0" w:color="auto"/>
      </w:divBdr>
    </w:div>
    <w:div w:id="1246650501">
      <w:bodyDiv w:val="1"/>
      <w:marLeft w:val="0"/>
      <w:marRight w:val="0"/>
      <w:marTop w:val="0"/>
      <w:marBottom w:val="0"/>
      <w:divBdr>
        <w:top w:val="none" w:sz="0" w:space="0" w:color="auto"/>
        <w:left w:val="none" w:sz="0" w:space="0" w:color="auto"/>
        <w:bottom w:val="none" w:sz="0" w:space="0" w:color="auto"/>
        <w:right w:val="none" w:sz="0" w:space="0" w:color="auto"/>
      </w:divBdr>
    </w:div>
    <w:div w:id="1249919671">
      <w:bodyDiv w:val="1"/>
      <w:marLeft w:val="0"/>
      <w:marRight w:val="0"/>
      <w:marTop w:val="0"/>
      <w:marBottom w:val="0"/>
      <w:divBdr>
        <w:top w:val="none" w:sz="0" w:space="0" w:color="auto"/>
        <w:left w:val="none" w:sz="0" w:space="0" w:color="auto"/>
        <w:bottom w:val="none" w:sz="0" w:space="0" w:color="auto"/>
        <w:right w:val="none" w:sz="0" w:space="0" w:color="auto"/>
      </w:divBdr>
    </w:div>
    <w:div w:id="1254364010">
      <w:bodyDiv w:val="1"/>
      <w:marLeft w:val="0"/>
      <w:marRight w:val="0"/>
      <w:marTop w:val="0"/>
      <w:marBottom w:val="0"/>
      <w:divBdr>
        <w:top w:val="none" w:sz="0" w:space="0" w:color="auto"/>
        <w:left w:val="none" w:sz="0" w:space="0" w:color="auto"/>
        <w:bottom w:val="none" w:sz="0" w:space="0" w:color="auto"/>
        <w:right w:val="none" w:sz="0" w:space="0" w:color="auto"/>
      </w:divBdr>
    </w:div>
    <w:div w:id="1256014773">
      <w:bodyDiv w:val="1"/>
      <w:marLeft w:val="0"/>
      <w:marRight w:val="0"/>
      <w:marTop w:val="0"/>
      <w:marBottom w:val="0"/>
      <w:divBdr>
        <w:top w:val="none" w:sz="0" w:space="0" w:color="auto"/>
        <w:left w:val="none" w:sz="0" w:space="0" w:color="auto"/>
        <w:bottom w:val="none" w:sz="0" w:space="0" w:color="auto"/>
        <w:right w:val="none" w:sz="0" w:space="0" w:color="auto"/>
      </w:divBdr>
    </w:div>
    <w:div w:id="1262107087">
      <w:bodyDiv w:val="1"/>
      <w:marLeft w:val="0"/>
      <w:marRight w:val="0"/>
      <w:marTop w:val="0"/>
      <w:marBottom w:val="0"/>
      <w:divBdr>
        <w:top w:val="none" w:sz="0" w:space="0" w:color="auto"/>
        <w:left w:val="none" w:sz="0" w:space="0" w:color="auto"/>
        <w:bottom w:val="none" w:sz="0" w:space="0" w:color="auto"/>
        <w:right w:val="none" w:sz="0" w:space="0" w:color="auto"/>
      </w:divBdr>
    </w:div>
    <w:div w:id="1263342410">
      <w:bodyDiv w:val="1"/>
      <w:marLeft w:val="0"/>
      <w:marRight w:val="0"/>
      <w:marTop w:val="0"/>
      <w:marBottom w:val="0"/>
      <w:divBdr>
        <w:top w:val="none" w:sz="0" w:space="0" w:color="auto"/>
        <w:left w:val="none" w:sz="0" w:space="0" w:color="auto"/>
        <w:bottom w:val="none" w:sz="0" w:space="0" w:color="auto"/>
        <w:right w:val="none" w:sz="0" w:space="0" w:color="auto"/>
      </w:divBdr>
    </w:div>
    <w:div w:id="1263488909">
      <w:bodyDiv w:val="1"/>
      <w:marLeft w:val="0"/>
      <w:marRight w:val="0"/>
      <w:marTop w:val="0"/>
      <w:marBottom w:val="0"/>
      <w:divBdr>
        <w:top w:val="none" w:sz="0" w:space="0" w:color="auto"/>
        <w:left w:val="none" w:sz="0" w:space="0" w:color="auto"/>
        <w:bottom w:val="none" w:sz="0" w:space="0" w:color="auto"/>
        <w:right w:val="none" w:sz="0" w:space="0" w:color="auto"/>
      </w:divBdr>
    </w:div>
    <w:div w:id="1270698725">
      <w:bodyDiv w:val="1"/>
      <w:marLeft w:val="0"/>
      <w:marRight w:val="0"/>
      <w:marTop w:val="0"/>
      <w:marBottom w:val="0"/>
      <w:divBdr>
        <w:top w:val="none" w:sz="0" w:space="0" w:color="auto"/>
        <w:left w:val="none" w:sz="0" w:space="0" w:color="auto"/>
        <w:bottom w:val="none" w:sz="0" w:space="0" w:color="auto"/>
        <w:right w:val="none" w:sz="0" w:space="0" w:color="auto"/>
      </w:divBdr>
    </w:div>
    <w:div w:id="1272203480">
      <w:bodyDiv w:val="1"/>
      <w:marLeft w:val="0"/>
      <w:marRight w:val="0"/>
      <w:marTop w:val="0"/>
      <w:marBottom w:val="0"/>
      <w:divBdr>
        <w:top w:val="none" w:sz="0" w:space="0" w:color="auto"/>
        <w:left w:val="none" w:sz="0" w:space="0" w:color="auto"/>
        <w:bottom w:val="none" w:sz="0" w:space="0" w:color="auto"/>
        <w:right w:val="none" w:sz="0" w:space="0" w:color="auto"/>
      </w:divBdr>
    </w:div>
    <w:div w:id="1273705485">
      <w:bodyDiv w:val="1"/>
      <w:marLeft w:val="0"/>
      <w:marRight w:val="0"/>
      <w:marTop w:val="0"/>
      <w:marBottom w:val="0"/>
      <w:divBdr>
        <w:top w:val="none" w:sz="0" w:space="0" w:color="auto"/>
        <w:left w:val="none" w:sz="0" w:space="0" w:color="auto"/>
        <w:bottom w:val="none" w:sz="0" w:space="0" w:color="auto"/>
        <w:right w:val="none" w:sz="0" w:space="0" w:color="auto"/>
      </w:divBdr>
    </w:div>
    <w:div w:id="1276521780">
      <w:bodyDiv w:val="1"/>
      <w:marLeft w:val="0"/>
      <w:marRight w:val="0"/>
      <w:marTop w:val="0"/>
      <w:marBottom w:val="0"/>
      <w:divBdr>
        <w:top w:val="none" w:sz="0" w:space="0" w:color="auto"/>
        <w:left w:val="none" w:sz="0" w:space="0" w:color="auto"/>
        <w:bottom w:val="none" w:sz="0" w:space="0" w:color="auto"/>
        <w:right w:val="none" w:sz="0" w:space="0" w:color="auto"/>
      </w:divBdr>
    </w:div>
    <w:div w:id="1276670640">
      <w:bodyDiv w:val="1"/>
      <w:marLeft w:val="0"/>
      <w:marRight w:val="0"/>
      <w:marTop w:val="0"/>
      <w:marBottom w:val="0"/>
      <w:divBdr>
        <w:top w:val="none" w:sz="0" w:space="0" w:color="auto"/>
        <w:left w:val="none" w:sz="0" w:space="0" w:color="auto"/>
        <w:bottom w:val="none" w:sz="0" w:space="0" w:color="auto"/>
        <w:right w:val="none" w:sz="0" w:space="0" w:color="auto"/>
      </w:divBdr>
    </w:div>
    <w:div w:id="1279028878">
      <w:bodyDiv w:val="1"/>
      <w:marLeft w:val="0"/>
      <w:marRight w:val="0"/>
      <w:marTop w:val="0"/>
      <w:marBottom w:val="0"/>
      <w:divBdr>
        <w:top w:val="none" w:sz="0" w:space="0" w:color="auto"/>
        <w:left w:val="none" w:sz="0" w:space="0" w:color="auto"/>
        <w:bottom w:val="none" w:sz="0" w:space="0" w:color="auto"/>
        <w:right w:val="none" w:sz="0" w:space="0" w:color="auto"/>
      </w:divBdr>
    </w:div>
    <w:div w:id="1281762398">
      <w:bodyDiv w:val="1"/>
      <w:marLeft w:val="0"/>
      <w:marRight w:val="0"/>
      <w:marTop w:val="0"/>
      <w:marBottom w:val="0"/>
      <w:divBdr>
        <w:top w:val="none" w:sz="0" w:space="0" w:color="auto"/>
        <w:left w:val="none" w:sz="0" w:space="0" w:color="auto"/>
        <w:bottom w:val="none" w:sz="0" w:space="0" w:color="auto"/>
        <w:right w:val="none" w:sz="0" w:space="0" w:color="auto"/>
      </w:divBdr>
    </w:div>
    <w:div w:id="1281916884">
      <w:bodyDiv w:val="1"/>
      <w:marLeft w:val="0"/>
      <w:marRight w:val="0"/>
      <w:marTop w:val="0"/>
      <w:marBottom w:val="0"/>
      <w:divBdr>
        <w:top w:val="none" w:sz="0" w:space="0" w:color="auto"/>
        <w:left w:val="none" w:sz="0" w:space="0" w:color="auto"/>
        <w:bottom w:val="none" w:sz="0" w:space="0" w:color="auto"/>
        <w:right w:val="none" w:sz="0" w:space="0" w:color="auto"/>
      </w:divBdr>
    </w:div>
    <w:div w:id="1285773056">
      <w:bodyDiv w:val="1"/>
      <w:marLeft w:val="0"/>
      <w:marRight w:val="0"/>
      <w:marTop w:val="0"/>
      <w:marBottom w:val="0"/>
      <w:divBdr>
        <w:top w:val="none" w:sz="0" w:space="0" w:color="auto"/>
        <w:left w:val="none" w:sz="0" w:space="0" w:color="auto"/>
        <w:bottom w:val="none" w:sz="0" w:space="0" w:color="auto"/>
        <w:right w:val="none" w:sz="0" w:space="0" w:color="auto"/>
      </w:divBdr>
    </w:div>
    <w:div w:id="1286422716">
      <w:bodyDiv w:val="1"/>
      <w:marLeft w:val="0"/>
      <w:marRight w:val="0"/>
      <w:marTop w:val="0"/>
      <w:marBottom w:val="0"/>
      <w:divBdr>
        <w:top w:val="none" w:sz="0" w:space="0" w:color="auto"/>
        <w:left w:val="none" w:sz="0" w:space="0" w:color="auto"/>
        <w:bottom w:val="none" w:sz="0" w:space="0" w:color="auto"/>
        <w:right w:val="none" w:sz="0" w:space="0" w:color="auto"/>
      </w:divBdr>
    </w:div>
    <w:div w:id="1286811786">
      <w:bodyDiv w:val="1"/>
      <w:marLeft w:val="0"/>
      <w:marRight w:val="0"/>
      <w:marTop w:val="0"/>
      <w:marBottom w:val="0"/>
      <w:divBdr>
        <w:top w:val="none" w:sz="0" w:space="0" w:color="auto"/>
        <w:left w:val="none" w:sz="0" w:space="0" w:color="auto"/>
        <w:bottom w:val="none" w:sz="0" w:space="0" w:color="auto"/>
        <w:right w:val="none" w:sz="0" w:space="0" w:color="auto"/>
      </w:divBdr>
    </w:div>
    <w:div w:id="1287931071">
      <w:bodyDiv w:val="1"/>
      <w:marLeft w:val="0"/>
      <w:marRight w:val="0"/>
      <w:marTop w:val="0"/>
      <w:marBottom w:val="0"/>
      <w:divBdr>
        <w:top w:val="none" w:sz="0" w:space="0" w:color="auto"/>
        <w:left w:val="none" w:sz="0" w:space="0" w:color="auto"/>
        <w:bottom w:val="none" w:sz="0" w:space="0" w:color="auto"/>
        <w:right w:val="none" w:sz="0" w:space="0" w:color="auto"/>
      </w:divBdr>
    </w:div>
    <w:div w:id="1290432890">
      <w:bodyDiv w:val="1"/>
      <w:marLeft w:val="0"/>
      <w:marRight w:val="0"/>
      <w:marTop w:val="0"/>
      <w:marBottom w:val="0"/>
      <w:divBdr>
        <w:top w:val="none" w:sz="0" w:space="0" w:color="auto"/>
        <w:left w:val="none" w:sz="0" w:space="0" w:color="auto"/>
        <w:bottom w:val="none" w:sz="0" w:space="0" w:color="auto"/>
        <w:right w:val="none" w:sz="0" w:space="0" w:color="auto"/>
      </w:divBdr>
    </w:div>
    <w:div w:id="1290936112">
      <w:bodyDiv w:val="1"/>
      <w:marLeft w:val="0"/>
      <w:marRight w:val="0"/>
      <w:marTop w:val="0"/>
      <w:marBottom w:val="0"/>
      <w:divBdr>
        <w:top w:val="none" w:sz="0" w:space="0" w:color="auto"/>
        <w:left w:val="none" w:sz="0" w:space="0" w:color="auto"/>
        <w:bottom w:val="none" w:sz="0" w:space="0" w:color="auto"/>
        <w:right w:val="none" w:sz="0" w:space="0" w:color="auto"/>
      </w:divBdr>
    </w:div>
    <w:div w:id="1292439057">
      <w:bodyDiv w:val="1"/>
      <w:marLeft w:val="0"/>
      <w:marRight w:val="0"/>
      <w:marTop w:val="0"/>
      <w:marBottom w:val="0"/>
      <w:divBdr>
        <w:top w:val="none" w:sz="0" w:space="0" w:color="auto"/>
        <w:left w:val="none" w:sz="0" w:space="0" w:color="auto"/>
        <w:bottom w:val="none" w:sz="0" w:space="0" w:color="auto"/>
        <w:right w:val="none" w:sz="0" w:space="0" w:color="auto"/>
      </w:divBdr>
    </w:div>
    <w:div w:id="1292975324">
      <w:bodyDiv w:val="1"/>
      <w:marLeft w:val="0"/>
      <w:marRight w:val="0"/>
      <w:marTop w:val="0"/>
      <w:marBottom w:val="0"/>
      <w:divBdr>
        <w:top w:val="none" w:sz="0" w:space="0" w:color="auto"/>
        <w:left w:val="none" w:sz="0" w:space="0" w:color="auto"/>
        <w:bottom w:val="none" w:sz="0" w:space="0" w:color="auto"/>
        <w:right w:val="none" w:sz="0" w:space="0" w:color="auto"/>
      </w:divBdr>
    </w:div>
    <w:div w:id="1292981815">
      <w:bodyDiv w:val="1"/>
      <w:marLeft w:val="0"/>
      <w:marRight w:val="0"/>
      <w:marTop w:val="0"/>
      <w:marBottom w:val="0"/>
      <w:divBdr>
        <w:top w:val="none" w:sz="0" w:space="0" w:color="auto"/>
        <w:left w:val="none" w:sz="0" w:space="0" w:color="auto"/>
        <w:bottom w:val="none" w:sz="0" w:space="0" w:color="auto"/>
        <w:right w:val="none" w:sz="0" w:space="0" w:color="auto"/>
      </w:divBdr>
    </w:div>
    <w:div w:id="1293706458">
      <w:bodyDiv w:val="1"/>
      <w:marLeft w:val="0"/>
      <w:marRight w:val="0"/>
      <w:marTop w:val="0"/>
      <w:marBottom w:val="0"/>
      <w:divBdr>
        <w:top w:val="none" w:sz="0" w:space="0" w:color="auto"/>
        <w:left w:val="none" w:sz="0" w:space="0" w:color="auto"/>
        <w:bottom w:val="none" w:sz="0" w:space="0" w:color="auto"/>
        <w:right w:val="none" w:sz="0" w:space="0" w:color="auto"/>
      </w:divBdr>
    </w:div>
    <w:div w:id="1294873753">
      <w:bodyDiv w:val="1"/>
      <w:marLeft w:val="0"/>
      <w:marRight w:val="0"/>
      <w:marTop w:val="0"/>
      <w:marBottom w:val="0"/>
      <w:divBdr>
        <w:top w:val="none" w:sz="0" w:space="0" w:color="auto"/>
        <w:left w:val="none" w:sz="0" w:space="0" w:color="auto"/>
        <w:bottom w:val="none" w:sz="0" w:space="0" w:color="auto"/>
        <w:right w:val="none" w:sz="0" w:space="0" w:color="auto"/>
      </w:divBdr>
    </w:div>
    <w:div w:id="1295451328">
      <w:bodyDiv w:val="1"/>
      <w:marLeft w:val="0"/>
      <w:marRight w:val="0"/>
      <w:marTop w:val="0"/>
      <w:marBottom w:val="0"/>
      <w:divBdr>
        <w:top w:val="none" w:sz="0" w:space="0" w:color="auto"/>
        <w:left w:val="none" w:sz="0" w:space="0" w:color="auto"/>
        <w:bottom w:val="none" w:sz="0" w:space="0" w:color="auto"/>
        <w:right w:val="none" w:sz="0" w:space="0" w:color="auto"/>
      </w:divBdr>
    </w:div>
    <w:div w:id="1297104453">
      <w:bodyDiv w:val="1"/>
      <w:marLeft w:val="0"/>
      <w:marRight w:val="0"/>
      <w:marTop w:val="0"/>
      <w:marBottom w:val="0"/>
      <w:divBdr>
        <w:top w:val="none" w:sz="0" w:space="0" w:color="auto"/>
        <w:left w:val="none" w:sz="0" w:space="0" w:color="auto"/>
        <w:bottom w:val="none" w:sz="0" w:space="0" w:color="auto"/>
        <w:right w:val="none" w:sz="0" w:space="0" w:color="auto"/>
      </w:divBdr>
    </w:div>
    <w:div w:id="1301962171">
      <w:bodyDiv w:val="1"/>
      <w:marLeft w:val="0"/>
      <w:marRight w:val="0"/>
      <w:marTop w:val="0"/>
      <w:marBottom w:val="0"/>
      <w:divBdr>
        <w:top w:val="none" w:sz="0" w:space="0" w:color="auto"/>
        <w:left w:val="none" w:sz="0" w:space="0" w:color="auto"/>
        <w:bottom w:val="none" w:sz="0" w:space="0" w:color="auto"/>
        <w:right w:val="none" w:sz="0" w:space="0" w:color="auto"/>
      </w:divBdr>
    </w:div>
    <w:div w:id="1303580264">
      <w:bodyDiv w:val="1"/>
      <w:marLeft w:val="0"/>
      <w:marRight w:val="0"/>
      <w:marTop w:val="0"/>
      <w:marBottom w:val="0"/>
      <w:divBdr>
        <w:top w:val="none" w:sz="0" w:space="0" w:color="auto"/>
        <w:left w:val="none" w:sz="0" w:space="0" w:color="auto"/>
        <w:bottom w:val="none" w:sz="0" w:space="0" w:color="auto"/>
        <w:right w:val="none" w:sz="0" w:space="0" w:color="auto"/>
      </w:divBdr>
    </w:div>
    <w:div w:id="1304386603">
      <w:bodyDiv w:val="1"/>
      <w:marLeft w:val="0"/>
      <w:marRight w:val="0"/>
      <w:marTop w:val="0"/>
      <w:marBottom w:val="0"/>
      <w:divBdr>
        <w:top w:val="none" w:sz="0" w:space="0" w:color="auto"/>
        <w:left w:val="none" w:sz="0" w:space="0" w:color="auto"/>
        <w:bottom w:val="none" w:sz="0" w:space="0" w:color="auto"/>
        <w:right w:val="none" w:sz="0" w:space="0" w:color="auto"/>
      </w:divBdr>
    </w:div>
    <w:div w:id="1305963425">
      <w:bodyDiv w:val="1"/>
      <w:marLeft w:val="0"/>
      <w:marRight w:val="0"/>
      <w:marTop w:val="0"/>
      <w:marBottom w:val="0"/>
      <w:divBdr>
        <w:top w:val="none" w:sz="0" w:space="0" w:color="auto"/>
        <w:left w:val="none" w:sz="0" w:space="0" w:color="auto"/>
        <w:bottom w:val="none" w:sz="0" w:space="0" w:color="auto"/>
        <w:right w:val="none" w:sz="0" w:space="0" w:color="auto"/>
      </w:divBdr>
    </w:div>
    <w:div w:id="1307199509">
      <w:bodyDiv w:val="1"/>
      <w:marLeft w:val="0"/>
      <w:marRight w:val="0"/>
      <w:marTop w:val="0"/>
      <w:marBottom w:val="0"/>
      <w:divBdr>
        <w:top w:val="none" w:sz="0" w:space="0" w:color="auto"/>
        <w:left w:val="none" w:sz="0" w:space="0" w:color="auto"/>
        <w:bottom w:val="none" w:sz="0" w:space="0" w:color="auto"/>
        <w:right w:val="none" w:sz="0" w:space="0" w:color="auto"/>
      </w:divBdr>
    </w:div>
    <w:div w:id="1308509388">
      <w:bodyDiv w:val="1"/>
      <w:marLeft w:val="0"/>
      <w:marRight w:val="0"/>
      <w:marTop w:val="0"/>
      <w:marBottom w:val="0"/>
      <w:divBdr>
        <w:top w:val="none" w:sz="0" w:space="0" w:color="auto"/>
        <w:left w:val="none" w:sz="0" w:space="0" w:color="auto"/>
        <w:bottom w:val="none" w:sz="0" w:space="0" w:color="auto"/>
        <w:right w:val="none" w:sz="0" w:space="0" w:color="auto"/>
      </w:divBdr>
    </w:div>
    <w:div w:id="1308511589">
      <w:bodyDiv w:val="1"/>
      <w:marLeft w:val="0"/>
      <w:marRight w:val="0"/>
      <w:marTop w:val="0"/>
      <w:marBottom w:val="0"/>
      <w:divBdr>
        <w:top w:val="none" w:sz="0" w:space="0" w:color="auto"/>
        <w:left w:val="none" w:sz="0" w:space="0" w:color="auto"/>
        <w:bottom w:val="none" w:sz="0" w:space="0" w:color="auto"/>
        <w:right w:val="none" w:sz="0" w:space="0" w:color="auto"/>
      </w:divBdr>
    </w:div>
    <w:div w:id="1311784553">
      <w:bodyDiv w:val="1"/>
      <w:marLeft w:val="0"/>
      <w:marRight w:val="0"/>
      <w:marTop w:val="0"/>
      <w:marBottom w:val="0"/>
      <w:divBdr>
        <w:top w:val="none" w:sz="0" w:space="0" w:color="auto"/>
        <w:left w:val="none" w:sz="0" w:space="0" w:color="auto"/>
        <w:bottom w:val="none" w:sz="0" w:space="0" w:color="auto"/>
        <w:right w:val="none" w:sz="0" w:space="0" w:color="auto"/>
      </w:divBdr>
    </w:div>
    <w:div w:id="1312559092">
      <w:bodyDiv w:val="1"/>
      <w:marLeft w:val="0"/>
      <w:marRight w:val="0"/>
      <w:marTop w:val="0"/>
      <w:marBottom w:val="0"/>
      <w:divBdr>
        <w:top w:val="none" w:sz="0" w:space="0" w:color="auto"/>
        <w:left w:val="none" w:sz="0" w:space="0" w:color="auto"/>
        <w:bottom w:val="none" w:sz="0" w:space="0" w:color="auto"/>
        <w:right w:val="none" w:sz="0" w:space="0" w:color="auto"/>
      </w:divBdr>
    </w:div>
    <w:div w:id="1323436820">
      <w:bodyDiv w:val="1"/>
      <w:marLeft w:val="0"/>
      <w:marRight w:val="0"/>
      <w:marTop w:val="0"/>
      <w:marBottom w:val="0"/>
      <w:divBdr>
        <w:top w:val="none" w:sz="0" w:space="0" w:color="auto"/>
        <w:left w:val="none" w:sz="0" w:space="0" w:color="auto"/>
        <w:bottom w:val="none" w:sz="0" w:space="0" w:color="auto"/>
        <w:right w:val="none" w:sz="0" w:space="0" w:color="auto"/>
      </w:divBdr>
    </w:div>
    <w:div w:id="1324352618">
      <w:bodyDiv w:val="1"/>
      <w:marLeft w:val="0"/>
      <w:marRight w:val="0"/>
      <w:marTop w:val="0"/>
      <w:marBottom w:val="0"/>
      <w:divBdr>
        <w:top w:val="none" w:sz="0" w:space="0" w:color="auto"/>
        <w:left w:val="none" w:sz="0" w:space="0" w:color="auto"/>
        <w:bottom w:val="none" w:sz="0" w:space="0" w:color="auto"/>
        <w:right w:val="none" w:sz="0" w:space="0" w:color="auto"/>
      </w:divBdr>
    </w:div>
    <w:div w:id="1325739174">
      <w:bodyDiv w:val="1"/>
      <w:marLeft w:val="0"/>
      <w:marRight w:val="0"/>
      <w:marTop w:val="0"/>
      <w:marBottom w:val="0"/>
      <w:divBdr>
        <w:top w:val="none" w:sz="0" w:space="0" w:color="auto"/>
        <w:left w:val="none" w:sz="0" w:space="0" w:color="auto"/>
        <w:bottom w:val="none" w:sz="0" w:space="0" w:color="auto"/>
        <w:right w:val="none" w:sz="0" w:space="0" w:color="auto"/>
      </w:divBdr>
    </w:div>
    <w:div w:id="1328048515">
      <w:bodyDiv w:val="1"/>
      <w:marLeft w:val="0"/>
      <w:marRight w:val="0"/>
      <w:marTop w:val="0"/>
      <w:marBottom w:val="0"/>
      <w:divBdr>
        <w:top w:val="none" w:sz="0" w:space="0" w:color="auto"/>
        <w:left w:val="none" w:sz="0" w:space="0" w:color="auto"/>
        <w:bottom w:val="none" w:sz="0" w:space="0" w:color="auto"/>
        <w:right w:val="none" w:sz="0" w:space="0" w:color="auto"/>
      </w:divBdr>
    </w:div>
    <w:div w:id="1330061163">
      <w:bodyDiv w:val="1"/>
      <w:marLeft w:val="0"/>
      <w:marRight w:val="0"/>
      <w:marTop w:val="0"/>
      <w:marBottom w:val="0"/>
      <w:divBdr>
        <w:top w:val="none" w:sz="0" w:space="0" w:color="auto"/>
        <w:left w:val="none" w:sz="0" w:space="0" w:color="auto"/>
        <w:bottom w:val="none" w:sz="0" w:space="0" w:color="auto"/>
        <w:right w:val="none" w:sz="0" w:space="0" w:color="auto"/>
      </w:divBdr>
    </w:div>
    <w:div w:id="1330645007">
      <w:bodyDiv w:val="1"/>
      <w:marLeft w:val="0"/>
      <w:marRight w:val="0"/>
      <w:marTop w:val="0"/>
      <w:marBottom w:val="0"/>
      <w:divBdr>
        <w:top w:val="none" w:sz="0" w:space="0" w:color="auto"/>
        <w:left w:val="none" w:sz="0" w:space="0" w:color="auto"/>
        <w:bottom w:val="none" w:sz="0" w:space="0" w:color="auto"/>
        <w:right w:val="none" w:sz="0" w:space="0" w:color="auto"/>
      </w:divBdr>
    </w:div>
    <w:div w:id="1331061516">
      <w:bodyDiv w:val="1"/>
      <w:marLeft w:val="0"/>
      <w:marRight w:val="0"/>
      <w:marTop w:val="0"/>
      <w:marBottom w:val="0"/>
      <w:divBdr>
        <w:top w:val="none" w:sz="0" w:space="0" w:color="auto"/>
        <w:left w:val="none" w:sz="0" w:space="0" w:color="auto"/>
        <w:bottom w:val="none" w:sz="0" w:space="0" w:color="auto"/>
        <w:right w:val="none" w:sz="0" w:space="0" w:color="auto"/>
      </w:divBdr>
    </w:div>
    <w:div w:id="1334064597">
      <w:bodyDiv w:val="1"/>
      <w:marLeft w:val="0"/>
      <w:marRight w:val="0"/>
      <w:marTop w:val="0"/>
      <w:marBottom w:val="0"/>
      <w:divBdr>
        <w:top w:val="none" w:sz="0" w:space="0" w:color="auto"/>
        <w:left w:val="none" w:sz="0" w:space="0" w:color="auto"/>
        <w:bottom w:val="none" w:sz="0" w:space="0" w:color="auto"/>
        <w:right w:val="none" w:sz="0" w:space="0" w:color="auto"/>
      </w:divBdr>
    </w:div>
    <w:div w:id="1337808719">
      <w:bodyDiv w:val="1"/>
      <w:marLeft w:val="0"/>
      <w:marRight w:val="0"/>
      <w:marTop w:val="0"/>
      <w:marBottom w:val="0"/>
      <w:divBdr>
        <w:top w:val="none" w:sz="0" w:space="0" w:color="auto"/>
        <w:left w:val="none" w:sz="0" w:space="0" w:color="auto"/>
        <w:bottom w:val="none" w:sz="0" w:space="0" w:color="auto"/>
        <w:right w:val="none" w:sz="0" w:space="0" w:color="auto"/>
      </w:divBdr>
    </w:div>
    <w:div w:id="1339231542">
      <w:bodyDiv w:val="1"/>
      <w:marLeft w:val="0"/>
      <w:marRight w:val="0"/>
      <w:marTop w:val="0"/>
      <w:marBottom w:val="0"/>
      <w:divBdr>
        <w:top w:val="none" w:sz="0" w:space="0" w:color="auto"/>
        <w:left w:val="none" w:sz="0" w:space="0" w:color="auto"/>
        <w:bottom w:val="none" w:sz="0" w:space="0" w:color="auto"/>
        <w:right w:val="none" w:sz="0" w:space="0" w:color="auto"/>
      </w:divBdr>
    </w:div>
    <w:div w:id="1339965337">
      <w:bodyDiv w:val="1"/>
      <w:marLeft w:val="0"/>
      <w:marRight w:val="0"/>
      <w:marTop w:val="0"/>
      <w:marBottom w:val="0"/>
      <w:divBdr>
        <w:top w:val="none" w:sz="0" w:space="0" w:color="auto"/>
        <w:left w:val="none" w:sz="0" w:space="0" w:color="auto"/>
        <w:bottom w:val="none" w:sz="0" w:space="0" w:color="auto"/>
        <w:right w:val="none" w:sz="0" w:space="0" w:color="auto"/>
      </w:divBdr>
    </w:div>
    <w:div w:id="1345015285">
      <w:bodyDiv w:val="1"/>
      <w:marLeft w:val="0"/>
      <w:marRight w:val="0"/>
      <w:marTop w:val="0"/>
      <w:marBottom w:val="0"/>
      <w:divBdr>
        <w:top w:val="none" w:sz="0" w:space="0" w:color="auto"/>
        <w:left w:val="none" w:sz="0" w:space="0" w:color="auto"/>
        <w:bottom w:val="none" w:sz="0" w:space="0" w:color="auto"/>
        <w:right w:val="none" w:sz="0" w:space="0" w:color="auto"/>
      </w:divBdr>
    </w:div>
    <w:div w:id="1346639943">
      <w:bodyDiv w:val="1"/>
      <w:marLeft w:val="0"/>
      <w:marRight w:val="0"/>
      <w:marTop w:val="0"/>
      <w:marBottom w:val="0"/>
      <w:divBdr>
        <w:top w:val="none" w:sz="0" w:space="0" w:color="auto"/>
        <w:left w:val="none" w:sz="0" w:space="0" w:color="auto"/>
        <w:bottom w:val="none" w:sz="0" w:space="0" w:color="auto"/>
        <w:right w:val="none" w:sz="0" w:space="0" w:color="auto"/>
      </w:divBdr>
    </w:div>
    <w:div w:id="1347093792">
      <w:bodyDiv w:val="1"/>
      <w:marLeft w:val="0"/>
      <w:marRight w:val="0"/>
      <w:marTop w:val="0"/>
      <w:marBottom w:val="0"/>
      <w:divBdr>
        <w:top w:val="none" w:sz="0" w:space="0" w:color="auto"/>
        <w:left w:val="none" w:sz="0" w:space="0" w:color="auto"/>
        <w:bottom w:val="none" w:sz="0" w:space="0" w:color="auto"/>
        <w:right w:val="none" w:sz="0" w:space="0" w:color="auto"/>
      </w:divBdr>
    </w:div>
    <w:div w:id="1349019563">
      <w:bodyDiv w:val="1"/>
      <w:marLeft w:val="0"/>
      <w:marRight w:val="0"/>
      <w:marTop w:val="0"/>
      <w:marBottom w:val="0"/>
      <w:divBdr>
        <w:top w:val="none" w:sz="0" w:space="0" w:color="auto"/>
        <w:left w:val="none" w:sz="0" w:space="0" w:color="auto"/>
        <w:bottom w:val="none" w:sz="0" w:space="0" w:color="auto"/>
        <w:right w:val="none" w:sz="0" w:space="0" w:color="auto"/>
      </w:divBdr>
    </w:div>
    <w:div w:id="1352876995">
      <w:bodyDiv w:val="1"/>
      <w:marLeft w:val="0"/>
      <w:marRight w:val="0"/>
      <w:marTop w:val="0"/>
      <w:marBottom w:val="0"/>
      <w:divBdr>
        <w:top w:val="none" w:sz="0" w:space="0" w:color="auto"/>
        <w:left w:val="none" w:sz="0" w:space="0" w:color="auto"/>
        <w:bottom w:val="none" w:sz="0" w:space="0" w:color="auto"/>
        <w:right w:val="none" w:sz="0" w:space="0" w:color="auto"/>
      </w:divBdr>
    </w:div>
    <w:div w:id="1360820168">
      <w:bodyDiv w:val="1"/>
      <w:marLeft w:val="0"/>
      <w:marRight w:val="0"/>
      <w:marTop w:val="0"/>
      <w:marBottom w:val="0"/>
      <w:divBdr>
        <w:top w:val="none" w:sz="0" w:space="0" w:color="auto"/>
        <w:left w:val="none" w:sz="0" w:space="0" w:color="auto"/>
        <w:bottom w:val="none" w:sz="0" w:space="0" w:color="auto"/>
        <w:right w:val="none" w:sz="0" w:space="0" w:color="auto"/>
      </w:divBdr>
    </w:div>
    <w:div w:id="1361010774">
      <w:bodyDiv w:val="1"/>
      <w:marLeft w:val="0"/>
      <w:marRight w:val="0"/>
      <w:marTop w:val="0"/>
      <w:marBottom w:val="0"/>
      <w:divBdr>
        <w:top w:val="none" w:sz="0" w:space="0" w:color="auto"/>
        <w:left w:val="none" w:sz="0" w:space="0" w:color="auto"/>
        <w:bottom w:val="none" w:sz="0" w:space="0" w:color="auto"/>
        <w:right w:val="none" w:sz="0" w:space="0" w:color="auto"/>
      </w:divBdr>
    </w:div>
    <w:div w:id="1361323426">
      <w:bodyDiv w:val="1"/>
      <w:marLeft w:val="0"/>
      <w:marRight w:val="0"/>
      <w:marTop w:val="0"/>
      <w:marBottom w:val="0"/>
      <w:divBdr>
        <w:top w:val="none" w:sz="0" w:space="0" w:color="auto"/>
        <w:left w:val="none" w:sz="0" w:space="0" w:color="auto"/>
        <w:bottom w:val="none" w:sz="0" w:space="0" w:color="auto"/>
        <w:right w:val="none" w:sz="0" w:space="0" w:color="auto"/>
      </w:divBdr>
    </w:div>
    <w:div w:id="1365210717">
      <w:bodyDiv w:val="1"/>
      <w:marLeft w:val="0"/>
      <w:marRight w:val="0"/>
      <w:marTop w:val="0"/>
      <w:marBottom w:val="0"/>
      <w:divBdr>
        <w:top w:val="none" w:sz="0" w:space="0" w:color="auto"/>
        <w:left w:val="none" w:sz="0" w:space="0" w:color="auto"/>
        <w:bottom w:val="none" w:sz="0" w:space="0" w:color="auto"/>
        <w:right w:val="none" w:sz="0" w:space="0" w:color="auto"/>
      </w:divBdr>
    </w:div>
    <w:div w:id="1366251751">
      <w:bodyDiv w:val="1"/>
      <w:marLeft w:val="0"/>
      <w:marRight w:val="0"/>
      <w:marTop w:val="0"/>
      <w:marBottom w:val="0"/>
      <w:divBdr>
        <w:top w:val="none" w:sz="0" w:space="0" w:color="auto"/>
        <w:left w:val="none" w:sz="0" w:space="0" w:color="auto"/>
        <w:bottom w:val="none" w:sz="0" w:space="0" w:color="auto"/>
        <w:right w:val="none" w:sz="0" w:space="0" w:color="auto"/>
      </w:divBdr>
    </w:div>
    <w:div w:id="1369063057">
      <w:bodyDiv w:val="1"/>
      <w:marLeft w:val="0"/>
      <w:marRight w:val="0"/>
      <w:marTop w:val="0"/>
      <w:marBottom w:val="0"/>
      <w:divBdr>
        <w:top w:val="none" w:sz="0" w:space="0" w:color="auto"/>
        <w:left w:val="none" w:sz="0" w:space="0" w:color="auto"/>
        <w:bottom w:val="none" w:sz="0" w:space="0" w:color="auto"/>
        <w:right w:val="none" w:sz="0" w:space="0" w:color="auto"/>
      </w:divBdr>
    </w:div>
    <w:div w:id="1370648646">
      <w:bodyDiv w:val="1"/>
      <w:marLeft w:val="0"/>
      <w:marRight w:val="0"/>
      <w:marTop w:val="0"/>
      <w:marBottom w:val="0"/>
      <w:divBdr>
        <w:top w:val="none" w:sz="0" w:space="0" w:color="auto"/>
        <w:left w:val="none" w:sz="0" w:space="0" w:color="auto"/>
        <w:bottom w:val="none" w:sz="0" w:space="0" w:color="auto"/>
        <w:right w:val="none" w:sz="0" w:space="0" w:color="auto"/>
      </w:divBdr>
    </w:div>
    <w:div w:id="1372926387">
      <w:bodyDiv w:val="1"/>
      <w:marLeft w:val="0"/>
      <w:marRight w:val="0"/>
      <w:marTop w:val="0"/>
      <w:marBottom w:val="0"/>
      <w:divBdr>
        <w:top w:val="none" w:sz="0" w:space="0" w:color="auto"/>
        <w:left w:val="none" w:sz="0" w:space="0" w:color="auto"/>
        <w:bottom w:val="none" w:sz="0" w:space="0" w:color="auto"/>
        <w:right w:val="none" w:sz="0" w:space="0" w:color="auto"/>
      </w:divBdr>
    </w:div>
    <w:div w:id="1373073204">
      <w:bodyDiv w:val="1"/>
      <w:marLeft w:val="0"/>
      <w:marRight w:val="0"/>
      <w:marTop w:val="0"/>
      <w:marBottom w:val="0"/>
      <w:divBdr>
        <w:top w:val="none" w:sz="0" w:space="0" w:color="auto"/>
        <w:left w:val="none" w:sz="0" w:space="0" w:color="auto"/>
        <w:bottom w:val="none" w:sz="0" w:space="0" w:color="auto"/>
        <w:right w:val="none" w:sz="0" w:space="0" w:color="auto"/>
      </w:divBdr>
    </w:div>
    <w:div w:id="1374693159">
      <w:bodyDiv w:val="1"/>
      <w:marLeft w:val="0"/>
      <w:marRight w:val="0"/>
      <w:marTop w:val="0"/>
      <w:marBottom w:val="0"/>
      <w:divBdr>
        <w:top w:val="none" w:sz="0" w:space="0" w:color="auto"/>
        <w:left w:val="none" w:sz="0" w:space="0" w:color="auto"/>
        <w:bottom w:val="none" w:sz="0" w:space="0" w:color="auto"/>
        <w:right w:val="none" w:sz="0" w:space="0" w:color="auto"/>
      </w:divBdr>
    </w:div>
    <w:div w:id="1374816443">
      <w:bodyDiv w:val="1"/>
      <w:marLeft w:val="0"/>
      <w:marRight w:val="0"/>
      <w:marTop w:val="0"/>
      <w:marBottom w:val="0"/>
      <w:divBdr>
        <w:top w:val="none" w:sz="0" w:space="0" w:color="auto"/>
        <w:left w:val="none" w:sz="0" w:space="0" w:color="auto"/>
        <w:bottom w:val="none" w:sz="0" w:space="0" w:color="auto"/>
        <w:right w:val="none" w:sz="0" w:space="0" w:color="auto"/>
      </w:divBdr>
    </w:div>
    <w:div w:id="1375622109">
      <w:bodyDiv w:val="1"/>
      <w:marLeft w:val="0"/>
      <w:marRight w:val="0"/>
      <w:marTop w:val="0"/>
      <w:marBottom w:val="0"/>
      <w:divBdr>
        <w:top w:val="none" w:sz="0" w:space="0" w:color="auto"/>
        <w:left w:val="none" w:sz="0" w:space="0" w:color="auto"/>
        <w:bottom w:val="none" w:sz="0" w:space="0" w:color="auto"/>
        <w:right w:val="none" w:sz="0" w:space="0" w:color="auto"/>
      </w:divBdr>
    </w:div>
    <w:div w:id="1376198058">
      <w:bodyDiv w:val="1"/>
      <w:marLeft w:val="0"/>
      <w:marRight w:val="0"/>
      <w:marTop w:val="0"/>
      <w:marBottom w:val="0"/>
      <w:divBdr>
        <w:top w:val="none" w:sz="0" w:space="0" w:color="auto"/>
        <w:left w:val="none" w:sz="0" w:space="0" w:color="auto"/>
        <w:bottom w:val="none" w:sz="0" w:space="0" w:color="auto"/>
        <w:right w:val="none" w:sz="0" w:space="0" w:color="auto"/>
      </w:divBdr>
    </w:div>
    <w:div w:id="1377661001">
      <w:bodyDiv w:val="1"/>
      <w:marLeft w:val="0"/>
      <w:marRight w:val="0"/>
      <w:marTop w:val="0"/>
      <w:marBottom w:val="0"/>
      <w:divBdr>
        <w:top w:val="none" w:sz="0" w:space="0" w:color="auto"/>
        <w:left w:val="none" w:sz="0" w:space="0" w:color="auto"/>
        <w:bottom w:val="none" w:sz="0" w:space="0" w:color="auto"/>
        <w:right w:val="none" w:sz="0" w:space="0" w:color="auto"/>
      </w:divBdr>
    </w:div>
    <w:div w:id="1378505559">
      <w:bodyDiv w:val="1"/>
      <w:marLeft w:val="0"/>
      <w:marRight w:val="0"/>
      <w:marTop w:val="0"/>
      <w:marBottom w:val="0"/>
      <w:divBdr>
        <w:top w:val="none" w:sz="0" w:space="0" w:color="auto"/>
        <w:left w:val="none" w:sz="0" w:space="0" w:color="auto"/>
        <w:bottom w:val="none" w:sz="0" w:space="0" w:color="auto"/>
        <w:right w:val="none" w:sz="0" w:space="0" w:color="auto"/>
      </w:divBdr>
    </w:div>
    <w:div w:id="1380547289">
      <w:bodyDiv w:val="1"/>
      <w:marLeft w:val="0"/>
      <w:marRight w:val="0"/>
      <w:marTop w:val="0"/>
      <w:marBottom w:val="0"/>
      <w:divBdr>
        <w:top w:val="none" w:sz="0" w:space="0" w:color="auto"/>
        <w:left w:val="none" w:sz="0" w:space="0" w:color="auto"/>
        <w:bottom w:val="none" w:sz="0" w:space="0" w:color="auto"/>
        <w:right w:val="none" w:sz="0" w:space="0" w:color="auto"/>
      </w:divBdr>
    </w:div>
    <w:div w:id="1382245565">
      <w:bodyDiv w:val="1"/>
      <w:marLeft w:val="0"/>
      <w:marRight w:val="0"/>
      <w:marTop w:val="0"/>
      <w:marBottom w:val="0"/>
      <w:divBdr>
        <w:top w:val="none" w:sz="0" w:space="0" w:color="auto"/>
        <w:left w:val="none" w:sz="0" w:space="0" w:color="auto"/>
        <w:bottom w:val="none" w:sz="0" w:space="0" w:color="auto"/>
        <w:right w:val="none" w:sz="0" w:space="0" w:color="auto"/>
      </w:divBdr>
    </w:div>
    <w:div w:id="1384407747">
      <w:bodyDiv w:val="1"/>
      <w:marLeft w:val="0"/>
      <w:marRight w:val="0"/>
      <w:marTop w:val="0"/>
      <w:marBottom w:val="0"/>
      <w:divBdr>
        <w:top w:val="none" w:sz="0" w:space="0" w:color="auto"/>
        <w:left w:val="none" w:sz="0" w:space="0" w:color="auto"/>
        <w:bottom w:val="none" w:sz="0" w:space="0" w:color="auto"/>
        <w:right w:val="none" w:sz="0" w:space="0" w:color="auto"/>
      </w:divBdr>
    </w:div>
    <w:div w:id="1387873249">
      <w:bodyDiv w:val="1"/>
      <w:marLeft w:val="0"/>
      <w:marRight w:val="0"/>
      <w:marTop w:val="0"/>
      <w:marBottom w:val="0"/>
      <w:divBdr>
        <w:top w:val="none" w:sz="0" w:space="0" w:color="auto"/>
        <w:left w:val="none" w:sz="0" w:space="0" w:color="auto"/>
        <w:bottom w:val="none" w:sz="0" w:space="0" w:color="auto"/>
        <w:right w:val="none" w:sz="0" w:space="0" w:color="auto"/>
      </w:divBdr>
    </w:div>
    <w:div w:id="1389112456">
      <w:bodyDiv w:val="1"/>
      <w:marLeft w:val="0"/>
      <w:marRight w:val="0"/>
      <w:marTop w:val="0"/>
      <w:marBottom w:val="0"/>
      <w:divBdr>
        <w:top w:val="none" w:sz="0" w:space="0" w:color="auto"/>
        <w:left w:val="none" w:sz="0" w:space="0" w:color="auto"/>
        <w:bottom w:val="none" w:sz="0" w:space="0" w:color="auto"/>
        <w:right w:val="none" w:sz="0" w:space="0" w:color="auto"/>
      </w:divBdr>
    </w:div>
    <w:div w:id="1390421939">
      <w:bodyDiv w:val="1"/>
      <w:marLeft w:val="0"/>
      <w:marRight w:val="0"/>
      <w:marTop w:val="0"/>
      <w:marBottom w:val="0"/>
      <w:divBdr>
        <w:top w:val="none" w:sz="0" w:space="0" w:color="auto"/>
        <w:left w:val="none" w:sz="0" w:space="0" w:color="auto"/>
        <w:bottom w:val="none" w:sz="0" w:space="0" w:color="auto"/>
        <w:right w:val="none" w:sz="0" w:space="0" w:color="auto"/>
      </w:divBdr>
    </w:div>
    <w:div w:id="1391080733">
      <w:bodyDiv w:val="1"/>
      <w:marLeft w:val="0"/>
      <w:marRight w:val="0"/>
      <w:marTop w:val="0"/>
      <w:marBottom w:val="0"/>
      <w:divBdr>
        <w:top w:val="none" w:sz="0" w:space="0" w:color="auto"/>
        <w:left w:val="none" w:sz="0" w:space="0" w:color="auto"/>
        <w:bottom w:val="none" w:sz="0" w:space="0" w:color="auto"/>
        <w:right w:val="none" w:sz="0" w:space="0" w:color="auto"/>
      </w:divBdr>
    </w:div>
    <w:div w:id="1394354636">
      <w:bodyDiv w:val="1"/>
      <w:marLeft w:val="0"/>
      <w:marRight w:val="0"/>
      <w:marTop w:val="0"/>
      <w:marBottom w:val="0"/>
      <w:divBdr>
        <w:top w:val="none" w:sz="0" w:space="0" w:color="auto"/>
        <w:left w:val="none" w:sz="0" w:space="0" w:color="auto"/>
        <w:bottom w:val="none" w:sz="0" w:space="0" w:color="auto"/>
        <w:right w:val="none" w:sz="0" w:space="0" w:color="auto"/>
      </w:divBdr>
    </w:div>
    <w:div w:id="1394692162">
      <w:bodyDiv w:val="1"/>
      <w:marLeft w:val="0"/>
      <w:marRight w:val="0"/>
      <w:marTop w:val="0"/>
      <w:marBottom w:val="0"/>
      <w:divBdr>
        <w:top w:val="none" w:sz="0" w:space="0" w:color="auto"/>
        <w:left w:val="none" w:sz="0" w:space="0" w:color="auto"/>
        <w:bottom w:val="none" w:sz="0" w:space="0" w:color="auto"/>
        <w:right w:val="none" w:sz="0" w:space="0" w:color="auto"/>
      </w:divBdr>
    </w:div>
    <w:div w:id="1395927034">
      <w:bodyDiv w:val="1"/>
      <w:marLeft w:val="0"/>
      <w:marRight w:val="0"/>
      <w:marTop w:val="0"/>
      <w:marBottom w:val="0"/>
      <w:divBdr>
        <w:top w:val="none" w:sz="0" w:space="0" w:color="auto"/>
        <w:left w:val="none" w:sz="0" w:space="0" w:color="auto"/>
        <w:bottom w:val="none" w:sz="0" w:space="0" w:color="auto"/>
        <w:right w:val="none" w:sz="0" w:space="0" w:color="auto"/>
      </w:divBdr>
    </w:div>
    <w:div w:id="1396003576">
      <w:bodyDiv w:val="1"/>
      <w:marLeft w:val="0"/>
      <w:marRight w:val="0"/>
      <w:marTop w:val="0"/>
      <w:marBottom w:val="0"/>
      <w:divBdr>
        <w:top w:val="none" w:sz="0" w:space="0" w:color="auto"/>
        <w:left w:val="none" w:sz="0" w:space="0" w:color="auto"/>
        <w:bottom w:val="none" w:sz="0" w:space="0" w:color="auto"/>
        <w:right w:val="none" w:sz="0" w:space="0" w:color="auto"/>
      </w:divBdr>
    </w:div>
    <w:div w:id="1397822616">
      <w:bodyDiv w:val="1"/>
      <w:marLeft w:val="0"/>
      <w:marRight w:val="0"/>
      <w:marTop w:val="0"/>
      <w:marBottom w:val="0"/>
      <w:divBdr>
        <w:top w:val="none" w:sz="0" w:space="0" w:color="auto"/>
        <w:left w:val="none" w:sz="0" w:space="0" w:color="auto"/>
        <w:bottom w:val="none" w:sz="0" w:space="0" w:color="auto"/>
        <w:right w:val="none" w:sz="0" w:space="0" w:color="auto"/>
      </w:divBdr>
    </w:div>
    <w:div w:id="1402557695">
      <w:bodyDiv w:val="1"/>
      <w:marLeft w:val="0"/>
      <w:marRight w:val="0"/>
      <w:marTop w:val="0"/>
      <w:marBottom w:val="0"/>
      <w:divBdr>
        <w:top w:val="none" w:sz="0" w:space="0" w:color="auto"/>
        <w:left w:val="none" w:sz="0" w:space="0" w:color="auto"/>
        <w:bottom w:val="none" w:sz="0" w:space="0" w:color="auto"/>
        <w:right w:val="none" w:sz="0" w:space="0" w:color="auto"/>
      </w:divBdr>
    </w:div>
    <w:div w:id="1402602104">
      <w:bodyDiv w:val="1"/>
      <w:marLeft w:val="0"/>
      <w:marRight w:val="0"/>
      <w:marTop w:val="0"/>
      <w:marBottom w:val="0"/>
      <w:divBdr>
        <w:top w:val="none" w:sz="0" w:space="0" w:color="auto"/>
        <w:left w:val="none" w:sz="0" w:space="0" w:color="auto"/>
        <w:bottom w:val="none" w:sz="0" w:space="0" w:color="auto"/>
        <w:right w:val="none" w:sz="0" w:space="0" w:color="auto"/>
      </w:divBdr>
    </w:div>
    <w:div w:id="1403604396">
      <w:bodyDiv w:val="1"/>
      <w:marLeft w:val="0"/>
      <w:marRight w:val="0"/>
      <w:marTop w:val="0"/>
      <w:marBottom w:val="0"/>
      <w:divBdr>
        <w:top w:val="none" w:sz="0" w:space="0" w:color="auto"/>
        <w:left w:val="none" w:sz="0" w:space="0" w:color="auto"/>
        <w:bottom w:val="none" w:sz="0" w:space="0" w:color="auto"/>
        <w:right w:val="none" w:sz="0" w:space="0" w:color="auto"/>
      </w:divBdr>
    </w:div>
    <w:div w:id="1406957244">
      <w:bodyDiv w:val="1"/>
      <w:marLeft w:val="0"/>
      <w:marRight w:val="0"/>
      <w:marTop w:val="0"/>
      <w:marBottom w:val="0"/>
      <w:divBdr>
        <w:top w:val="none" w:sz="0" w:space="0" w:color="auto"/>
        <w:left w:val="none" w:sz="0" w:space="0" w:color="auto"/>
        <w:bottom w:val="none" w:sz="0" w:space="0" w:color="auto"/>
        <w:right w:val="none" w:sz="0" w:space="0" w:color="auto"/>
      </w:divBdr>
    </w:div>
    <w:div w:id="1406957319">
      <w:bodyDiv w:val="1"/>
      <w:marLeft w:val="0"/>
      <w:marRight w:val="0"/>
      <w:marTop w:val="0"/>
      <w:marBottom w:val="0"/>
      <w:divBdr>
        <w:top w:val="none" w:sz="0" w:space="0" w:color="auto"/>
        <w:left w:val="none" w:sz="0" w:space="0" w:color="auto"/>
        <w:bottom w:val="none" w:sz="0" w:space="0" w:color="auto"/>
        <w:right w:val="none" w:sz="0" w:space="0" w:color="auto"/>
      </w:divBdr>
    </w:div>
    <w:div w:id="1407417369">
      <w:bodyDiv w:val="1"/>
      <w:marLeft w:val="0"/>
      <w:marRight w:val="0"/>
      <w:marTop w:val="0"/>
      <w:marBottom w:val="0"/>
      <w:divBdr>
        <w:top w:val="none" w:sz="0" w:space="0" w:color="auto"/>
        <w:left w:val="none" w:sz="0" w:space="0" w:color="auto"/>
        <w:bottom w:val="none" w:sz="0" w:space="0" w:color="auto"/>
        <w:right w:val="none" w:sz="0" w:space="0" w:color="auto"/>
      </w:divBdr>
    </w:div>
    <w:div w:id="1410155164">
      <w:bodyDiv w:val="1"/>
      <w:marLeft w:val="0"/>
      <w:marRight w:val="0"/>
      <w:marTop w:val="0"/>
      <w:marBottom w:val="0"/>
      <w:divBdr>
        <w:top w:val="none" w:sz="0" w:space="0" w:color="auto"/>
        <w:left w:val="none" w:sz="0" w:space="0" w:color="auto"/>
        <w:bottom w:val="none" w:sz="0" w:space="0" w:color="auto"/>
        <w:right w:val="none" w:sz="0" w:space="0" w:color="auto"/>
      </w:divBdr>
    </w:div>
    <w:div w:id="1413040121">
      <w:bodyDiv w:val="1"/>
      <w:marLeft w:val="0"/>
      <w:marRight w:val="0"/>
      <w:marTop w:val="0"/>
      <w:marBottom w:val="0"/>
      <w:divBdr>
        <w:top w:val="none" w:sz="0" w:space="0" w:color="auto"/>
        <w:left w:val="none" w:sz="0" w:space="0" w:color="auto"/>
        <w:bottom w:val="none" w:sz="0" w:space="0" w:color="auto"/>
        <w:right w:val="none" w:sz="0" w:space="0" w:color="auto"/>
      </w:divBdr>
    </w:div>
    <w:div w:id="1421558372">
      <w:bodyDiv w:val="1"/>
      <w:marLeft w:val="0"/>
      <w:marRight w:val="0"/>
      <w:marTop w:val="0"/>
      <w:marBottom w:val="0"/>
      <w:divBdr>
        <w:top w:val="none" w:sz="0" w:space="0" w:color="auto"/>
        <w:left w:val="none" w:sz="0" w:space="0" w:color="auto"/>
        <w:bottom w:val="none" w:sz="0" w:space="0" w:color="auto"/>
        <w:right w:val="none" w:sz="0" w:space="0" w:color="auto"/>
      </w:divBdr>
    </w:div>
    <w:div w:id="1423184198">
      <w:bodyDiv w:val="1"/>
      <w:marLeft w:val="0"/>
      <w:marRight w:val="0"/>
      <w:marTop w:val="0"/>
      <w:marBottom w:val="0"/>
      <w:divBdr>
        <w:top w:val="none" w:sz="0" w:space="0" w:color="auto"/>
        <w:left w:val="none" w:sz="0" w:space="0" w:color="auto"/>
        <w:bottom w:val="none" w:sz="0" w:space="0" w:color="auto"/>
        <w:right w:val="none" w:sz="0" w:space="0" w:color="auto"/>
      </w:divBdr>
    </w:div>
    <w:div w:id="1423453047">
      <w:bodyDiv w:val="1"/>
      <w:marLeft w:val="0"/>
      <w:marRight w:val="0"/>
      <w:marTop w:val="0"/>
      <w:marBottom w:val="0"/>
      <w:divBdr>
        <w:top w:val="none" w:sz="0" w:space="0" w:color="auto"/>
        <w:left w:val="none" w:sz="0" w:space="0" w:color="auto"/>
        <w:bottom w:val="none" w:sz="0" w:space="0" w:color="auto"/>
        <w:right w:val="none" w:sz="0" w:space="0" w:color="auto"/>
      </w:divBdr>
    </w:div>
    <w:div w:id="1424375957">
      <w:bodyDiv w:val="1"/>
      <w:marLeft w:val="0"/>
      <w:marRight w:val="0"/>
      <w:marTop w:val="0"/>
      <w:marBottom w:val="0"/>
      <w:divBdr>
        <w:top w:val="none" w:sz="0" w:space="0" w:color="auto"/>
        <w:left w:val="none" w:sz="0" w:space="0" w:color="auto"/>
        <w:bottom w:val="none" w:sz="0" w:space="0" w:color="auto"/>
        <w:right w:val="none" w:sz="0" w:space="0" w:color="auto"/>
      </w:divBdr>
    </w:div>
    <w:div w:id="1424379761">
      <w:bodyDiv w:val="1"/>
      <w:marLeft w:val="0"/>
      <w:marRight w:val="0"/>
      <w:marTop w:val="0"/>
      <w:marBottom w:val="0"/>
      <w:divBdr>
        <w:top w:val="none" w:sz="0" w:space="0" w:color="auto"/>
        <w:left w:val="none" w:sz="0" w:space="0" w:color="auto"/>
        <w:bottom w:val="none" w:sz="0" w:space="0" w:color="auto"/>
        <w:right w:val="none" w:sz="0" w:space="0" w:color="auto"/>
      </w:divBdr>
    </w:div>
    <w:div w:id="1425102351">
      <w:bodyDiv w:val="1"/>
      <w:marLeft w:val="0"/>
      <w:marRight w:val="0"/>
      <w:marTop w:val="0"/>
      <w:marBottom w:val="0"/>
      <w:divBdr>
        <w:top w:val="none" w:sz="0" w:space="0" w:color="auto"/>
        <w:left w:val="none" w:sz="0" w:space="0" w:color="auto"/>
        <w:bottom w:val="none" w:sz="0" w:space="0" w:color="auto"/>
        <w:right w:val="none" w:sz="0" w:space="0" w:color="auto"/>
      </w:divBdr>
    </w:div>
    <w:div w:id="1427581267">
      <w:bodyDiv w:val="1"/>
      <w:marLeft w:val="0"/>
      <w:marRight w:val="0"/>
      <w:marTop w:val="0"/>
      <w:marBottom w:val="0"/>
      <w:divBdr>
        <w:top w:val="none" w:sz="0" w:space="0" w:color="auto"/>
        <w:left w:val="none" w:sz="0" w:space="0" w:color="auto"/>
        <w:bottom w:val="none" w:sz="0" w:space="0" w:color="auto"/>
        <w:right w:val="none" w:sz="0" w:space="0" w:color="auto"/>
      </w:divBdr>
    </w:div>
    <w:div w:id="1429232073">
      <w:bodyDiv w:val="1"/>
      <w:marLeft w:val="0"/>
      <w:marRight w:val="0"/>
      <w:marTop w:val="0"/>
      <w:marBottom w:val="0"/>
      <w:divBdr>
        <w:top w:val="none" w:sz="0" w:space="0" w:color="auto"/>
        <w:left w:val="none" w:sz="0" w:space="0" w:color="auto"/>
        <w:bottom w:val="none" w:sz="0" w:space="0" w:color="auto"/>
        <w:right w:val="none" w:sz="0" w:space="0" w:color="auto"/>
      </w:divBdr>
    </w:div>
    <w:div w:id="1434351606">
      <w:bodyDiv w:val="1"/>
      <w:marLeft w:val="0"/>
      <w:marRight w:val="0"/>
      <w:marTop w:val="0"/>
      <w:marBottom w:val="0"/>
      <w:divBdr>
        <w:top w:val="none" w:sz="0" w:space="0" w:color="auto"/>
        <w:left w:val="none" w:sz="0" w:space="0" w:color="auto"/>
        <w:bottom w:val="none" w:sz="0" w:space="0" w:color="auto"/>
        <w:right w:val="none" w:sz="0" w:space="0" w:color="auto"/>
      </w:divBdr>
    </w:div>
    <w:div w:id="1437095587">
      <w:bodyDiv w:val="1"/>
      <w:marLeft w:val="0"/>
      <w:marRight w:val="0"/>
      <w:marTop w:val="0"/>
      <w:marBottom w:val="0"/>
      <w:divBdr>
        <w:top w:val="none" w:sz="0" w:space="0" w:color="auto"/>
        <w:left w:val="none" w:sz="0" w:space="0" w:color="auto"/>
        <w:bottom w:val="none" w:sz="0" w:space="0" w:color="auto"/>
        <w:right w:val="none" w:sz="0" w:space="0" w:color="auto"/>
      </w:divBdr>
    </w:div>
    <w:div w:id="1443718988">
      <w:bodyDiv w:val="1"/>
      <w:marLeft w:val="0"/>
      <w:marRight w:val="0"/>
      <w:marTop w:val="0"/>
      <w:marBottom w:val="0"/>
      <w:divBdr>
        <w:top w:val="none" w:sz="0" w:space="0" w:color="auto"/>
        <w:left w:val="none" w:sz="0" w:space="0" w:color="auto"/>
        <w:bottom w:val="none" w:sz="0" w:space="0" w:color="auto"/>
        <w:right w:val="none" w:sz="0" w:space="0" w:color="auto"/>
      </w:divBdr>
    </w:div>
    <w:div w:id="1444493431">
      <w:bodyDiv w:val="1"/>
      <w:marLeft w:val="0"/>
      <w:marRight w:val="0"/>
      <w:marTop w:val="0"/>
      <w:marBottom w:val="0"/>
      <w:divBdr>
        <w:top w:val="none" w:sz="0" w:space="0" w:color="auto"/>
        <w:left w:val="none" w:sz="0" w:space="0" w:color="auto"/>
        <w:bottom w:val="none" w:sz="0" w:space="0" w:color="auto"/>
        <w:right w:val="none" w:sz="0" w:space="0" w:color="auto"/>
      </w:divBdr>
    </w:div>
    <w:div w:id="1447113435">
      <w:bodyDiv w:val="1"/>
      <w:marLeft w:val="0"/>
      <w:marRight w:val="0"/>
      <w:marTop w:val="0"/>
      <w:marBottom w:val="0"/>
      <w:divBdr>
        <w:top w:val="none" w:sz="0" w:space="0" w:color="auto"/>
        <w:left w:val="none" w:sz="0" w:space="0" w:color="auto"/>
        <w:bottom w:val="none" w:sz="0" w:space="0" w:color="auto"/>
        <w:right w:val="none" w:sz="0" w:space="0" w:color="auto"/>
      </w:divBdr>
    </w:div>
    <w:div w:id="1449466639">
      <w:bodyDiv w:val="1"/>
      <w:marLeft w:val="0"/>
      <w:marRight w:val="0"/>
      <w:marTop w:val="0"/>
      <w:marBottom w:val="0"/>
      <w:divBdr>
        <w:top w:val="none" w:sz="0" w:space="0" w:color="auto"/>
        <w:left w:val="none" w:sz="0" w:space="0" w:color="auto"/>
        <w:bottom w:val="none" w:sz="0" w:space="0" w:color="auto"/>
        <w:right w:val="none" w:sz="0" w:space="0" w:color="auto"/>
      </w:divBdr>
    </w:div>
    <w:div w:id="1449470620">
      <w:bodyDiv w:val="1"/>
      <w:marLeft w:val="0"/>
      <w:marRight w:val="0"/>
      <w:marTop w:val="0"/>
      <w:marBottom w:val="0"/>
      <w:divBdr>
        <w:top w:val="none" w:sz="0" w:space="0" w:color="auto"/>
        <w:left w:val="none" w:sz="0" w:space="0" w:color="auto"/>
        <w:bottom w:val="none" w:sz="0" w:space="0" w:color="auto"/>
        <w:right w:val="none" w:sz="0" w:space="0" w:color="auto"/>
      </w:divBdr>
    </w:div>
    <w:div w:id="1450665860">
      <w:bodyDiv w:val="1"/>
      <w:marLeft w:val="0"/>
      <w:marRight w:val="0"/>
      <w:marTop w:val="0"/>
      <w:marBottom w:val="0"/>
      <w:divBdr>
        <w:top w:val="none" w:sz="0" w:space="0" w:color="auto"/>
        <w:left w:val="none" w:sz="0" w:space="0" w:color="auto"/>
        <w:bottom w:val="none" w:sz="0" w:space="0" w:color="auto"/>
        <w:right w:val="none" w:sz="0" w:space="0" w:color="auto"/>
      </w:divBdr>
    </w:div>
    <w:div w:id="1455631961">
      <w:bodyDiv w:val="1"/>
      <w:marLeft w:val="0"/>
      <w:marRight w:val="0"/>
      <w:marTop w:val="0"/>
      <w:marBottom w:val="0"/>
      <w:divBdr>
        <w:top w:val="none" w:sz="0" w:space="0" w:color="auto"/>
        <w:left w:val="none" w:sz="0" w:space="0" w:color="auto"/>
        <w:bottom w:val="none" w:sz="0" w:space="0" w:color="auto"/>
        <w:right w:val="none" w:sz="0" w:space="0" w:color="auto"/>
      </w:divBdr>
    </w:div>
    <w:div w:id="1456558689">
      <w:bodyDiv w:val="1"/>
      <w:marLeft w:val="0"/>
      <w:marRight w:val="0"/>
      <w:marTop w:val="0"/>
      <w:marBottom w:val="0"/>
      <w:divBdr>
        <w:top w:val="none" w:sz="0" w:space="0" w:color="auto"/>
        <w:left w:val="none" w:sz="0" w:space="0" w:color="auto"/>
        <w:bottom w:val="none" w:sz="0" w:space="0" w:color="auto"/>
        <w:right w:val="none" w:sz="0" w:space="0" w:color="auto"/>
      </w:divBdr>
    </w:div>
    <w:div w:id="1458797688">
      <w:bodyDiv w:val="1"/>
      <w:marLeft w:val="0"/>
      <w:marRight w:val="0"/>
      <w:marTop w:val="0"/>
      <w:marBottom w:val="0"/>
      <w:divBdr>
        <w:top w:val="none" w:sz="0" w:space="0" w:color="auto"/>
        <w:left w:val="none" w:sz="0" w:space="0" w:color="auto"/>
        <w:bottom w:val="none" w:sz="0" w:space="0" w:color="auto"/>
        <w:right w:val="none" w:sz="0" w:space="0" w:color="auto"/>
      </w:divBdr>
    </w:div>
    <w:div w:id="1460222476">
      <w:bodyDiv w:val="1"/>
      <w:marLeft w:val="0"/>
      <w:marRight w:val="0"/>
      <w:marTop w:val="0"/>
      <w:marBottom w:val="0"/>
      <w:divBdr>
        <w:top w:val="none" w:sz="0" w:space="0" w:color="auto"/>
        <w:left w:val="none" w:sz="0" w:space="0" w:color="auto"/>
        <w:bottom w:val="none" w:sz="0" w:space="0" w:color="auto"/>
        <w:right w:val="none" w:sz="0" w:space="0" w:color="auto"/>
      </w:divBdr>
    </w:div>
    <w:div w:id="1462504811">
      <w:bodyDiv w:val="1"/>
      <w:marLeft w:val="0"/>
      <w:marRight w:val="0"/>
      <w:marTop w:val="0"/>
      <w:marBottom w:val="0"/>
      <w:divBdr>
        <w:top w:val="none" w:sz="0" w:space="0" w:color="auto"/>
        <w:left w:val="none" w:sz="0" w:space="0" w:color="auto"/>
        <w:bottom w:val="none" w:sz="0" w:space="0" w:color="auto"/>
        <w:right w:val="none" w:sz="0" w:space="0" w:color="auto"/>
      </w:divBdr>
    </w:div>
    <w:div w:id="1463376970">
      <w:bodyDiv w:val="1"/>
      <w:marLeft w:val="0"/>
      <w:marRight w:val="0"/>
      <w:marTop w:val="0"/>
      <w:marBottom w:val="0"/>
      <w:divBdr>
        <w:top w:val="none" w:sz="0" w:space="0" w:color="auto"/>
        <w:left w:val="none" w:sz="0" w:space="0" w:color="auto"/>
        <w:bottom w:val="none" w:sz="0" w:space="0" w:color="auto"/>
        <w:right w:val="none" w:sz="0" w:space="0" w:color="auto"/>
      </w:divBdr>
    </w:div>
    <w:div w:id="1464538475">
      <w:bodyDiv w:val="1"/>
      <w:marLeft w:val="0"/>
      <w:marRight w:val="0"/>
      <w:marTop w:val="0"/>
      <w:marBottom w:val="0"/>
      <w:divBdr>
        <w:top w:val="none" w:sz="0" w:space="0" w:color="auto"/>
        <w:left w:val="none" w:sz="0" w:space="0" w:color="auto"/>
        <w:bottom w:val="none" w:sz="0" w:space="0" w:color="auto"/>
        <w:right w:val="none" w:sz="0" w:space="0" w:color="auto"/>
      </w:divBdr>
    </w:div>
    <w:div w:id="1467897910">
      <w:bodyDiv w:val="1"/>
      <w:marLeft w:val="0"/>
      <w:marRight w:val="0"/>
      <w:marTop w:val="0"/>
      <w:marBottom w:val="0"/>
      <w:divBdr>
        <w:top w:val="none" w:sz="0" w:space="0" w:color="auto"/>
        <w:left w:val="none" w:sz="0" w:space="0" w:color="auto"/>
        <w:bottom w:val="none" w:sz="0" w:space="0" w:color="auto"/>
        <w:right w:val="none" w:sz="0" w:space="0" w:color="auto"/>
      </w:divBdr>
    </w:div>
    <w:div w:id="1468233082">
      <w:bodyDiv w:val="1"/>
      <w:marLeft w:val="0"/>
      <w:marRight w:val="0"/>
      <w:marTop w:val="0"/>
      <w:marBottom w:val="0"/>
      <w:divBdr>
        <w:top w:val="none" w:sz="0" w:space="0" w:color="auto"/>
        <w:left w:val="none" w:sz="0" w:space="0" w:color="auto"/>
        <w:bottom w:val="none" w:sz="0" w:space="0" w:color="auto"/>
        <w:right w:val="none" w:sz="0" w:space="0" w:color="auto"/>
      </w:divBdr>
    </w:div>
    <w:div w:id="1473333083">
      <w:bodyDiv w:val="1"/>
      <w:marLeft w:val="0"/>
      <w:marRight w:val="0"/>
      <w:marTop w:val="0"/>
      <w:marBottom w:val="0"/>
      <w:divBdr>
        <w:top w:val="none" w:sz="0" w:space="0" w:color="auto"/>
        <w:left w:val="none" w:sz="0" w:space="0" w:color="auto"/>
        <w:bottom w:val="none" w:sz="0" w:space="0" w:color="auto"/>
        <w:right w:val="none" w:sz="0" w:space="0" w:color="auto"/>
      </w:divBdr>
    </w:div>
    <w:div w:id="1474104361">
      <w:bodyDiv w:val="1"/>
      <w:marLeft w:val="0"/>
      <w:marRight w:val="0"/>
      <w:marTop w:val="0"/>
      <w:marBottom w:val="0"/>
      <w:divBdr>
        <w:top w:val="none" w:sz="0" w:space="0" w:color="auto"/>
        <w:left w:val="none" w:sz="0" w:space="0" w:color="auto"/>
        <w:bottom w:val="none" w:sz="0" w:space="0" w:color="auto"/>
        <w:right w:val="none" w:sz="0" w:space="0" w:color="auto"/>
      </w:divBdr>
    </w:div>
    <w:div w:id="1475562899">
      <w:bodyDiv w:val="1"/>
      <w:marLeft w:val="0"/>
      <w:marRight w:val="0"/>
      <w:marTop w:val="0"/>
      <w:marBottom w:val="0"/>
      <w:divBdr>
        <w:top w:val="none" w:sz="0" w:space="0" w:color="auto"/>
        <w:left w:val="none" w:sz="0" w:space="0" w:color="auto"/>
        <w:bottom w:val="none" w:sz="0" w:space="0" w:color="auto"/>
        <w:right w:val="none" w:sz="0" w:space="0" w:color="auto"/>
      </w:divBdr>
    </w:div>
    <w:div w:id="1475683765">
      <w:bodyDiv w:val="1"/>
      <w:marLeft w:val="0"/>
      <w:marRight w:val="0"/>
      <w:marTop w:val="0"/>
      <w:marBottom w:val="0"/>
      <w:divBdr>
        <w:top w:val="none" w:sz="0" w:space="0" w:color="auto"/>
        <w:left w:val="none" w:sz="0" w:space="0" w:color="auto"/>
        <w:bottom w:val="none" w:sz="0" w:space="0" w:color="auto"/>
        <w:right w:val="none" w:sz="0" w:space="0" w:color="auto"/>
      </w:divBdr>
    </w:div>
    <w:div w:id="1482573611">
      <w:bodyDiv w:val="1"/>
      <w:marLeft w:val="0"/>
      <w:marRight w:val="0"/>
      <w:marTop w:val="0"/>
      <w:marBottom w:val="0"/>
      <w:divBdr>
        <w:top w:val="none" w:sz="0" w:space="0" w:color="auto"/>
        <w:left w:val="none" w:sz="0" w:space="0" w:color="auto"/>
        <w:bottom w:val="none" w:sz="0" w:space="0" w:color="auto"/>
        <w:right w:val="none" w:sz="0" w:space="0" w:color="auto"/>
      </w:divBdr>
    </w:div>
    <w:div w:id="1483817563">
      <w:bodyDiv w:val="1"/>
      <w:marLeft w:val="0"/>
      <w:marRight w:val="0"/>
      <w:marTop w:val="0"/>
      <w:marBottom w:val="0"/>
      <w:divBdr>
        <w:top w:val="none" w:sz="0" w:space="0" w:color="auto"/>
        <w:left w:val="none" w:sz="0" w:space="0" w:color="auto"/>
        <w:bottom w:val="none" w:sz="0" w:space="0" w:color="auto"/>
        <w:right w:val="none" w:sz="0" w:space="0" w:color="auto"/>
      </w:divBdr>
    </w:div>
    <w:div w:id="1489636339">
      <w:bodyDiv w:val="1"/>
      <w:marLeft w:val="0"/>
      <w:marRight w:val="0"/>
      <w:marTop w:val="0"/>
      <w:marBottom w:val="0"/>
      <w:divBdr>
        <w:top w:val="none" w:sz="0" w:space="0" w:color="auto"/>
        <w:left w:val="none" w:sz="0" w:space="0" w:color="auto"/>
        <w:bottom w:val="none" w:sz="0" w:space="0" w:color="auto"/>
        <w:right w:val="none" w:sz="0" w:space="0" w:color="auto"/>
      </w:divBdr>
    </w:div>
    <w:div w:id="1490710921">
      <w:bodyDiv w:val="1"/>
      <w:marLeft w:val="0"/>
      <w:marRight w:val="0"/>
      <w:marTop w:val="0"/>
      <w:marBottom w:val="0"/>
      <w:divBdr>
        <w:top w:val="none" w:sz="0" w:space="0" w:color="auto"/>
        <w:left w:val="none" w:sz="0" w:space="0" w:color="auto"/>
        <w:bottom w:val="none" w:sz="0" w:space="0" w:color="auto"/>
        <w:right w:val="none" w:sz="0" w:space="0" w:color="auto"/>
      </w:divBdr>
    </w:div>
    <w:div w:id="1491599853">
      <w:bodyDiv w:val="1"/>
      <w:marLeft w:val="0"/>
      <w:marRight w:val="0"/>
      <w:marTop w:val="0"/>
      <w:marBottom w:val="0"/>
      <w:divBdr>
        <w:top w:val="none" w:sz="0" w:space="0" w:color="auto"/>
        <w:left w:val="none" w:sz="0" w:space="0" w:color="auto"/>
        <w:bottom w:val="none" w:sz="0" w:space="0" w:color="auto"/>
        <w:right w:val="none" w:sz="0" w:space="0" w:color="auto"/>
      </w:divBdr>
    </w:div>
    <w:div w:id="1494754807">
      <w:bodyDiv w:val="1"/>
      <w:marLeft w:val="0"/>
      <w:marRight w:val="0"/>
      <w:marTop w:val="0"/>
      <w:marBottom w:val="0"/>
      <w:divBdr>
        <w:top w:val="none" w:sz="0" w:space="0" w:color="auto"/>
        <w:left w:val="none" w:sz="0" w:space="0" w:color="auto"/>
        <w:bottom w:val="none" w:sz="0" w:space="0" w:color="auto"/>
        <w:right w:val="none" w:sz="0" w:space="0" w:color="auto"/>
      </w:divBdr>
    </w:div>
    <w:div w:id="1500119627">
      <w:bodyDiv w:val="1"/>
      <w:marLeft w:val="0"/>
      <w:marRight w:val="0"/>
      <w:marTop w:val="0"/>
      <w:marBottom w:val="0"/>
      <w:divBdr>
        <w:top w:val="none" w:sz="0" w:space="0" w:color="auto"/>
        <w:left w:val="none" w:sz="0" w:space="0" w:color="auto"/>
        <w:bottom w:val="none" w:sz="0" w:space="0" w:color="auto"/>
        <w:right w:val="none" w:sz="0" w:space="0" w:color="auto"/>
      </w:divBdr>
    </w:div>
    <w:div w:id="1500997412">
      <w:bodyDiv w:val="1"/>
      <w:marLeft w:val="0"/>
      <w:marRight w:val="0"/>
      <w:marTop w:val="0"/>
      <w:marBottom w:val="0"/>
      <w:divBdr>
        <w:top w:val="none" w:sz="0" w:space="0" w:color="auto"/>
        <w:left w:val="none" w:sz="0" w:space="0" w:color="auto"/>
        <w:bottom w:val="none" w:sz="0" w:space="0" w:color="auto"/>
        <w:right w:val="none" w:sz="0" w:space="0" w:color="auto"/>
      </w:divBdr>
    </w:div>
    <w:div w:id="1503086055">
      <w:bodyDiv w:val="1"/>
      <w:marLeft w:val="0"/>
      <w:marRight w:val="0"/>
      <w:marTop w:val="0"/>
      <w:marBottom w:val="0"/>
      <w:divBdr>
        <w:top w:val="none" w:sz="0" w:space="0" w:color="auto"/>
        <w:left w:val="none" w:sz="0" w:space="0" w:color="auto"/>
        <w:bottom w:val="none" w:sz="0" w:space="0" w:color="auto"/>
        <w:right w:val="none" w:sz="0" w:space="0" w:color="auto"/>
      </w:divBdr>
    </w:div>
    <w:div w:id="1504978464">
      <w:bodyDiv w:val="1"/>
      <w:marLeft w:val="0"/>
      <w:marRight w:val="0"/>
      <w:marTop w:val="0"/>
      <w:marBottom w:val="0"/>
      <w:divBdr>
        <w:top w:val="none" w:sz="0" w:space="0" w:color="auto"/>
        <w:left w:val="none" w:sz="0" w:space="0" w:color="auto"/>
        <w:bottom w:val="none" w:sz="0" w:space="0" w:color="auto"/>
        <w:right w:val="none" w:sz="0" w:space="0" w:color="auto"/>
      </w:divBdr>
    </w:div>
    <w:div w:id="1507473286">
      <w:bodyDiv w:val="1"/>
      <w:marLeft w:val="0"/>
      <w:marRight w:val="0"/>
      <w:marTop w:val="0"/>
      <w:marBottom w:val="0"/>
      <w:divBdr>
        <w:top w:val="none" w:sz="0" w:space="0" w:color="auto"/>
        <w:left w:val="none" w:sz="0" w:space="0" w:color="auto"/>
        <w:bottom w:val="none" w:sz="0" w:space="0" w:color="auto"/>
        <w:right w:val="none" w:sz="0" w:space="0" w:color="auto"/>
      </w:divBdr>
    </w:div>
    <w:div w:id="1512990028">
      <w:bodyDiv w:val="1"/>
      <w:marLeft w:val="0"/>
      <w:marRight w:val="0"/>
      <w:marTop w:val="0"/>
      <w:marBottom w:val="0"/>
      <w:divBdr>
        <w:top w:val="none" w:sz="0" w:space="0" w:color="auto"/>
        <w:left w:val="none" w:sz="0" w:space="0" w:color="auto"/>
        <w:bottom w:val="none" w:sz="0" w:space="0" w:color="auto"/>
        <w:right w:val="none" w:sz="0" w:space="0" w:color="auto"/>
      </w:divBdr>
    </w:div>
    <w:div w:id="1514567894">
      <w:bodyDiv w:val="1"/>
      <w:marLeft w:val="0"/>
      <w:marRight w:val="0"/>
      <w:marTop w:val="0"/>
      <w:marBottom w:val="0"/>
      <w:divBdr>
        <w:top w:val="none" w:sz="0" w:space="0" w:color="auto"/>
        <w:left w:val="none" w:sz="0" w:space="0" w:color="auto"/>
        <w:bottom w:val="none" w:sz="0" w:space="0" w:color="auto"/>
        <w:right w:val="none" w:sz="0" w:space="0" w:color="auto"/>
      </w:divBdr>
    </w:div>
    <w:div w:id="1515420347">
      <w:bodyDiv w:val="1"/>
      <w:marLeft w:val="0"/>
      <w:marRight w:val="0"/>
      <w:marTop w:val="0"/>
      <w:marBottom w:val="0"/>
      <w:divBdr>
        <w:top w:val="none" w:sz="0" w:space="0" w:color="auto"/>
        <w:left w:val="none" w:sz="0" w:space="0" w:color="auto"/>
        <w:bottom w:val="none" w:sz="0" w:space="0" w:color="auto"/>
        <w:right w:val="none" w:sz="0" w:space="0" w:color="auto"/>
      </w:divBdr>
    </w:div>
    <w:div w:id="1515462898">
      <w:bodyDiv w:val="1"/>
      <w:marLeft w:val="0"/>
      <w:marRight w:val="0"/>
      <w:marTop w:val="0"/>
      <w:marBottom w:val="0"/>
      <w:divBdr>
        <w:top w:val="none" w:sz="0" w:space="0" w:color="auto"/>
        <w:left w:val="none" w:sz="0" w:space="0" w:color="auto"/>
        <w:bottom w:val="none" w:sz="0" w:space="0" w:color="auto"/>
        <w:right w:val="none" w:sz="0" w:space="0" w:color="auto"/>
      </w:divBdr>
    </w:div>
    <w:div w:id="1516380892">
      <w:bodyDiv w:val="1"/>
      <w:marLeft w:val="0"/>
      <w:marRight w:val="0"/>
      <w:marTop w:val="0"/>
      <w:marBottom w:val="0"/>
      <w:divBdr>
        <w:top w:val="none" w:sz="0" w:space="0" w:color="auto"/>
        <w:left w:val="none" w:sz="0" w:space="0" w:color="auto"/>
        <w:bottom w:val="none" w:sz="0" w:space="0" w:color="auto"/>
        <w:right w:val="none" w:sz="0" w:space="0" w:color="auto"/>
      </w:divBdr>
      <w:divsChild>
        <w:div w:id="436602909">
          <w:marLeft w:val="0"/>
          <w:marRight w:val="0"/>
          <w:marTop w:val="0"/>
          <w:marBottom w:val="0"/>
          <w:divBdr>
            <w:top w:val="none" w:sz="0" w:space="0" w:color="auto"/>
            <w:left w:val="none" w:sz="0" w:space="0" w:color="auto"/>
            <w:bottom w:val="none" w:sz="0" w:space="0" w:color="auto"/>
            <w:right w:val="none" w:sz="0" w:space="0" w:color="auto"/>
          </w:divBdr>
          <w:divsChild>
            <w:div w:id="1727951420">
              <w:marLeft w:val="0"/>
              <w:marRight w:val="0"/>
              <w:marTop w:val="0"/>
              <w:marBottom w:val="0"/>
              <w:divBdr>
                <w:top w:val="none" w:sz="0" w:space="0" w:color="auto"/>
                <w:left w:val="none" w:sz="0" w:space="0" w:color="auto"/>
                <w:bottom w:val="none" w:sz="0" w:space="0" w:color="auto"/>
                <w:right w:val="none" w:sz="0" w:space="0" w:color="auto"/>
              </w:divBdr>
              <w:divsChild>
                <w:div w:id="336084155">
                  <w:marLeft w:val="0"/>
                  <w:marRight w:val="75"/>
                  <w:marTop w:val="75"/>
                  <w:marBottom w:val="0"/>
                  <w:divBdr>
                    <w:top w:val="none" w:sz="0" w:space="0" w:color="auto"/>
                    <w:left w:val="none" w:sz="0" w:space="0" w:color="auto"/>
                    <w:bottom w:val="none" w:sz="0" w:space="0" w:color="auto"/>
                    <w:right w:val="none" w:sz="0" w:space="0" w:color="auto"/>
                  </w:divBdr>
                  <w:divsChild>
                    <w:div w:id="499976346">
                      <w:marLeft w:val="0"/>
                      <w:marRight w:val="0"/>
                      <w:marTop w:val="0"/>
                      <w:marBottom w:val="0"/>
                      <w:divBdr>
                        <w:top w:val="none" w:sz="0" w:space="0" w:color="auto"/>
                        <w:left w:val="none" w:sz="0" w:space="0" w:color="auto"/>
                        <w:bottom w:val="none" w:sz="0" w:space="0" w:color="auto"/>
                        <w:right w:val="none" w:sz="0" w:space="0" w:color="auto"/>
                      </w:divBdr>
                      <w:divsChild>
                        <w:div w:id="763460300">
                          <w:marLeft w:val="0"/>
                          <w:marRight w:val="0"/>
                          <w:marTop w:val="0"/>
                          <w:marBottom w:val="75"/>
                          <w:divBdr>
                            <w:top w:val="none" w:sz="0" w:space="0" w:color="auto"/>
                            <w:left w:val="none" w:sz="0" w:space="0" w:color="auto"/>
                            <w:bottom w:val="none" w:sz="0" w:space="0" w:color="auto"/>
                            <w:right w:val="none" w:sz="0" w:space="0" w:color="auto"/>
                          </w:divBdr>
                          <w:divsChild>
                            <w:div w:id="978270170">
                              <w:marLeft w:val="0"/>
                              <w:marRight w:val="0"/>
                              <w:marTop w:val="0"/>
                              <w:marBottom w:val="0"/>
                              <w:divBdr>
                                <w:top w:val="none" w:sz="0" w:space="0" w:color="auto"/>
                                <w:left w:val="none" w:sz="0" w:space="0" w:color="auto"/>
                                <w:bottom w:val="none" w:sz="0" w:space="0" w:color="auto"/>
                                <w:right w:val="none" w:sz="0" w:space="0" w:color="auto"/>
                              </w:divBdr>
                              <w:divsChild>
                                <w:div w:id="424889391">
                                  <w:marLeft w:val="0"/>
                                  <w:marRight w:val="0"/>
                                  <w:marTop w:val="0"/>
                                  <w:marBottom w:val="0"/>
                                  <w:divBdr>
                                    <w:top w:val="none" w:sz="0" w:space="0" w:color="auto"/>
                                    <w:left w:val="none" w:sz="0" w:space="0" w:color="auto"/>
                                    <w:bottom w:val="none" w:sz="0" w:space="0" w:color="auto"/>
                                    <w:right w:val="none" w:sz="0" w:space="0" w:color="auto"/>
                                  </w:divBdr>
                                  <w:divsChild>
                                    <w:div w:id="2099129771">
                                      <w:marLeft w:val="0"/>
                                      <w:marRight w:val="0"/>
                                      <w:marTop w:val="0"/>
                                      <w:marBottom w:val="0"/>
                                      <w:divBdr>
                                        <w:top w:val="none" w:sz="0" w:space="0" w:color="auto"/>
                                        <w:left w:val="none" w:sz="0" w:space="0" w:color="auto"/>
                                        <w:bottom w:val="none" w:sz="0" w:space="0" w:color="auto"/>
                                        <w:right w:val="none" w:sz="0" w:space="0" w:color="auto"/>
                                      </w:divBdr>
                                      <w:divsChild>
                                        <w:div w:id="707802813">
                                          <w:marLeft w:val="0"/>
                                          <w:marRight w:val="0"/>
                                          <w:marTop w:val="0"/>
                                          <w:marBottom w:val="0"/>
                                          <w:divBdr>
                                            <w:top w:val="none" w:sz="0" w:space="0" w:color="auto"/>
                                            <w:left w:val="none" w:sz="0" w:space="0" w:color="auto"/>
                                            <w:bottom w:val="none" w:sz="0" w:space="0" w:color="auto"/>
                                            <w:right w:val="none" w:sz="0" w:space="0" w:color="auto"/>
                                          </w:divBdr>
                                          <w:divsChild>
                                            <w:div w:id="1617908356">
                                              <w:marLeft w:val="0"/>
                                              <w:marRight w:val="0"/>
                                              <w:marTop w:val="0"/>
                                              <w:marBottom w:val="0"/>
                                              <w:divBdr>
                                                <w:top w:val="none" w:sz="0" w:space="0" w:color="auto"/>
                                                <w:left w:val="none" w:sz="0" w:space="0" w:color="auto"/>
                                                <w:bottom w:val="none" w:sz="0" w:space="0" w:color="auto"/>
                                                <w:right w:val="none" w:sz="0" w:space="0" w:color="auto"/>
                                              </w:divBdr>
                                              <w:divsChild>
                                                <w:div w:id="979580517">
                                                  <w:marLeft w:val="0"/>
                                                  <w:marRight w:val="0"/>
                                                  <w:marTop w:val="0"/>
                                                  <w:marBottom w:val="0"/>
                                                  <w:divBdr>
                                                    <w:top w:val="none" w:sz="0" w:space="0" w:color="auto"/>
                                                    <w:left w:val="none" w:sz="0" w:space="0" w:color="auto"/>
                                                    <w:bottom w:val="none" w:sz="0" w:space="0" w:color="auto"/>
                                                    <w:right w:val="none" w:sz="0" w:space="0" w:color="auto"/>
                                                  </w:divBdr>
                                                  <w:divsChild>
                                                    <w:div w:id="317460733">
                                                      <w:marLeft w:val="0"/>
                                                      <w:marRight w:val="0"/>
                                                      <w:marTop w:val="0"/>
                                                      <w:marBottom w:val="0"/>
                                                      <w:divBdr>
                                                        <w:top w:val="none" w:sz="0" w:space="0" w:color="auto"/>
                                                        <w:left w:val="none" w:sz="0" w:space="0" w:color="auto"/>
                                                        <w:bottom w:val="none" w:sz="0" w:space="0" w:color="auto"/>
                                                        <w:right w:val="none" w:sz="0" w:space="0" w:color="auto"/>
                                                      </w:divBdr>
                                                      <w:divsChild>
                                                        <w:div w:id="2036884072">
                                                          <w:marLeft w:val="0"/>
                                                          <w:marRight w:val="0"/>
                                                          <w:marTop w:val="0"/>
                                                          <w:marBottom w:val="0"/>
                                                          <w:divBdr>
                                                            <w:top w:val="none" w:sz="0" w:space="0" w:color="auto"/>
                                                            <w:left w:val="none" w:sz="0" w:space="0" w:color="auto"/>
                                                            <w:bottom w:val="none" w:sz="0" w:space="0" w:color="auto"/>
                                                            <w:right w:val="none" w:sz="0" w:space="0" w:color="auto"/>
                                                          </w:divBdr>
                                                          <w:divsChild>
                                                            <w:div w:id="1605115916">
                                                              <w:marLeft w:val="0"/>
                                                              <w:marRight w:val="0"/>
                                                              <w:marTop w:val="0"/>
                                                              <w:marBottom w:val="0"/>
                                                              <w:divBdr>
                                                                <w:top w:val="none" w:sz="0" w:space="0" w:color="auto"/>
                                                                <w:left w:val="none" w:sz="0" w:space="0" w:color="auto"/>
                                                                <w:bottom w:val="none" w:sz="0" w:space="0" w:color="auto"/>
                                                                <w:right w:val="none" w:sz="0" w:space="0" w:color="auto"/>
                                                              </w:divBdr>
                                                              <w:divsChild>
                                                                <w:div w:id="2091999151">
                                                                  <w:marLeft w:val="0"/>
                                                                  <w:marRight w:val="0"/>
                                                                  <w:marTop w:val="0"/>
                                                                  <w:marBottom w:val="0"/>
                                                                  <w:divBdr>
                                                                    <w:top w:val="none" w:sz="0" w:space="0" w:color="auto"/>
                                                                    <w:left w:val="none" w:sz="0" w:space="0" w:color="auto"/>
                                                                    <w:bottom w:val="none" w:sz="0" w:space="0" w:color="auto"/>
                                                                    <w:right w:val="none" w:sz="0" w:space="0" w:color="auto"/>
                                                                  </w:divBdr>
                                                                  <w:divsChild>
                                                                    <w:div w:id="1257639286">
                                                                      <w:marLeft w:val="0"/>
                                                                      <w:marRight w:val="0"/>
                                                                      <w:marTop w:val="0"/>
                                                                      <w:marBottom w:val="0"/>
                                                                      <w:divBdr>
                                                                        <w:top w:val="none" w:sz="0" w:space="0" w:color="auto"/>
                                                                        <w:left w:val="none" w:sz="0" w:space="0" w:color="auto"/>
                                                                        <w:bottom w:val="none" w:sz="0" w:space="0" w:color="auto"/>
                                                                        <w:right w:val="none" w:sz="0" w:space="0" w:color="auto"/>
                                                                      </w:divBdr>
                                                                      <w:divsChild>
                                                                        <w:div w:id="459307729">
                                                                          <w:marLeft w:val="0"/>
                                                                          <w:marRight w:val="0"/>
                                                                          <w:marTop w:val="0"/>
                                                                          <w:marBottom w:val="0"/>
                                                                          <w:divBdr>
                                                                            <w:top w:val="none" w:sz="0" w:space="0" w:color="auto"/>
                                                                            <w:left w:val="none" w:sz="0" w:space="0" w:color="auto"/>
                                                                            <w:bottom w:val="none" w:sz="0" w:space="0" w:color="auto"/>
                                                                            <w:right w:val="none" w:sz="0" w:space="0" w:color="auto"/>
                                                                          </w:divBdr>
                                                                          <w:divsChild>
                                                                            <w:div w:id="1112356615">
                                                                              <w:marLeft w:val="0"/>
                                                                              <w:marRight w:val="0"/>
                                                                              <w:marTop w:val="0"/>
                                                                              <w:marBottom w:val="0"/>
                                                                              <w:divBdr>
                                                                                <w:top w:val="none" w:sz="0" w:space="0" w:color="auto"/>
                                                                                <w:left w:val="none" w:sz="0" w:space="0" w:color="auto"/>
                                                                                <w:bottom w:val="none" w:sz="0" w:space="0" w:color="auto"/>
                                                                                <w:right w:val="none" w:sz="0" w:space="0" w:color="auto"/>
                                                                              </w:divBdr>
                                                                              <w:divsChild>
                                                                                <w:div w:id="2057006403">
                                                                                  <w:marLeft w:val="0"/>
                                                                                  <w:marRight w:val="0"/>
                                                                                  <w:marTop w:val="0"/>
                                                                                  <w:marBottom w:val="0"/>
                                                                                  <w:divBdr>
                                                                                    <w:top w:val="none" w:sz="0" w:space="0" w:color="auto"/>
                                                                                    <w:left w:val="none" w:sz="0" w:space="0" w:color="auto"/>
                                                                                    <w:bottom w:val="none" w:sz="0" w:space="0" w:color="auto"/>
                                                                                    <w:right w:val="none" w:sz="0" w:space="0" w:color="auto"/>
                                                                                  </w:divBdr>
                                                                                  <w:divsChild>
                                                                                    <w:div w:id="295644967">
                                                                                      <w:marLeft w:val="0"/>
                                                                                      <w:marRight w:val="0"/>
                                                                                      <w:marTop w:val="0"/>
                                                                                      <w:marBottom w:val="0"/>
                                                                                      <w:divBdr>
                                                                                        <w:top w:val="none" w:sz="0" w:space="0" w:color="auto"/>
                                                                                        <w:left w:val="none" w:sz="0" w:space="0" w:color="auto"/>
                                                                                        <w:bottom w:val="none" w:sz="0" w:space="0" w:color="auto"/>
                                                                                        <w:right w:val="none" w:sz="0" w:space="0" w:color="auto"/>
                                                                                      </w:divBdr>
                                                                                      <w:divsChild>
                                                                                        <w:div w:id="1451819439">
                                                                                          <w:marLeft w:val="0"/>
                                                                                          <w:marRight w:val="0"/>
                                                                                          <w:marTop w:val="0"/>
                                                                                          <w:marBottom w:val="0"/>
                                                                                          <w:divBdr>
                                                                                            <w:top w:val="none" w:sz="0" w:space="0" w:color="auto"/>
                                                                                            <w:left w:val="none" w:sz="0" w:space="0" w:color="auto"/>
                                                                                            <w:bottom w:val="none" w:sz="0" w:space="0" w:color="auto"/>
                                                                                            <w:right w:val="none" w:sz="0" w:space="0" w:color="auto"/>
                                                                                          </w:divBdr>
                                                                                          <w:divsChild>
                                                                                            <w:div w:id="404188470">
                                                                                              <w:marLeft w:val="0"/>
                                                                                              <w:marRight w:val="0"/>
                                                                                              <w:marTop w:val="0"/>
                                                                                              <w:marBottom w:val="0"/>
                                                                                              <w:divBdr>
                                                                                                <w:top w:val="none" w:sz="0" w:space="0" w:color="auto"/>
                                                                                                <w:left w:val="none" w:sz="0" w:space="0" w:color="auto"/>
                                                                                                <w:bottom w:val="none" w:sz="0" w:space="0" w:color="auto"/>
                                                                                                <w:right w:val="none" w:sz="0" w:space="0" w:color="auto"/>
                                                                                              </w:divBdr>
                                                                                              <w:divsChild>
                                                                                                <w:div w:id="933048451">
                                                                                                  <w:marLeft w:val="0"/>
                                                                                                  <w:marRight w:val="0"/>
                                                                                                  <w:marTop w:val="0"/>
                                                                                                  <w:marBottom w:val="0"/>
                                                                                                  <w:divBdr>
                                                                                                    <w:top w:val="none" w:sz="0" w:space="0" w:color="auto"/>
                                                                                                    <w:left w:val="none" w:sz="0" w:space="0" w:color="auto"/>
                                                                                                    <w:bottom w:val="none" w:sz="0" w:space="0" w:color="auto"/>
                                                                                                    <w:right w:val="none" w:sz="0" w:space="0" w:color="auto"/>
                                                                                                  </w:divBdr>
                                                                                                  <w:divsChild>
                                                                                                    <w:div w:id="157044846">
                                                                                                      <w:marLeft w:val="0"/>
                                                                                                      <w:marRight w:val="0"/>
                                                                                                      <w:marTop w:val="0"/>
                                                                                                      <w:marBottom w:val="0"/>
                                                                                                      <w:divBdr>
                                                                                                        <w:top w:val="none" w:sz="0" w:space="0" w:color="auto"/>
                                                                                                        <w:left w:val="none" w:sz="0" w:space="0" w:color="auto"/>
                                                                                                        <w:bottom w:val="none" w:sz="0" w:space="0" w:color="auto"/>
                                                                                                        <w:right w:val="none" w:sz="0" w:space="0" w:color="auto"/>
                                                                                                      </w:divBdr>
                                                                                                      <w:divsChild>
                                                                                                        <w:div w:id="999036916">
                                                                                                          <w:marLeft w:val="0"/>
                                                                                                          <w:marRight w:val="0"/>
                                                                                                          <w:marTop w:val="0"/>
                                                                                                          <w:marBottom w:val="0"/>
                                                                                                          <w:divBdr>
                                                                                                            <w:top w:val="none" w:sz="0" w:space="0" w:color="auto"/>
                                                                                                            <w:left w:val="none" w:sz="0" w:space="0" w:color="auto"/>
                                                                                                            <w:bottom w:val="none" w:sz="0" w:space="0" w:color="auto"/>
                                                                                                            <w:right w:val="none" w:sz="0" w:space="0" w:color="auto"/>
                                                                                                          </w:divBdr>
                                                                                                        </w:div>
                                                                                                      </w:divsChild>
                                                                                                    </w:div>
                                                                                                    <w:div w:id="67264213">
                                                                                                      <w:marLeft w:val="0"/>
                                                                                                      <w:marRight w:val="0"/>
                                                                                                      <w:marTop w:val="0"/>
                                                                                                      <w:marBottom w:val="0"/>
                                                                                                      <w:divBdr>
                                                                                                        <w:top w:val="none" w:sz="0" w:space="0" w:color="auto"/>
                                                                                                        <w:left w:val="none" w:sz="0" w:space="0" w:color="auto"/>
                                                                                                        <w:bottom w:val="none" w:sz="0" w:space="0" w:color="auto"/>
                                                                                                        <w:right w:val="none" w:sz="0" w:space="0" w:color="auto"/>
                                                                                                      </w:divBdr>
                                                                                                      <w:divsChild>
                                                                                                        <w:div w:id="899249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20854677">
      <w:bodyDiv w:val="1"/>
      <w:marLeft w:val="0"/>
      <w:marRight w:val="0"/>
      <w:marTop w:val="0"/>
      <w:marBottom w:val="0"/>
      <w:divBdr>
        <w:top w:val="none" w:sz="0" w:space="0" w:color="auto"/>
        <w:left w:val="none" w:sz="0" w:space="0" w:color="auto"/>
        <w:bottom w:val="none" w:sz="0" w:space="0" w:color="auto"/>
        <w:right w:val="none" w:sz="0" w:space="0" w:color="auto"/>
      </w:divBdr>
    </w:div>
    <w:div w:id="1520855165">
      <w:bodyDiv w:val="1"/>
      <w:marLeft w:val="0"/>
      <w:marRight w:val="0"/>
      <w:marTop w:val="0"/>
      <w:marBottom w:val="0"/>
      <w:divBdr>
        <w:top w:val="none" w:sz="0" w:space="0" w:color="auto"/>
        <w:left w:val="none" w:sz="0" w:space="0" w:color="auto"/>
        <w:bottom w:val="none" w:sz="0" w:space="0" w:color="auto"/>
        <w:right w:val="none" w:sz="0" w:space="0" w:color="auto"/>
      </w:divBdr>
    </w:div>
    <w:div w:id="1525248732">
      <w:bodyDiv w:val="1"/>
      <w:marLeft w:val="0"/>
      <w:marRight w:val="0"/>
      <w:marTop w:val="0"/>
      <w:marBottom w:val="0"/>
      <w:divBdr>
        <w:top w:val="none" w:sz="0" w:space="0" w:color="auto"/>
        <w:left w:val="none" w:sz="0" w:space="0" w:color="auto"/>
        <w:bottom w:val="none" w:sz="0" w:space="0" w:color="auto"/>
        <w:right w:val="none" w:sz="0" w:space="0" w:color="auto"/>
      </w:divBdr>
    </w:div>
    <w:div w:id="1525442260">
      <w:bodyDiv w:val="1"/>
      <w:marLeft w:val="0"/>
      <w:marRight w:val="0"/>
      <w:marTop w:val="0"/>
      <w:marBottom w:val="0"/>
      <w:divBdr>
        <w:top w:val="none" w:sz="0" w:space="0" w:color="auto"/>
        <w:left w:val="none" w:sz="0" w:space="0" w:color="auto"/>
        <w:bottom w:val="none" w:sz="0" w:space="0" w:color="auto"/>
        <w:right w:val="none" w:sz="0" w:space="0" w:color="auto"/>
      </w:divBdr>
    </w:div>
    <w:div w:id="1528057758">
      <w:bodyDiv w:val="1"/>
      <w:marLeft w:val="0"/>
      <w:marRight w:val="0"/>
      <w:marTop w:val="0"/>
      <w:marBottom w:val="0"/>
      <w:divBdr>
        <w:top w:val="none" w:sz="0" w:space="0" w:color="auto"/>
        <w:left w:val="none" w:sz="0" w:space="0" w:color="auto"/>
        <w:bottom w:val="none" w:sz="0" w:space="0" w:color="auto"/>
        <w:right w:val="none" w:sz="0" w:space="0" w:color="auto"/>
      </w:divBdr>
    </w:div>
    <w:div w:id="1529560922">
      <w:bodyDiv w:val="1"/>
      <w:marLeft w:val="0"/>
      <w:marRight w:val="0"/>
      <w:marTop w:val="0"/>
      <w:marBottom w:val="0"/>
      <w:divBdr>
        <w:top w:val="none" w:sz="0" w:space="0" w:color="auto"/>
        <w:left w:val="none" w:sz="0" w:space="0" w:color="auto"/>
        <w:bottom w:val="none" w:sz="0" w:space="0" w:color="auto"/>
        <w:right w:val="none" w:sz="0" w:space="0" w:color="auto"/>
      </w:divBdr>
    </w:div>
    <w:div w:id="1530097681">
      <w:bodyDiv w:val="1"/>
      <w:marLeft w:val="0"/>
      <w:marRight w:val="0"/>
      <w:marTop w:val="0"/>
      <w:marBottom w:val="0"/>
      <w:divBdr>
        <w:top w:val="none" w:sz="0" w:space="0" w:color="auto"/>
        <w:left w:val="none" w:sz="0" w:space="0" w:color="auto"/>
        <w:bottom w:val="none" w:sz="0" w:space="0" w:color="auto"/>
        <w:right w:val="none" w:sz="0" w:space="0" w:color="auto"/>
      </w:divBdr>
    </w:div>
    <w:div w:id="1530142050">
      <w:bodyDiv w:val="1"/>
      <w:marLeft w:val="0"/>
      <w:marRight w:val="0"/>
      <w:marTop w:val="0"/>
      <w:marBottom w:val="0"/>
      <w:divBdr>
        <w:top w:val="none" w:sz="0" w:space="0" w:color="auto"/>
        <w:left w:val="none" w:sz="0" w:space="0" w:color="auto"/>
        <w:bottom w:val="none" w:sz="0" w:space="0" w:color="auto"/>
        <w:right w:val="none" w:sz="0" w:space="0" w:color="auto"/>
      </w:divBdr>
    </w:div>
    <w:div w:id="1531215030">
      <w:bodyDiv w:val="1"/>
      <w:marLeft w:val="0"/>
      <w:marRight w:val="0"/>
      <w:marTop w:val="0"/>
      <w:marBottom w:val="0"/>
      <w:divBdr>
        <w:top w:val="none" w:sz="0" w:space="0" w:color="auto"/>
        <w:left w:val="none" w:sz="0" w:space="0" w:color="auto"/>
        <w:bottom w:val="none" w:sz="0" w:space="0" w:color="auto"/>
        <w:right w:val="none" w:sz="0" w:space="0" w:color="auto"/>
      </w:divBdr>
    </w:div>
    <w:div w:id="1540773879">
      <w:bodyDiv w:val="1"/>
      <w:marLeft w:val="0"/>
      <w:marRight w:val="0"/>
      <w:marTop w:val="0"/>
      <w:marBottom w:val="0"/>
      <w:divBdr>
        <w:top w:val="none" w:sz="0" w:space="0" w:color="auto"/>
        <w:left w:val="none" w:sz="0" w:space="0" w:color="auto"/>
        <w:bottom w:val="none" w:sz="0" w:space="0" w:color="auto"/>
        <w:right w:val="none" w:sz="0" w:space="0" w:color="auto"/>
      </w:divBdr>
    </w:div>
    <w:div w:id="1540778285">
      <w:bodyDiv w:val="1"/>
      <w:marLeft w:val="0"/>
      <w:marRight w:val="0"/>
      <w:marTop w:val="0"/>
      <w:marBottom w:val="0"/>
      <w:divBdr>
        <w:top w:val="none" w:sz="0" w:space="0" w:color="auto"/>
        <w:left w:val="none" w:sz="0" w:space="0" w:color="auto"/>
        <w:bottom w:val="none" w:sz="0" w:space="0" w:color="auto"/>
        <w:right w:val="none" w:sz="0" w:space="0" w:color="auto"/>
      </w:divBdr>
    </w:div>
    <w:div w:id="1541940660">
      <w:bodyDiv w:val="1"/>
      <w:marLeft w:val="0"/>
      <w:marRight w:val="0"/>
      <w:marTop w:val="0"/>
      <w:marBottom w:val="0"/>
      <w:divBdr>
        <w:top w:val="none" w:sz="0" w:space="0" w:color="auto"/>
        <w:left w:val="none" w:sz="0" w:space="0" w:color="auto"/>
        <w:bottom w:val="none" w:sz="0" w:space="0" w:color="auto"/>
        <w:right w:val="none" w:sz="0" w:space="0" w:color="auto"/>
      </w:divBdr>
    </w:div>
    <w:div w:id="1543402521">
      <w:bodyDiv w:val="1"/>
      <w:marLeft w:val="0"/>
      <w:marRight w:val="0"/>
      <w:marTop w:val="0"/>
      <w:marBottom w:val="0"/>
      <w:divBdr>
        <w:top w:val="none" w:sz="0" w:space="0" w:color="auto"/>
        <w:left w:val="none" w:sz="0" w:space="0" w:color="auto"/>
        <w:bottom w:val="none" w:sz="0" w:space="0" w:color="auto"/>
        <w:right w:val="none" w:sz="0" w:space="0" w:color="auto"/>
      </w:divBdr>
    </w:div>
    <w:div w:id="1543785195">
      <w:bodyDiv w:val="1"/>
      <w:marLeft w:val="0"/>
      <w:marRight w:val="0"/>
      <w:marTop w:val="0"/>
      <w:marBottom w:val="0"/>
      <w:divBdr>
        <w:top w:val="none" w:sz="0" w:space="0" w:color="auto"/>
        <w:left w:val="none" w:sz="0" w:space="0" w:color="auto"/>
        <w:bottom w:val="none" w:sz="0" w:space="0" w:color="auto"/>
        <w:right w:val="none" w:sz="0" w:space="0" w:color="auto"/>
      </w:divBdr>
    </w:div>
    <w:div w:id="1544369846">
      <w:bodyDiv w:val="1"/>
      <w:marLeft w:val="0"/>
      <w:marRight w:val="0"/>
      <w:marTop w:val="0"/>
      <w:marBottom w:val="0"/>
      <w:divBdr>
        <w:top w:val="none" w:sz="0" w:space="0" w:color="auto"/>
        <w:left w:val="none" w:sz="0" w:space="0" w:color="auto"/>
        <w:bottom w:val="none" w:sz="0" w:space="0" w:color="auto"/>
        <w:right w:val="none" w:sz="0" w:space="0" w:color="auto"/>
      </w:divBdr>
    </w:div>
    <w:div w:id="1547057904">
      <w:bodyDiv w:val="1"/>
      <w:marLeft w:val="0"/>
      <w:marRight w:val="0"/>
      <w:marTop w:val="0"/>
      <w:marBottom w:val="0"/>
      <w:divBdr>
        <w:top w:val="none" w:sz="0" w:space="0" w:color="auto"/>
        <w:left w:val="none" w:sz="0" w:space="0" w:color="auto"/>
        <w:bottom w:val="none" w:sz="0" w:space="0" w:color="auto"/>
        <w:right w:val="none" w:sz="0" w:space="0" w:color="auto"/>
      </w:divBdr>
    </w:div>
    <w:div w:id="1547109197">
      <w:bodyDiv w:val="1"/>
      <w:marLeft w:val="0"/>
      <w:marRight w:val="0"/>
      <w:marTop w:val="0"/>
      <w:marBottom w:val="0"/>
      <w:divBdr>
        <w:top w:val="none" w:sz="0" w:space="0" w:color="auto"/>
        <w:left w:val="none" w:sz="0" w:space="0" w:color="auto"/>
        <w:bottom w:val="none" w:sz="0" w:space="0" w:color="auto"/>
        <w:right w:val="none" w:sz="0" w:space="0" w:color="auto"/>
      </w:divBdr>
    </w:div>
    <w:div w:id="1549413659">
      <w:bodyDiv w:val="1"/>
      <w:marLeft w:val="0"/>
      <w:marRight w:val="0"/>
      <w:marTop w:val="0"/>
      <w:marBottom w:val="0"/>
      <w:divBdr>
        <w:top w:val="none" w:sz="0" w:space="0" w:color="auto"/>
        <w:left w:val="none" w:sz="0" w:space="0" w:color="auto"/>
        <w:bottom w:val="none" w:sz="0" w:space="0" w:color="auto"/>
        <w:right w:val="none" w:sz="0" w:space="0" w:color="auto"/>
      </w:divBdr>
    </w:div>
    <w:div w:id="1552882174">
      <w:bodyDiv w:val="1"/>
      <w:marLeft w:val="0"/>
      <w:marRight w:val="0"/>
      <w:marTop w:val="0"/>
      <w:marBottom w:val="0"/>
      <w:divBdr>
        <w:top w:val="none" w:sz="0" w:space="0" w:color="auto"/>
        <w:left w:val="none" w:sz="0" w:space="0" w:color="auto"/>
        <w:bottom w:val="none" w:sz="0" w:space="0" w:color="auto"/>
        <w:right w:val="none" w:sz="0" w:space="0" w:color="auto"/>
      </w:divBdr>
    </w:div>
    <w:div w:id="1555651800">
      <w:bodyDiv w:val="1"/>
      <w:marLeft w:val="0"/>
      <w:marRight w:val="0"/>
      <w:marTop w:val="0"/>
      <w:marBottom w:val="0"/>
      <w:divBdr>
        <w:top w:val="none" w:sz="0" w:space="0" w:color="auto"/>
        <w:left w:val="none" w:sz="0" w:space="0" w:color="auto"/>
        <w:bottom w:val="none" w:sz="0" w:space="0" w:color="auto"/>
        <w:right w:val="none" w:sz="0" w:space="0" w:color="auto"/>
      </w:divBdr>
    </w:div>
    <w:div w:id="1556624845">
      <w:bodyDiv w:val="1"/>
      <w:marLeft w:val="0"/>
      <w:marRight w:val="0"/>
      <w:marTop w:val="0"/>
      <w:marBottom w:val="0"/>
      <w:divBdr>
        <w:top w:val="none" w:sz="0" w:space="0" w:color="auto"/>
        <w:left w:val="none" w:sz="0" w:space="0" w:color="auto"/>
        <w:bottom w:val="none" w:sz="0" w:space="0" w:color="auto"/>
        <w:right w:val="none" w:sz="0" w:space="0" w:color="auto"/>
      </w:divBdr>
    </w:div>
    <w:div w:id="1557737033">
      <w:bodyDiv w:val="1"/>
      <w:marLeft w:val="0"/>
      <w:marRight w:val="0"/>
      <w:marTop w:val="0"/>
      <w:marBottom w:val="0"/>
      <w:divBdr>
        <w:top w:val="none" w:sz="0" w:space="0" w:color="auto"/>
        <w:left w:val="none" w:sz="0" w:space="0" w:color="auto"/>
        <w:bottom w:val="none" w:sz="0" w:space="0" w:color="auto"/>
        <w:right w:val="none" w:sz="0" w:space="0" w:color="auto"/>
      </w:divBdr>
    </w:div>
    <w:div w:id="1560902061">
      <w:bodyDiv w:val="1"/>
      <w:marLeft w:val="0"/>
      <w:marRight w:val="0"/>
      <w:marTop w:val="0"/>
      <w:marBottom w:val="0"/>
      <w:divBdr>
        <w:top w:val="none" w:sz="0" w:space="0" w:color="auto"/>
        <w:left w:val="none" w:sz="0" w:space="0" w:color="auto"/>
        <w:bottom w:val="none" w:sz="0" w:space="0" w:color="auto"/>
        <w:right w:val="none" w:sz="0" w:space="0" w:color="auto"/>
      </w:divBdr>
    </w:div>
    <w:div w:id="1561402344">
      <w:bodyDiv w:val="1"/>
      <w:marLeft w:val="0"/>
      <w:marRight w:val="0"/>
      <w:marTop w:val="0"/>
      <w:marBottom w:val="0"/>
      <w:divBdr>
        <w:top w:val="none" w:sz="0" w:space="0" w:color="auto"/>
        <w:left w:val="none" w:sz="0" w:space="0" w:color="auto"/>
        <w:bottom w:val="none" w:sz="0" w:space="0" w:color="auto"/>
        <w:right w:val="none" w:sz="0" w:space="0" w:color="auto"/>
      </w:divBdr>
    </w:div>
    <w:div w:id="1562060444">
      <w:bodyDiv w:val="1"/>
      <w:marLeft w:val="0"/>
      <w:marRight w:val="0"/>
      <w:marTop w:val="0"/>
      <w:marBottom w:val="0"/>
      <w:divBdr>
        <w:top w:val="none" w:sz="0" w:space="0" w:color="auto"/>
        <w:left w:val="none" w:sz="0" w:space="0" w:color="auto"/>
        <w:bottom w:val="none" w:sz="0" w:space="0" w:color="auto"/>
        <w:right w:val="none" w:sz="0" w:space="0" w:color="auto"/>
      </w:divBdr>
    </w:div>
    <w:div w:id="1562397927">
      <w:bodyDiv w:val="1"/>
      <w:marLeft w:val="0"/>
      <w:marRight w:val="0"/>
      <w:marTop w:val="0"/>
      <w:marBottom w:val="0"/>
      <w:divBdr>
        <w:top w:val="none" w:sz="0" w:space="0" w:color="auto"/>
        <w:left w:val="none" w:sz="0" w:space="0" w:color="auto"/>
        <w:bottom w:val="none" w:sz="0" w:space="0" w:color="auto"/>
        <w:right w:val="none" w:sz="0" w:space="0" w:color="auto"/>
      </w:divBdr>
    </w:div>
    <w:div w:id="1563716315">
      <w:bodyDiv w:val="1"/>
      <w:marLeft w:val="0"/>
      <w:marRight w:val="0"/>
      <w:marTop w:val="0"/>
      <w:marBottom w:val="0"/>
      <w:divBdr>
        <w:top w:val="none" w:sz="0" w:space="0" w:color="auto"/>
        <w:left w:val="none" w:sz="0" w:space="0" w:color="auto"/>
        <w:bottom w:val="none" w:sz="0" w:space="0" w:color="auto"/>
        <w:right w:val="none" w:sz="0" w:space="0" w:color="auto"/>
      </w:divBdr>
    </w:div>
    <w:div w:id="1563903389">
      <w:bodyDiv w:val="1"/>
      <w:marLeft w:val="0"/>
      <w:marRight w:val="0"/>
      <w:marTop w:val="0"/>
      <w:marBottom w:val="0"/>
      <w:divBdr>
        <w:top w:val="none" w:sz="0" w:space="0" w:color="auto"/>
        <w:left w:val="none" w:sz="0" w:space="0" w:color="auto"/>
        <w:bottom w:val="none" w:sz="0" w:space="0" w:color="auto"/>
        <w:right w:val="none" w:sz="0" w:space="0" w:color="auto"/>
      </w:divBdr>
    </w:div>
    <w:div w:id="1565488065">
      <w:bodyDiv w:val="1"/>
      <w:marLeft w:val="0"/>
      <w:marRight w:val="0"/>
      <w:marTop w:val="0"/>
      <w:marBottom w:val="0"/>
      <w:divBdr>
        <w:top w:val="none" w:sz="0" w:space="0" w:color="auto"/>
        <w:left w:val="none" w:sz="0" w:space="0" w:color="auto"/>
        <w:bottom w:val="none" w:sz="0" w:space="0" w:color="auto"/>
        <w:right w:val="none" w:sz="0" w:space="0" w:color="auto"/>
      </w:divBdr>
    </w:div>
    <w:div w:id="1566991302">
      <w:bodyDiv w:val="1"/>
      <w:marLeft w:val="0"/>
      <w:marRight w:val="0"/>
      <w:marTop w:val="0"/>
      <w:marBottom w:val="0"/>
      <w:divBdr>
        <w:top w:val="none" w:sz="0" w:space="0" w:color="auto"/>
        <w:left w:val="none" w:sz="0" w:space="0" w:color="auto"/>
        <w:bottom w:val="none" w:sz="0" w:space="0" w:color="auto"/>
        <w:right w:val="none" w:sz="0" w:space="0" w:color="auto"/>
      </w:divBdr>
    </w:div>
    <w:div w:id="1579972804">
      <w:bodyDiv w:val="1"/>
      <w:marLeft w:val="0"/>
      <w:marRight w:val="0"/>
      <w:marTop w:val="0"/>
      <w:marBottom w:val="0"/>
      <w:divBdr>
        <w:top w:val="none" w:sz="0" w:space="0" w:color="auto"/>
        <w:left w:val="none" w:sz="0" w:space="0" w:color="auto"/>
        <w:bottom w:val="none" w:sz="0" w:space="0" w:color="auto"/>
        <w:right w:val="none" w:sz="0" w:space="0" w:color="auto"/>
      </w:divBdr>
    </w:div>
    <w:div w:id="1580017791">
      <w:bodyDiv w:val="1"/>
      <w:marLeft w:val="0"/>
      <w:marRight w:val="0"/>
      <w:marTop w:val="0"/>
      <w:marBottom w:val="0"/>
      <w:divBdr>
        <w:top w:val="none" w:sz="0" w:space="0" w:color="auto"/>
        <w:left w:val="none" w:sz="0" w:space="0" w:color="auto"/>
        <w:bottom w:val="none" w:sz="0" w:space="0" w:color="auto"/>
        <w:right w:val="none" w:sz="0" w:space="0" w:color="auto"/>
      </w:divBdr>
    </w:div>
    <w:div w:id="1581211792">
      <w:bodyDiv w:val="1"/>
      <w:marLeft w:val="0"/>
      <w:marRight w:val="0"/>
      <w:marTop w:val="0"/>
      <w:marBottom w:val="0"/>
      <w:divBdr>
        <w:top w:val="none" w:sz="0" w:space="0" w:color="auto"/>
        <w:left w:val="none" w:sz="0" w:space="0" w:color="auto"/>
        <w:bottom w:val="none" w:sz="0" w:space="0" w:color="auto"/>
        <w:right w:val="none" w:sz="0" w:space="0" w:color="auto"/>
      </w:divBdr>
    </w:div>
    <w:div w:id="1583443447">
      <w:bodyDiv w:val="1"/>
      <w:marLeft w:val="0"/>
      <w:marRight w:val="0"/>
      <w:marTop w:val="0"/>
      <w:marBottom w:val="0"/>
      <w:divBdr>
        <w:top w:val="none" w:sz="0" w:space="0" w:color="auto"/>
        <w:left w:val="none" w:sz="0" w:space="0" w:color="auto"/>
        <w:bottom w:val="none" w:sz="0" w:space="0" w:color="auto"/>
        <w:right w:val="none" w:sz="0" w:space="0" w:color="auto"/>
      </w:divBdr>
    </w:div>
    <w:div w:id="1584022186">
      <w:bodyDiv w:val="1"/>
      <w:marLeft w:val="0"/>
      <w:marRight w:val="0"/>
      <w:marTop w:val="0"/>
      <w:marBottom w:val="0"/>
      <w:divBdr>
        <w:top w:val="none" w:sz="0" w:space="0" w:color="auto"/>
        <w:left w:val="none" w:sz="0" w:space="0" w:color="auto"/>
        <w:bottom w:val="none" w:sz="0" w:space="0" w:color="auto"/>
        <w:right w:val="none" w:sz="0" w:space="0" w:color="auto"/>
      </w:divBdr>
    </w:div>
    <w:div w:id="1586454978">
      <w:bodyDiv w:val="1"/>
      <w:marLeft w:val="0"/>
      <w:marRight w:val="0"/>
      <w:marTop w:val="0"/>
      <w:marBottom w:val="0"/>
      <w:divBdr>
        <w:top w:val="none" w:sz="0" w:space="0" w:color="auto"/>
        <w:left w:val="none" w:sz="0" w:space="0" w:color="auto"/>
        <w:bottom w:val="none" w:sz="0" w:space="0" w:color="auto"/>
        <w:right w:val="none" w:sz="0" w:space="0" w:color="auto"/>
      </w:divBdr>
    </w:div>
    <w:div w:id="1587497684">
      <w:bodyDiv w:val="1"/>
      <w:marLeft w:val="0"/>
      <w:marRight w:val="0"/>
      <w:marTop w:val="0"/>
      <w:marBottom w:val="0"/>
      <w:divBdr>
        <w:top w:val="none" w:sz="0" w:space="0" w:color="auto"/>
        <w:left w:val="none" w:sz="0" w:space="0" w:color="auto"/>
        <w:bottom w:val="none" w:sz="0" w:space="0" w:color="auto"/>
        <w:right w:val="none" w:sz="0" w:space="0" w:color="auto"/>
      </w:divBdr>
    </w:div>
    <w:div w:id="1589535995">
      <w:bodyDiv w:val="1"/>
      <w:marLeft w:val="0"/>
      <w:marRight w:val="0"/>
      <w:marTop w:val="0"/>
      <w:marBottom w:val="0"/>
      <w:divBdr>
        <w:top w:val="none" w:sz="0" w:space="0" w:color="auto"/>
        <w:left w:val="none" w:sz="0" w:space="0" w:color="auto"/>
        <w:bottom w:val="none" w:sz="0" w:space="0" w:color="auto"/>
        <w:right w:val="none" w:sz="0" w:space="0" w:color="auto"/>
      </w:divBdr>
    </w:div>
    <w:div w:id="1595892805">
      <w:bodyDiv w:val="1"/>
      <w:marLeft w:val="0"/>
      <w:marRight w:val="0"/>
      <w:marTop w:val="0"/>
      <w:marBottom w:val="0"/>
      <w:divBdr>
        <w:top w:val="none" w:sz="0" w:space="0" w:color="auto"/>
        <w:left w:val="none" w:sz="0" w:space="0" w:color="auto"/>
        <w:bottom w:val="none" w:sz="0" w:space="0" w:color="auto"/>
        <w:right w:val="none" w:sz="0" w:space="0" w:color="auto"/>
      </w:divBdr>
    </w:div>
    <w:div w:id="1596130666">
      <w:bodyDiv w:val="1"/>
      <w:marLeft w:val="0"/>
      <w:marRight w:val="0"/>
      <w:marTop w:val="0"/>
      <w:marBottom w:val="0"/>
      <w:divBdr>
        <w:top w:val="none" w:sz="0" w:space="0" w:color="auto"/>
        <w:left w:val="none" w:sz="0" w:space="0" w:color="auto"/>
        <w:bottom w:val="none" w:sz="0" w:space="0" w:color="auto"/>
        <w:right w:val="none" w:sz="0" w:space="0" w:color="auto"/>
      </w:divBdr>
    </w:div>
    <w:div w:id="1596472144">
      <w:bodyDiv w:val="1"/>
      <w:marLeft w:val="0"/>
      <w:marRight w:val="0"/>
      <w:marTop w:val="0"/>
      <w:marBottom w:val="0"/>
      <w:divBdr>
        <w:top w:val="none" w:sz="0" w:space="0" w:color="auto"/>
        <w:left w:val="none" w:sz="0" w:space="0" w:color="auto"/>
        <w:bottom w:val="none" w:sz="0" w:space="0" w:color="auto"/>
        <w:right w:val="none" w:sz="0" w:space="0" w:color="auto"/>
      </w:divBdr>
    </w:div>
    <w:div w:id="1596597183">
      <w:bodyDiv w:val="1"/>
      <w:marLeft w:val="0"/>
      <w:marRight w:val="0"/>
      <w:marTop w:val="0"/>
      <w:marBottom w:val="0"/>
      <w:divBdr>
        <w:top w:val="none" w:sz="0" w:space="0" w:color="auto"/>
        <w:left w:val="none" w:sz="0" w:space="0" w:color="auto"/>
        <w:bottom w:val="none" w:sz="0" w:space="0" w:color="auto"/>
        <w:right w:val="none" w:sz="0" w:space="0" w:color="auto"/>
      </w:divBdr>
    </w:div>
    <w:div w:id="1596791694">
      <w:bodyDiv w:val="1"/>
      <w:marLeft w:val="0"/>
      <w:marRight w:val="0"/>
      <w:marTop w:val="0"/>
      <w:marBottom w:val="0"/>
      <w:divBdr>
        <w:top w:val="none" w:sz="0" w:space="0" w:color="auto"/>
        <w:left w:val="none" w:sz="0" w:space="0" w:color="auto"/>
        <w:bottom w:val="none" w:sz="0" w:space="0" w:color="auto"/>
        <w:right w:val="none" w:sz="0" w:space="0" w:color="auto"/>
      </w:divBdr>
    </w:div>
    <w:div w:id="1597442980">
      <w:bodyDiv w:val="1"/>
      <w:marLeft w:val="0"/>
      <w:marRight w:val="0"/>
      <w:marTop w:val="0"/>
      <w:marBottom w:val="0"/>
      <w:divBdr>
        <w:top w:val="none" w:sz="0" w:space="0" w:color="auto"/>
        <w:left w:val="none" w:sz="0" w:space="0" w:color="auto"/>
        <w:bottom w:val="none" w:sz="0" w:space="0" w:color="auto"/>
        <w:right w:val="none" w:sz="0" w:space="0" w:color="auto"/>
      </w:divBdr>
    </w:div>
    <w:div w:id="1599681341">
      <w:bodyDiv w:val="1"/>
      <w:marLeft w:val="0"/>
      <w:marRight w:val="0"/>
      <w:marTop w:val="0"/>
      <w:marBottom w:val="0"/>
      <w:divBdr>
        <w:top w:val="none" w:sz="0" w:space="0" w:color="auto"/>
        <w:left w:val="none" w:sz="0" w:space="0" w:color="auto"/>
        <w:bottom w:val="none" w:sz="0" w:space="0" w:color="auto"/>
        <w:right w:val="none" w:sz="0" w:space="0" w:color="auto"/>
      </w:divBdr>
    </w:div>
    <w:div w:id="1603803585">
      <w:bodyDiv w:val="1"/>
      <w:marLeft w:val="0"/>
      <w:marRight w:val="0"/>
      <w:marTop w:val="0"/>
      <w:marBottom w:val="0"/>
      <w:divBdr>
        <w:top w:val="none" w:sz="0" w:space="0" w:color="auto"/>
        <w:left w:val="none" w:sz="0" w:space="0" w:color="auto"/>
        <w:bottom w:val="none" w:sz="0" w:space="0" w:color="auto"/>
        <w:right w:val="none" w:sz="0" w:space="0" w:color="auto"/>
      </w:divBdr>
    </w:div>
    <w:div w:id="1604798588">
      <w:bodyDiv w:val="1"/>
      <w:marLeft w:val="0"/>
      <w:marRight w:val="0"/>
      <w:marTop w:val="0"/>
      <w:marBottom w:val="0"/>
      <w:divBdr>
        <w:top w:val="none" w:sz="0" w:space="0" w:color="auto"/>
        <w:left w:val="none" w:sz="0" w:space="0" w:color="auto"/>
        <w:bottom w:val="none" w:sz="0" w:space="0" w:color="auto"/>
        <w:right w:val="none" w:sz="0" w:space="0" w:color="auto"/>
      </w:divBdr>
    </w:div>
    <w:div w:id="1605304450">
      <w:bodyDiv w:val="1"/>
      <w:marLeft w:val="0"/>
      <w:marRight w:val="0"/>
      <w:marTop w:val="0"/>
      <w:marBottom w:val="0"/>
      <w:divBdr>
        <w:top w:val="none" w:sz="0" w:space="0" w:color="auto"/>
        <w:left w:val="none" w:sz="0" w:space="0" w:color="auto"/>
        <w:bottom w:val="none" w:sz="0" w:space="0" w:color="auto"/>
        <w:right w:val="none" w:sz="0" w:space="0" w:color="auto"/>
      </w:divBdr>
    </w:div>
    <w:div w:id="1613319398">
      <w:bodyDiv w:val="1"/>
      <w:marLeft w:val="0"/>
      <w:marRight w:val="0"/>
      <w:marTop w:val="0"/>
      <w:marBottom w:val="0"/>
      <w:divBdr>
        <w:top w:val="none" w:sz="0" w:space="0" w:color="auto"/>
        <w:left w:val="none" w:sz="0" w:space="0" w:color="auto"/>
        <w:bottom w:val="none" w:sz="0" w:space="0" w:color="auto"/>
        <w:right w:val="none" w:sz="0" w:space="0" w:color="auto"/>
      </w:divBdr>
    </w:div>
    <w:div w:id="1614022689">
      <w:bodyDiv w:val="1"/>
      <w:marLeft w:val="0"/>
      <w:marRight w:val="0"/>
      <w:marTop w:val="0"/>
      <w:marBottom w:val="0"/>
      <w:divBdr>
        <w:top w:val="none" w:sz="0" w:space="0" w:color="auto"/>
        <w:left w:val="none" w:sz="0" w:space="0" w:color="auto"/>
        <w:bottom w:val="none" w:sz="0" w:space="0" w:color="auto"/>
        <w:right w:val="none" w:sz="0" w:space="0" w:color="auto"/>
      </w:divBdr>
    </w:div>
    <w:div w:id="1617131651">
      <w:bodyDiv w:val="1"/>
      <w:marLeft w:val="0"/>
      <w:marRight w:val="0"/>
      <w:marTop w:val="0"/>
      <w:marBottom w:val="0"/>
      <w:divBdr>
        <w:top w:val="none" w:sz="0" w:space="0" w:color="auto"/>
        <w:left w:val="none" w:sz="0" w:space="0" w:color="auto"/>
        <w:bottom w:val="none" w:sz="0" w:space="0" w:color="auto"/>
        <w:right w:val="none" w:sz="0" w:space="0" w:color="auto"/>
      </w:divBdr>
    </w:div>
    <w:div w:id="1620644827">
      <w:bodyDiv w:val="1"/>
      <w:marLeft w:val="0"/>
      <w:marRight w:val="0"/>
      <w:marTop w:val="0"/>
      <w:marBottom w:val="0"/>
      <w:divBdr>
        <w:top w:val="none" w:sz="0" w:space="0" w:color="auto"/>
        <w:left w:val="none" w:sz="0" w:space="0" w:color="auto"/>
        <w:bottom w:val="none" w:sz="0" w:space="0" w:color="auto"/>
        <w:right w:val="none" w:sz="0" w:space="0" w:color="auto"/>
      </w:divBdr>
    </w:div>
    <w:div w:id="1621103549">
      <w:bodyDiv w:val="1"/>
      <w:marLeft w:val="0"/>
      <w:marRight w:val="0"/>
      <w:marTop w:val="0"/>
      <w:marBottom w:val="0"/>
      <w:divBdr>
        <w:top w:val="none" w:sz="0" w:space="0" w:color="auto"/>
        <w:left w:val="none" w:sz="0" w:space="0" w:color="auto"/>
        <w:bottom w:val="none" w:sz="0" w:space="0" w:color="auto"/>
        <w:right w:val="none" w:sz="0" w:space="0" w:color="auto"/>
      </w:divBdr>
    </w:div>
    <w:div w:id="1621569651">
      <w:bodyDiv w:val="1"/>
      <w:marLeft w:val="0"/>
      <w:marRight w:val="0"/>
      <w:marTop w:val="0"/>
      <w:marBottom w:val="0"/>
      <w:divBdr>
        <w:top w:val="none" w:sz="0" w:space="0" w:color="auto"/>
        <w:left w:val="none" w:sz="0" w:space="0" w:color="auto"/>
        <w:bottom w:val="none" w:sz="0" w:space="0" w:color="auto"/>
        <w:right w:val="none" w:sz="0" w:space="0" w:color="auto"/>
      </w:divBdr>
    </w:div>
    <w:div w:id="1622808994">
      <w:bodyDiv w:val="1"/>
      <w:marLeft w:val="0"/>
      <w:marRight w:val="0"/>
      <w:marTop w:val="0"/>
      <w:marBottom w:val="0"/>
      <w:divBdr>
        <w:top w:val="none" w:sz="0" w:space="0" w:color="auto"/>
        <w:left w:val="none" w:sz="0" w:space="0" w:color="auto"/>
        <w:bottom w:val="none" w:sz="0" w:space="0" w:color="auto"/>
        <w:right w:val="none" w:sz="0" w:space="0" w:color="auto"/>
      </w:divBdr>
    </w:div>
    <w:div w:id="1624653963">
      <w:bodyDiv w:val="1"/>
      <w:marLeft w:val="0"/>
      <w:marRight w:val="0"/>
      <w:marTop w:val="0"/>
      <w:marBottom w:val="0"/>
      <w:divBdr>
        <w:top w:val="none" w:sz="0" w:space="0" w:color="auto"/>
        <w:left w:val="none" w:sz="0" w:space="0" w:color="auto"/>
        <w:bottom w:val="none" w:sz="0" w:space="0" w:color="auto"/>
        <w:right w:val="none" w:sz="0" w:space="0" w:color="auto"/>
      </w:divBdr>
    </w:div>
    <w:div w:id="1625035052">
      <w:bodyDiv w:val="1"/>
      <w:marLeft w:val="0"/>
      <w:marRight w:val="0"/>
      <w:marTop w:val="0"/>
      <w:marBottom w:val="0"/>
      <w:divBdr>
        <w:top w:val="none" w:sz="0" w:space="0" w:color="auto"/>
        <w:left w:val="none" w:sz="0" w:space="0" w:color="auto"/>
        <w:bottom w:val="none" w:sz="0" w:space="0" w:color="auto"/>
        <w:right w:val="none" w:sz="0" w:space="0" w:color="auto"/>
      </w:divBdr>
    </w:div>
    <w:div w:id="1625580006">
      <w:bodyDiv w:val="1"/>
      <w:marLeft w:val="0"/>
      <w:marRight w:val="0"/>
      <w:marTop w:val="0"/>
      <w:marBottom w:val="0"/>
      <w:divBdr>
        <w:top w:val="none" w:sz="0" w:space="0" w:color="auto"/>
        <w:left w:val="none" w:sz="0" w:space="0" w:color="auto"/>
        <w:bottom w:val="none" w:sz="0" w:space="0" w:color="auto"/>
        <w:right w:val="none" w:sz="0" w:space="0" w:color="auto"/>
      </w:divBdr>
    </w:div>
    <w:div w:id="1636063949">
      <w:bodyDiv w:val="1"/>
      <w:marLeft w:val="0"/>
      <w:marRight w:val="0"/>
      <w:marTop w:val="0"/>
      <w:marBottom w:val="0"/>
      <w:divBdr>
        <w:top w:val="none" w:sz="0" w:space="0" w:color="auto"/>
        <w:left w:val="none" w:sz="0" w:space="0" w:color="auto"/>
        <w:bottom w:val="none" w:sz="0" w:space="0" w:color="auto"/>
        <w:right w:val="none" w:sz="0" w:space="0" w:color="auto"/>
      </w:divBdr>
    </w:div>
    <w:div w:id="1642732366">
      <w:bodyDiv w:val="1"/>
      <w:marLeft w:val="0"/>
      <w:marRight w:val="0"/>
      <w:marTop w:val="0"/>
      <w:marBottom w:val="0"/>
      <w:divBdr>
        <w:top w:val="none" w:sz="0" w:space="0" w:color="auto"/>
        <w:left w:val="none" w:sz="0" w:space="0" w:color="auto"/>
        <w:bottom w:val="none" w:sz="0" w:space="0" w:color="auto"/>
        <w:right w:val="none" w:sz="0" w:space="0" w:color="auto"/>
      </w:divBdr>
    </w:div>
    <w:div w:id="1643121489">
      <w:bodyDiv w:val="1"/>
      <w:marLeft w:val="0"/>
      <w:marRight w:val="0"/>
      <w:marTop w:val="0"/>
      <w:marBottom w:val="0"/>
      <w:divBdr>
        <w:top w:val="none" w:sz="0" w:space="0" w:color="auto"/>
        <w:left w:val="none" w:sz="0" w:space="0" w:color="auto"/>
        <w:bottom w:val="none" w:sz="0" w:space="0" w:color="auto"/>
        <w:right w:val="none" w:sz="0" w:space="0" w:color="auto"/>
      </w:divBdr>
    </w:div>
    <w:div w:id="1643272748">
      <w:bodyDiv w:val="1"/>
      <w:marLeft w:val="0"/>
      <w:marRight w:val="0"/>
      <w:marTop w:val="0"/>
      <w:marBottom w:val="0"/>
      <w:divBdr>
        <w:top w:val="none" w:sz="0" w:space="0" w:color="auto"/>
        <w:left w:val="none" w:sz="0" w:space="0" w:color="auto"/>
        <w:bottom w:val="none" w:sz="0" w:space="0" w:color="auto"/>
        <w:right w:val="none" w:sz="0" w:space="0" w:color="auto"/>
      </w:divBdr>
    </w:div>
    <w:div w:id="1644039714">
      <w:bodyDiv w:val="1"/>
      <w:marLeft w:val="0"/>
      <w:marRight w:val="0"/>
      <w:marTop w:val="0"/>
      <w:marBottom w:val="0"/>
      <w:divBdr>
        <w:top w:val="none" w:sz="0" w:space="0" w:color="auto"/>
        <w:left w:val="none" w:sz="0" w:space="0" w:color="auto"/>
        <w:bottom w:val="none" w:sz="0" w:space="0" w:color="auto"/>
        <w:right w:val="none" w:sz="0" w:space="0" w:color="auto"/>
      </w:divBdr>
    </w:div>
    <w:div w:id="1644967787">
      <w:bodyDiv w:val="1"/>
      <w:marLeft w:val="0"/>
      <w:marRight w:val="0"/>
      <w:marTop w:val="0"/>
      <w:marBottom w:val="0"/>
      <w:divBdr>
        <w:top w:val="none" w:sz="0" w:space="0" w:color="auto"/>
        <w:left w:val="none" w:sz="0" w:space="0" w:color="auto"/>
        <w:bottom w:val="none" w:sz="0" w:space="0" w:color="auto"/>
        <w:right w:val="none" w:sz="0" w:space="0" w:color="auto"/>
      </w:divBdr>
    </w:div>
    <w:div w:id="1645499208">
      <w:bodyDiv w:val="1"/>
      <w:marLeft w:val="0"/>
      <w:marRight w:val="0"/>
      <w:marTop w:val="0"/>
      <w:marBottom w:val="0"/>
      <w:divBdr>
        <w:top w:val="none" w:sz="0" w:space="0" w:color="auto"/>
        <w:left w:val="none" w:sz="0" w:space="0" w:color="auto"/>
        <w:bottom w:val="none" w:sz="0" w:space="0" w:color="auto"/>
        <w:right w:val="none" w:sz="0" w:space="0" w:color="auto"/>
      </w:divBdr>
    </w:div>
    <w:div w:id="1649701651">
      <w:bodyDiv w:val="1"/>
      <w:marLeft w:val="0"/>
      <w:marRight w:val="0"/>
      <w:marTop w:val="0"/>
      <w:marBottom w:val="0"/>
      <w:divBdr>
        <w:top w:val="none" w:sz="0" w:space="0" w:color="auto"/>
        <w:left w:val="none" w:sz="0" w:space="0" w:color="auto"/>
        <w:bottom w:val="none" w:sz="0" w:space="0" w:color="auto"/>
        <w:right w:val="none" w:sz="0" w:space="0" w:color="auto"/>
      </w:divBdr>
    </w:div>
    <w:div w:id="1653369318">
      <w:bodyDiv w:val="1"/>
      <w:marLeft w:val="0"/>
      <w:marRight w:val="0"/>
      <w:marTop w:val="0"/>
      <w:marBottom w:val="0"/>
      <w:divBdr>
        <w:top w:val="none" w:sz="0" w:space="0" w:color="auto"/>
        <w:left w:val="none" w:sz="0" w:space="0" w:color="auto"/>
        <w:bottom w:val="none" w:sz="0" w:space="0" w:color="auto"/>
        <w:right w:val="none" w:sz="0" w:space="0" w:color="auto"/>
      </w:divBdr>
    </w:div>
    <w:div w:id="1658455892">
      <w:bodyDiv w:val="1"/>
      <w:marLeft w:val="0"/>
      <w:marRight w:val="0"/>
      <w:marTop w:val="0"/>
      <w:marBottom w:val="0"/>
      <w:divBdr>
        <w:top w:val="none" w:sz="0" w:space="0" w:color="auto"/>
        <w:left w:val="none" w:sz="0" w:space="0" w:color="auto"/>
        <w:bottom w:val="none" w:sz="0" w:space="0" w:color="auto"/>
        <w:right w:val="none" w:sz="0" w:space="0" w:color="auto"/>
      </w:divBdr>
    </w:div>
    <w:div w:id="1665934570">
      <w:bodyDiv w:val="1"/>
      <w:marLeft w:val="0"/>
      <w:marRight w:val="0"/>
      <w:marTop w:val="0"/>
      <w:marBottom w:val="0"/>
      <w:divBdr>
        <w:top w:val="none" w:sz="0" w:space="0" w:color="auto"/>
        <w:left w:val="none" w:sz="0" w:space="0" w:color="auto"/>
        <w:bottom w:val="none" w:sz="0" w:space="0" w:color="auto"/>
        <w:right w:val="none" w:sz="0" w:space="0" w:color="auto"/>
      </w:divBdr>
    </w:div>
    <w:div w:id="1666931680">
      <w:bodyDiv w:val="1"/>
      <w:marLeft w:val="0"/>
      <w:marRight w:val="0"/>
      <w:marTop w:val="0"/>
      <w:marBottom w:val="0"/>
      <w:divBdr>
        <w:top w:val="none" w:sz="0" w:space="0" w:color="auto"/>
        <w:left w:val="none" w:sz="0" w:space="0" w:color="auto"/>
        <w:bottom w:val="none" w:sz="0" w:space="0" w:color="auto"/>
        <w:right w:val="none" w:sz="0" w:space="0" w:color="auto"/>
      </w:divBdr>
    </w:div>
    <w:div w:id="1667127373">
      <w:bodyDiv w:val="1"/>
      <w:marLeft w:val="0"/>
      <w:marRight w:val="0"/>
      <w:marTop w:val="0"/>
      <w:marBottom w:val="0"/>
      <w:divBdr>
        <w:top w:val="none" w:sz="0" w:space="0" w:color="auto"/>
        <w:left w:val="none" w:sz="0" w:space="0" w:color="auto"/>
        <w:bottom w:val="none" w:sz="0" w:space="0" w:color="auto"/>
        <w:right w:val="none" w:sz="0" w:space="0" w:color="auto"/>
      </w:divBdr>
    </w:div>
    <w:div w:id="1667905660">
      <w:bodyDiv w:val="1"/>
      <w:marLeft w:val="0"/>
      <w:marRight w:val="0"/>
      <w:marTop w:val="0"/>
      <w:marBottom w:val="0"/>
      <w:divBdr>
        <w:top w:val="none" w:sz="0" w:space="0" w:color="auto"/>
        <w:left w:val="none" w:sz="0" w:space="0" w:color="auto"/>
        <w:bottom w:val="none" w:sz="0" w:space="0" w:color="auto"/>
        <w:right w:val="none" w:sz="0" w:space="0" w:color="auto"/>
      </w:divBdr>
    </w:div>
    <w:div w:id="1668943967">
      <w:bodyDiv w:val="1"/>
      <w:marLeft w:val="0"/>
      <w:marRight w:val="0"/>
      <w:marTop w:val="0"/>
      <w:marBottom w:val="0"/>
      <w:divBdr>
        <w:top w:val="none" w:sz="0" w:space="0" w:color="auto"/>
        <w:left w:val="none" w:sz="0" w:space="0" w:color="auto"/>
        <w:bottom w:val="none" w:sz="0" w:space="0" w:color="auto"/>
        <w:right w:val="none" w:sz="0" w:space="0" w:color="auto"/>
      </w:divBdr>
    </w:div>
    <w:div w:id="1671785247">
      <w:bodyDiv w:val="1"/>
      <w:marLeft w:val="0"/>
      <w:marRight w:val="0"/>
      <w:marTop w:val="0"/>
      <w:marBottom w:val="0"/>
      <w:divBdr>
        <w:top w:val="none" w:sz="0" w:space="0" w:color="auto"/>
        <w:left w:val="none" w:sz="0" w:space="0" w:color="auto"/>
        <w:bottom w:val="none" w:sz="0" w:space="0" w:color="auto"/>
        <w:right w:val="none" w:sz="0" w:space="0" w:color="auto"/>
      </w:divBdr>
    </w:div>
    <w:div w:id="1673334054">
      <w:bodyDiv w:val="1"/>
      <w:marLeft w:val="0"/>
      <w:marRight w:val="0"/>
      <w:marTop w:val="0"/>
      <w:marBottom w:val="0"/>
      <w:divBdr>
        <w:top w:val="none" w:sz="0" w:space="0" w:color="auto"/>
        <w:left w:val="none" w:sz="0" w:space="0" w:color="auto"/>
        <w:bottom w:val="none" w:sz="0" w:space="0" w:color="auto"/>
        <w:right w:val="none" w:sz="0" w:space="0" w:color="auto"/>
      </w:divBdr>
    </w:div>
    <w:div w:id="1676611073">
      <w:bodyDiv w:val="1"/>
      <w:marLeft w:val="0"/>
      <w:marRight w:val="0"/>
      <w:marTop w:val="0"/>
      <w:marBottom w:val="0"/>
      <w:divBdr>
        <w:top w:val="none" w:sz="0" w:space="0" w:color="auto"/>
        <w:left w:val="none" w:sz="0" w:space="0" w:color="auto"/>
        <w:bottom w:val="none" w:sz="0" w:space="0" w:color="auto"/>
        <w:right w:val="none" w:sz="0" w:space="0" w:color="auto"/>
      </w:divBdr>
    </w:div>
    <w:div w:id="1678927331">
      <w:bodyDiv w:val="1"/>
      <w:marLeft w:val="0"/>
      <w:marRight w:val="0"/>
      <w:marTop w:val="0"/>
      <w:marBottom w:val="0"/>
      <w:divBdr>
        <w:top w:val="none" w:sz="0" w:space="0" w:color="auto"/>
        <w:left w:val="none" w:sz="0" w:space="0" w:color="auto"/>
        <w:bottom w:val="none" w:sz="0" w:space="0" w:color="auto"/>
        <w:right w:val="none" w:sz="0" w:space="0" w:color="auto"/>
      </w:divBdr>
    </w:div>
    <w:div w:id="1683892804">
      <w:bodyDiv w:val="1"/>
      <w:marLeft w:val="0"/>
      <w:marRight w:val="0"/>
      <w:marTop w:val="0"/>
      <w:marBottom w:val="0"/>
      <w:divBdr>
        <w:top w:val="none" w:sz="0" w:space="0" w:color="auto"/>
        <w:left w:val="none" w:sz="0" w:space="0" w:color="auto"/>
        <w:bottom w:val="none" w:sz="0" w:space="0" w:color="auto"/>
        <w:right w:val="none" w:sz="0" w:space="0" w:color="auto"/>
      </w:divBdr>
    </w:div>
    <w:div w:id="1691638221">
      <w:bodyDiv w:val="1"/>
      <w:marLeft w:val="0"/>
      <w:marRight w:val="0"/>
      <w:marTop w:val="0"/>
      <w:marBottom w:val="0"/>
      <w:divBdr>
        <w:top w:val="none" w:sz="0" w:space="0" w:color="auto"/>
        <w:left w:val="none" w:sz="0" w:space="0" w:color="auto"/>
        <w:bottom w:val="none" w:sz="0" w:space="0" w:color="auto"/>
        <w:right w:val="none" w:sz="0" w:space="0" w:color="auto"/>
      </w:divBdr>
    </w:div>
    <w:div w:id="1693261846">
      <w:bodyDiv w:val="1"/>
      <w:marLeft w:val="0"/>
      <w:marRight w:val="0"/>
      <w:marTop w:val="0"/>
      <w:marBottom w:val="0"/>
      <w:divBdr>
        <w:top w:val="none" w:sz="0" w:space="0" w:color="auto"/>
        <w:left w:val="none" w:sz="0" w:space="0" w:color="auto"/>
        <w:bottom w:val="none" w:sz="0" w:space="0" w:color="auto"/>
        <w:right w:val="none" w:sz="0" w:space="0" w:color="auto"/>
      </w:divBdr>
    </w:div>
    <w:div w:id="1693875727">
      <w:bodyDiv w:val="1"/>
      <w:marLeft w:val="0"/>
      <w:marRight w:val="0"/>
      <w:marTop w:val="0"/>
      <w:marBottom w:val="0"/>
      <w:divBdr>
        <w:top w:val="none" w:sz="0" w:space="0" w:color="auto"/>
        <w:left w:val="none" w:sz="0" w:space="0" w:color="auto"/>
        <w:bottom w:val="none" w:sz="0" w:space="0" w:color="auto"/>
        <w:right w:val="none" w:sz="0" w:space="0" w:color="auto"/>
      </w:divBdr>
    </w:div>
    <w:div w:id="1694960062">
      <w:bodyDiv w:val="1"/>
      <w:marLeft w:val="0"/>
      <w:marRight w:val="0"/>
      <w:marTop w:val="0"/>
      <w:marBottom w:val="0"/>
      <w:divBdr>
        <w:top w:val="none" w:sz="0" w:space="0" w:color="auto"/>
        <w:left w:val="none" w:sz="0" w:space="0" w:color="auto"/>
        <w:bottom w:val="none" w:sz="0" w:space="0" w:color="auto"/>
        <w:right w:val="none" w:sz="0" w:space="0" w:color="auto"/>
      </w:divBdr>
    </w:div>
    <w:div w:id="1696232890">
      <w:bodyDiv w:val="1"/>
      <w:marLeft w:val="0"/>
      <w:marRight w:val="0"/>
      <w:marTop w:val="0"/>
      <w:marBottom w:val="0"/>
      <w:divBdr>
        <w:top w:val="none" w:sz="0" w:space="0" w:color="auto"/>
        <w:left w:val="none" w:sz="0" w:space="0" w:color="auto"/>
        <w:bottom w:val="none" w:sz="0" w:space="0" w:color="auto"/>
        <w:right w:val="none" w:sz="0" w:space="0" w:color="auto"/>
      </w:divBdr>
    </w:div>
    <w:div w:id="1699240046">
      <w:bodyDiv w:val="1"/>
      <w:marLeft w:val="0"/>
      <w:marRight w:val="0"/>
      <w:marTop w:val="0"/>
      <w:marBottom w:val="0"/>
      <w:divBdr>
        <w:top w:val="none" w:sz="0" w:space="0" w:color="auto"/>
        <w:left w:val="none" w:sz="0" w:space="0" w:color="auto"/>
        <w:bottom w:val="none" w:sz="0" w:space="0" w:color="auto"/>
        <w:right w:val="none" w:sz="0" w:space="0" w:color="auto"/>
      </w:divBdr>
    </w:div>
    <w:div w:id="1699507609">
      <w:bodyDiv w:val="1"/>
      <w:marLeft w:val="0"/>
      <w:marRight w:val="0"/>
      <w:marTop w:val="0"/>
      <w:marBottom w:val="0"/>
      <w:divBdr>
        <w:top w:val="none" w:sz="0" w:space="0" w:color="auto"/>
        <w:left w:val="none" w:sz="0" w:space="0" w:color="auto"/>
        <w:bottom w:val="none" w:sz="0" w:space="0" w:color="auto"/>
        <w:right w:val="none" w:sz="0" w:space="0" w:color="auto"/>
      </w:divBdr>
    </w:div>
    <w:div w:id="1700087061">
      <w:bodyDiv w:val="1"/>
      <w:marLeft w:val="0"/>
      <w:marRight w:val="0"/>
      <w:marTop w:val="0"/>
      <w:marBottom w:val="0"/>
      <w:divBdr>
        <w:top w:val="none" w:sz="0" w:space="0" w:color="auto"/>
        <w:left w:val="none" w:sz="0" w:space="0" w:color="auto"/>
        <w:bottom w:val="none" w:sz="0" w:space="0" w:color="auto"/>
        <w:right w:val="none" w:sz="0" w:space="0" w:color="auto"/>
      </w:divBdr>
    </w:div>
    <w:div w:id="1700470445">
      <w:bodyDiv w:val="1"/>
      <w:marLeft w:val="0"/>
      <w:marRight w:val="0"/>
      <w:marTop w:val="0"/>
      <w:marBottom w:val="0"/>
      <w:divBdr>
        <w:top w:val="none" w:sz="0" w:space="0" w:color="auto"/>
        <w:left w:val="none" w:sz="0" w:space="0" w:color="auto"/>
        <w:bottom w:val="none" w:sz="0" w:space="0" w:color="auto"/>
        <w:right w:val="none" w:sz="0" w:space="0" w:color="auto"/>
      </w:divBdr>
    </w:div>
    <w:div w:id="1703244754">
      <w:bodyDiv w:val="1"/>
      <w:marLeft w:val="0"/>
      <w:marRight w:val="0"/>
      <w:marTop w:val="0"/>
      <w:marBottom w:val="0"/>
      <w:divBdr>
        <w:top w:val="none" w:sz="0" w:space="0" w:color="auto"/>
        <w:left w:val="none" w:sz="0" w:space="0" w:color="auto"/>
        <w:bottom w:val="none" w:sz="0" w:space="0" w:color="auto"/>
        <w:right w:val="none" w:sz="0" w:space="0" w:color="auto"/>
      </w:divBdr>
    </w:div>
    <w:div w:id="1705596904">
      <w:bodyDiv w:val="1"/>
      <w:marLeft w:val="0"/>
      <w:marRight w:val="0"/>
      <w:marTop w:val="0"/>
      <w:marBottom w:val="0"/>
      <w:divBdr>
        <w:top w:val="none" w:sz="0" w:space="0" w:color="auto"/>
        <w:left w:val="none" w:sz="0" w:space="0" w:color="auto"/>
        <w:bottom w:val="none" w:sz="0" w:space="0" w:color="auto"/>
        <w:right w:val="none" w:sz="0" w:space="0" w:color="auto"/>
      </w:divBdr>
    </w:div>
    <w:div w:id="1705868113">
      <w:bodyDiv w:val="1"/>
      <w:marLeft w:val="0"/>
      <w:marRight w:val="0"/>
      <w:marTop w:val="0"/>
      <w:marBottom w:val="0"/>
      <w:divBdr>
        <w:top w:val="none" w:sz="0" w:space="0" w:color="auto"/>
        <w:left w:val="none" w:sz="0" w:space="0" w:color="auto"/>
        <w:bottom w:val="none" w:sz="0" w:space="0" w:color="auto"/>
        <w:right w:val="none" w:sz="0" w:space="0" w:color="auto"/>
      </w:divBdr>
    </w:div>
    <w:div w:id="1707174306">
      <w:bodyDiv w:val="1"/>
      <w:marLeft w:val="0"/>
      <w:marRight w:val="0"/>
      <w:marTop w:val="0"/>
      <w:marBottom w:val="0"/>
      <w:divBdr>
        <w:top w:val="none" w:sz="0" w:space="0" w:color="auto"/>
        <w:left w:val="none" w:sz="0" w:space="0" w:color="auto"/>
        <w:bottom w:val="none" w:sz="0" w:space="0" w:color="auto"/>
        <w:right w:val="none" w:sz="0" w:space="0" w:color="auto"/>
      </w:divBdr>
    </w:div>
    <w:div w:id="1710105675">
      <w:bodyDiv w:val="1"/>
      <w:marLeft w:val="0"/>
      <w:marRight w:val="0"/>
      <w:marTop w:val="0"/>
      <w:marBottom w:val="0"/>
      <w:divBdr>
        <w:top w:val="none" w:sz="0" w:space="0" w:color="auto"/>
        <w:left w:val="none" w:sz="0" w:space="0" w:color="auto"/>
        <w:bottom w:val="none" w:sz="0" w:space="0" w:color="auto"/>
        <w:right w:val="none" w:sz="0" w:space="0" w:color="auto"/>
      </w:divBdr>
    </w:div>
    <w:div w:id="1710372043">
      <w:bodyDiv w:val="1"/>
      <w:marLeft w:val="0"/>
      <w:marRight w:val="0"/>
      <w:marTop w:val="0"/>
      <w:marBottom w:val="0"/>
      <w:divBdr>
        <w:top w:val="none" w:sz="0" w:space="0" w:color="auto"/>
        <w:left w:val="none" w:sz="0" w:space="0" w:color="auto"/>
        <w:bottom w:val="none" w:sz="0" w:space="0" w:color="auto"/>
        <w:right w:val="none" w:sz="0" w:space="0" w:color="auto"/>
      </w:divBdr>
    </w:div>
    <w:div w:id="1713505270">
      <w:bodyDiv w:val="1"/>
      <w:marLeft w:val="0"/>
      <w:marRight w:val="0"/>
      <w:marTop w:val="0"/>
      <w:marBottom w:val="0"/>
      <w:divBdr>
        <w:top w:val="none" w:sz="0" w:space="0" w:color="auto"/>
        <w:left w:val="none" w:sz="0" w:space="0" w:color="auto"/>
        <w:bottom w:val="none" w:sz="0" w:space="0" w:color="auto"/>
        <w:right w:val="none" w:sz="0" w:space="0" w:color="auto"/>
      </w:divBdr>
    </w:div>
    <w:div w:id="1714496165">
      <w:bodyDiv w:val="1"/>
      <w:marLeft w:val="0"/>
      <w:marRight w:val="0"/>
      <w:marTop w:val="0"/>
      <w:marBottom w:val="0"/>
      <w:divBdr>
        <w:top w:val="none" w:sz="0" w:space="0" w:color="auto"/>
        <w:left w:val="none" w:sz="0" w:space="0" w:color="auto"/>
        <w:bottom w:val="none" w:sz="0" w:space="0" w:color="auto"/>
        <w:right w:val="none" w:sz="0" w:space="0" w:color="auto"/>
      </w:divBdr>
    </w:div>
    <w:div w:id="1715428867">
      <w:bodyDiv w:val="1"/>
      <w:marLeft w:val="0"/>
      <w:marRight w:val="0"/>
      <w:marTop w:val="0"/>
      <w:marBottom w:val="0"/>
      <w:divBdr>
        <w:top w:val="none" w:sz="0" w:space="0" w:color="auto"/>
        <w:left w:val="none" w:sz="0" w:space="0" w:color="auto"/>
        <w:bottom w:val="none" w:sz="0" w:space="0" w:color="auto"/>
        <w:right w:val="none" w:sz="0" w:space="0" w:color="auto"/>
      </w:divBdr>
    </w:div>
    <w:div w:id="1716006648">
      <w:bodyDiv w:val="1"/>
      <w:marLeft w:val="0"/>
      <w:marRight w:val="0"/>
      <w:marTop w:val="0"/>
      <w:marBottom w:val="0"/>
      <w:divBdr>
        <w:top w:val="none" w:sz="0" w:space="0" w:color="auto"/>
        <w:left w:val="none" w:sz="0" w:space="0" w:color="auto"/>
        <w:bottom w:val="none" w:sz="0" w:space="0" w:color="auto"/>
        <w:right w:val="none" w:sz="0" w:space="0" w:color="auto"/>
      </w:divBdr>
    </w:div>
    <w:div w:id="1717122235">
      <w:bodyDiv w:val="1"/>
      <w:marLeft w:val="0"/>
      <w:marRight w:val="0"/>
      <w:marTop w:val="0"/>
      <w:marBottom w:val="0"/>
      <w:divBdr>
        <w:top w:val="none" w:sz="0" w:space="0" w:color="auto"/>
        <w:left w:val="none" w:sz="0" w:space="0" w:color="auto"/>
        <w:bottom w:val="none" w:sz="0" w:space="0" w:color="auto"/>
        <w:right w:val="none" w:sz="0" w:space="0" w:color="auto"/>
      </w:divBdr>
    </w:div>
    <w:div w:id="1717781259">
      <w:bodyDiv w:val="1"/>
      <w:marLeft w:val="0"/>
      <w:marRight w:val="0"/>
      <w:marTop w:val="0"/>
      <w:marBottom w:val="0"/>
      <w:divBdr>
        <w:top w:val="none" w:sz="0" w:space="0" w:color="auto"/>
        <w:left w:val="none" w:sz="0" w:space="0" w:color="auto"/>
        <w:bottom w:val="none" w:sz="0" w:space="0" w:color="auto"/>
        <w:right w:val="none" w:sz="0" w:space="0" w:color="auto"/>
      </w:divBdr>
    </w:div>
    <w:div w:id="1719357737">
      <w:bodyDiv w:val="1"/>
      <w:marLeft w:val="0"/>
      <w:marRight w:val="0"/>
      <w:marTop w:val="0"/>
      <w:marBottom w:val="0"/>
      <w:divBdr>
        <w:top w:val="none" w:sz="0" w:space="0" w:color="auto"/>
        <w:left w:val="none" w:sz="0" w:space="0" w:color="auto"/>
        <w:bottom w:val="none" w:sz="0" w:space="0" w:color="auto"/>
        <w:right w:val="none" w:sz="0" w:space="0" w:color="auto"/>
      </w:divBdr>
    </w:div>
    <w:div w:id="1720282484">
      <w:bodyDiv w:val="1"/>
      <w:marLeft w:val="0"/>
      <w:marRight w:val="0"/>
      <w:marTop w:val="0"/>
      <w:marBottom w:val="0"/>
      <w:divBdr>
        <w:top w:val="none" w:sz="0" w:space="0" w:color="auto"/>
        <w:left w:val="none" w:sz="0" w:space="0" w:color="auto"/>
        <w:bottom w:val="none" w:sz="0" w:space="0" w:color="auto"/>
        <w:right w:val="none" w:sz="0" w:space="0" w:color="auto"/>
      </w:divBdr>
    </w:div>
    <w:div w:id="1725642574">
      <w:bodyDiv w:val="1"/>
      <w:marLeft w:val="0"/>
      <w:marRight w:val="0"/>
      <w:marTop w:val="0"/>
      <w:marBottom w:val="0"/>
      <w:divBdr>
        <w:top w:val="none" w:sz="0" w:space="0" w:color="auto"/>
        <w:left w:val="none" w:sz="0" w:space="0" w:color="auto"/>
        <w:bottom w:val="none" w:sz="0" w:space="0" w:color="auto"/>
        <w:right w:val="none" w:sz="0" w:space="0" w:color="auto"/>
      </w:divBdr>
    </w:div>
    <w:div w:id="1727489199">
      <w:bodyDiv w:val="1"/>
      <w:marLeft w:val="0"/>
      <w:marRight w:val="0"/>
      <w:marTop w:val="0"/>
      <w:marBottom w:val="0"/>
      <w:divBdr>
        <w:top w:val="none" w:sz="0" w:space="0" w:color="auto"/>
        <w:left w:val="none" w:sz="0" w:space="0" w:color="auto"/>
        <w:bottom w:val="none" w:sz="0" w:space="0" w:color="auto"/>
        <w:right w:val="none" w:sz="0" w:space="0" w:color="auto"/>
      </w:divBdr>
    </w:div>
    <w:div w:id="1727875704">
      <w:bodyDiv w:val="1"/>
      <w:marLeft w:val="0"/>
      <w:marRight w:val="0"/>
      <w:marTop w:val="0"/>
      <w:marBottom w:val="0"/>
      <w:divBdr>
        <w:top w:val="none" w:sz="0" w:space="0" w:color="auto"/>
        <w:left w:val="none" w:sz="0" w:space="0" w:color="auto"/>
        <w:bottom w:val="none" w:sz="0" w:space="0" w:color="auto"/>
        <w:right w:val="none" w:sz="0" w:space="0" w:color="auto"/>
      </w:divBdr>
    </w:div>
    <w:div w:id="1727992134">
      <w:bodyDiv w:val="1"/>
      <w:marLeft w:val="0"/>
      <w:marRight w:val="0"/>
      <w:marTop w:val="0"/>
      <w:marBottom w:val="0"/>
      <w:divBdr>
        <w:top w:val="none" w:sz="0" w:space="0" w:color="auto"/>
        <w:left w:val="none" w:sz="0" w:space="0" w:color="auto"/>
        <w:bottom w:val="none" w:sz="0" w:space="0" w:color="auto"/>
        <w:right w:val="none" w:sz="0" w:space="0" w:color="auto"/>
      </w:divBdr>
    </w:div>
    <w:div w:id="1729720422">
      <w:bodyDiv w:val="1"/>
      <w:marLeft w:val="0"/>
      <w:marRight w:val="0"/>
      <w:marTop w:val="0"/>
      <w:marBottom w:val="0"/>
      <w:divBdr>
        <w:top w:val="none" w:sz="0" w:space="0" w:color="auto"/>
        <w:left w:val="none" w:sz="0" w:space="0" w:color="auto"/>
        <w:bottom w:val="none" w:sz="0" w:space="0" w:color="auto"/>
        <w:right w:val="none" w:sz="0" w:space="0" w:color="auto"/>
      </w:divBdr>
    </w:div>
    <w:div w:id="1730377357">
      <w:bodyDiv w:val="1"/>
      <w:marLeft w:val="0"/>
      <w:marRight w:val="0"/>
      <w:marTop w:val="0"/>
      <w:marBottom w:val="0"/>
      <w:divBdr>
        <w:top w:val="none" w:sz="0" w:space="0" w:color="auto"/>
        <w:left w:val="none" w:sz="0" w:space="0" w:color="auto"/>
        <w:bottom w:val="none" w:sz="0" w:space="0" w:color="auto"/>
        <w:right w:val="none" w:sz="0" w:space="0" w:color="auto"/>
      </w:divBdr>
    </w:div>
    <w:div w:id="1731613487">
      <w:bodyDiv w:val="1"/>
      <w:marLeft w:val="0"/>
      <w:marRight w:val="0"/>
      <w:marTop w:val="0"/>
      <w:marBottom w:val="0"/>
      <w:divBdr>
        <w:top w:val="none" w:sz="0" w:space="0" w:color="auto"/>
        <w:left w:val="none" w:sz="0" w:space="0" w:color="auto"/>
        <w:bottom w:val="none" w:sz="0" w:space="0" w:color="auto"/>
        <w:right w:val="none" w:sz="0" w:space="0" w:color="auto"/>
      </w:divBdr>
    </w:div>
    <w:div w:id="1731686043">
      <w:bodyDiv w:val="1"/>
      <w:marLeft w:val="0"/>
      <w:marRight w:val="0"/>
      <w:marTop w:val="0"/>
      <w:marBottom w:val="0"/>
      <w:divBdr>
        <w:top w:val="none" w:sz="0" w:space="0" w:color="auto"/>
        <w:left w:val="none" w:sz="0" w:space="0" w:color="auto"/>
        <w:bottom w:val="none" w:sz="0" w:space="0" w:color="auto"/>
        <w:right w:val="none" w:sz="0" w:space="0" w:color="auto"/>
      </w:divBdr>
    </w:div>
    <w:div w:id="1733039396">
      <w:bodyDiv w:val="1"/>
      <w:marLeft w:val="0"/>
      <w:marRight w:val="0"/>
      <w:marTop w:val="0"/>
      <w:marBottom w:val="0"/>
      <w:divBdr>
        <w:top w:val="none" w:sz="0" w:space="0" w:color="auto"/>
        <w:left w:val="none" w:sz="0" w:space="0" w:color="auto"/>
        <w:bottom w:val="none" w:sz="0" w:space="0" w:color="auto"/>
        <w:right w:val="none" w:sz="0" w:space="0" w:color="auto"/>
      </w:divBdr>
    </w:div>
    <w:div w:id="1734162219">
      <w:bodyDiv w:val="1"/>
      <w:marLeft w:val="0"/>
      <w:marRight w:val="0"/>
      <w:marTop w:val="0"/>
      <w:marBottom w:val="0"/>
      <w:divBdr>
        <w:top w:val="none" w:sz="0" w:space="0" w:color="auto"/>
        <w:left w:val="none" w:sz="0" w:space="0" w:color="auto"/>
        <w:bottom w:val="none" w:sz="0" w:space="0" w:color="auto"/>
        <w:right w:val="none" w:sz="0" w:space="0" w:color="auto"/>
      </w:divBdr>
    </w:div>
    <w:div w:id="1734766900">
      <w:bodyDiv w:val="1"/>
      <w:marLeft w:val="0"/>
      <w:marRight w:val="0"/>
      <w:marTop w:val="0"/>
      <w:marBottom w:val="0"/>
      <w:divBdr>
        <w:top w:val="none" w:sz="0" w:space="0" w:color="auto"/>
        <w:left w:val="none" w:sz="0" w:space="0" w:color="auto"/>
        <w:bottom w:val="none" w:sz="0" w:space="0" w:color="auto"/>
        <w:right w:val="none" w:sz="0" w:space="0" w:color="auto"/>
      </w:divBdr>
    </w:div>
    <w:div w:id="1743870973">
      <w:bodyDiv w:val="1"/>
      <w:marLeft w:val="0"/>
      <w:marRight w:val="0"/>
      <w:marTop w:val="0"/>
      <w:marBottom w:val="0"/>
      <w:divBdr>
        <w:top w:val="none" w:sz="0" w:space="0" w:color="auto"/>
        <w:left w:val="none" w:sz="0" w:space="0" w:color="auto"/>
        <w:bottom w:val="none" w:sz="0" w:space="0" w:color="auto"/>
        <w:right w:val="none" w:sz="0" w:space="0" w:color="auto"/>
      </w:divBdr>
    </w:div>
    <w:div w:id="1744333791">
      <w:bodyDiv w:val="1"/>
      <w:marLeft w:val="0"/>
      <w:marRight w:val="0"/>
      <w:marTop w:val="0"/>
      <w:marBottom w:val="0"/>
      <w:divBdr>
        <w:top w:val="none" w:sz="0" w:space="0" w:color="auto"/>
        <w:left w:val="none" w:sz="0" w:space="0" w:color="auto"/>
        <w:bottom w:val="none" w:sz="0" w:space="0" w:color="auto"/>
        <w:right w:val="none" w:sz="0" w:space="0" w:color="auto"/>
      </w:divBdr>
    </w:div>
    <w:div w:id="1749034304">
      <w:bodyDiv w:val="1"/>
      <w:marLeft w:val="0"/>
      <w:marRight w:val="0"/>
      <w:marTop w:val="0"/>
      <w:marBottom w:val="0"/>
      <w:divBdr>
        <w:top w:val="none" w:sz="0" w:space="0" w:color="auto"/>
        <w:left w:val="none" w:sz="0" w:space="0" w:color="auto"/>
        <w:bottom w:val="none" w:sz="0" w:space="0" w:color="auto"/>
        <w:right w:val="none" w:sz="0" w:space="0" w:color="auto"/>
      </w:divBdr>
    </w:div>
    <w:div w:id="1749837755">
      <w:bodyDiv w:val="1"/>
      <w:marLeft w:val="0"/>
      <w:marRight w:val="0"/>
      <w:marTop w:val="0"/>
      <w:marBottom w:val="0"/>
      <w:divBdr>
        <w:top w:val="none" w:sz="0" w:space="0" w:color="auto"/>
        <w:left w:val="none" w:sz="0" w:space="0" w:color="auto"/>
        <w:bottom w:val="none" w:sz="0" w:space="0" w:color="auto"/>
        <w:right w:val="none" w:sz="0" w:space="0" w:color="auto"/>
      </w:divBdr>
    </w:div>
    <w:div w:id="1751273736">
      <w:bodyDiv w:val="1"/>
      <w:marLeft w:val="0"/>
      <w:marRight w:val="0"/>
      <w:marTop w:val="0"/>
      <w:marBottom w:val="0"/>
      <w:divBdr>
        <w:top w:val="none" w:sz="0" w:space="0" w:color="auto"/>
        <w:left w:val="none" w:sz="0" w:space="0" w:color="auto"/>
        <w:bottom w:val="none" w:sz="0" w:space="0" w:color="auto"/>
        <w:right w:val="none" w:sz="0" w:space="0" w:color="auto"/>
      </w:divBdr>
    </w:div>
    <w:div w:id="1752963250">
      <w:bodyDiv w:val="1"/>
      <w:marLeft w:val="0"/>
      <w:marRight w:val="0"/>
      <w:marTop w:val="0"/>
      <w:marBottom w:val="0"/>
      <w:divBdr>
        <w:top w:val="none" w:sz="0" w:space="0" w:color="auto"/>
        <w:left w:val="none" w:sz="0" w:space="0" w:color="auto"/>
        <w:bottom w:val="none" w:sz="0" w:space="0" w:color="auto"/>
        <w:right w:val="none" w:sz="0" w:space="0" w:color="auto"/>
      </w:divBdr>
    </w:div>
    <w:div w:id="1754744124">
      <w:bodyDiv w:val="1"/>
      <w:marLeft w:val="0"/>
      <w:marRight w:val="0"/>
      <w:marTop w:val="0"/>
      <w:marBottom w:val="0"/>
      <w:divBdr>
        <w:top w:val="none" w:sz="0" w:space="0" w:color="auto"/>
        <w:left w:val="none" w:sz="0" w:space="0" w:color="auto"/>
        <w:bottom w:val="none" w:sz="0" w:space="0" w:color="auto"/>
        <w:right w:val="none" w:sz="0" w:space="0" w:color="auto"/>
      </w:divBdr>
    </w:div>
    <w:div w:id="1759864492">
      <w:bodyDiv w:val="1"/>
      <w:marLeft w:val="0"/>
      <w:marRight w:val="0"/>
      <w:marTop w:val="0"/>
      <w:marBottom w:val="0"/>
      <w:divBdr>
        <w:top w:val="none" w:sz="0" w:space="0" w:color="auto"/>
        <w:left w:val="none" w:sz="0" w:space="0" w:color="auto"/>
        <w:bottom w:val="none" w:sz="0" w:space="0" w:color="auto"/>
        <w:right w:val="none" w:sz="0" w:space="0" w:color="auto"/>
      </w:divBdr>
    </w:div>
    <w:div w:id="1760058444">
      <w:bodyDiv w:val="1"/>
      <w:marLeft w:val="0"/>
      <w:marRight w:val="0"/>
      <w:marTop w:val="0"/>
      <w:marBottom w:val="0"/>
      <w:divBdr>
        <w:top w:val="none" w:sz="0" w:space="0" w:color="auto"/>
        <w:left w:val="none" w:sz="0" w:space="0" w:color="auto"/>
        <w:bottom w:val="none" w:sz="0" w:space="0" w:color="auto"/>
        <w:right w:val="none" w:sz="0" w:space="0" w:color="auto"/>
      </w:divBdr>
    </w:div>
    <w:div w:id="1764305194">
      <w:bodyDiv w:val="1"/>
      <w:marLeft w:val="0"/>
      <w:marRight w:val="0"/>
      <w:marTop w:val="0"/>
      <w:marBottom w:val="0"/>
      <w:divBdr>
        <w:top w:val="none" w:sz="0" w:space="0" w:color="auto"/>
        <w:left w:val="none" w:sz="0" w:space="0" w:color="auto"/>
        <w:bottom w:val="none" w:sz="0" w:space="0" w:color="auto"/>
        <w:right w:val="none" w:sz="0" w:space="0" w:color="auto"/>
      </w:divBdr>
    </w:div>
    <w:div w:id="1765495116">
      <w:bodyDiv w:val="1"/>
      <w:marLeft w:val="0"/>
      <w:marRight w:val="0"/>
      <w:marTop w:val="0"/>
      <w:marBottom w:val="0"/>
      <w:divBdr>
        <w:top w:val="none" w:sz="0" w:space="0" w:color="auto"/>
        <w:left w:val="none" w:sz="0" w:space="0" w:color="auto"/>
        <w:bottom w:val="none" w:sz="0" w:space="0" w:color="auto"/>
        <w:right w:val="none" w:sz="0" w:space="0" w:color="auto"/>
      </w:divBdr>
    </w:div>
    <w:div w:id="1765686937">
      <w:bodyDiv w:val="1"/>
      <w:marLeft w:val="0"/>
      <w:marRight w:val="0"/>
      <w:marTop w:val="0"/>
      <w:marBottom w:val="0"/>
      <w:divBdr>
        <w:top w:val="none" w:sz="0" w:space="0" w:color="auto"/>
        <w:left w:val="none" w:sz="0" w:space="0" w:color="auto"/>
        <w:bottom w:val="none" w:sz="0" w:space="0" w:color="auto"/>
        <w:right w:val="none" w:sz="0" w:space="0" w:color="auto"/>
      </w:divBdr>
    </w:div>
    <w:div w:id="1769084788">
      <w:bodyDiv w:val="1"/>
      <w:marLeft w:val="0"/>
      <w:marRight w:val="0"/>
      <w:marTop w:val="0"/>
      <w:marBottom w:val="0"/>
      <w:divBdr>
        <w:top w:val="none" w:sz="0" w:space="0" w:color="auto"/>
        <w:left w:val="none" w:sz="0" w:space="0" w:color="auto"/>
        <w:bottom w:val="none" w:sz="0" w:space="0" w:color="auto"/>
        <w:right w:val="none" w:sz="0" w:space="0" w:color="auto"/>
      </w:divBdr>
    </w:div>
    <w:div w:id="1772436980">
      <w:bodyDiv w:val="1"/>
      <w:marLeft w:val="0"/>
      <w:marRight w:val="0"/>
      <w:marTop w:val="0"/>
      <w:marBottom w:val="0"/>
      <w:divBdr>
        <w:top w:val="none" w:sz="0" w:space="0" w:color="auto"/>
        <w:left w:val="none" w:sz="0" w:space="0" w:color="auto"/>
        <w:bottom w:val="none" w:sz="0" w:space="0" w:color="auto"/>
        <w:right w:val="none" w:sz="0" w:space="0" w:color="auto"/>
      </w:divBdr>
    </w:div>
    <w:div w:id="1778402990">
      <w:bodyDiv w:val="1"/>
      <w:marLeft w:val="0"/>
      <w:marRight w:val="0"/>
      <w:marTop w:val="0"/>
      <w:marBottom w:val="0"/>
      <w:divBdr>
        <w:top w:val="none" w:sz="0" w:space="0" w:color="auto"/>
        <w:left w:val="none" w:sz="0" w:space="0" w:color="auto"/>
        <w:bottom w:val="none" w:sz="0" w:space="0" w:color="auto"/>
        <w:right w:val="none" w:sz="0" w:space="0" w:color="auto"/>
      </w:divBdr>
    </w:div>
    <w:div w:id="1780367558">
      <w:bodyDiv w:val="1"/>
      <w:marLeft w:val="0"/>
      <w:marRight w:val="0"/>
      <w:marTop w:val="0"/>
      <w:marBottom w:val="0"/>
      <w:divBdr>
        <w:top w:val="none" w:sz="0" w:space="0" w:color="auto"/>
        <w:left w:val="none" w:sz="0" w:space="0" w:color="auto"/>
        <w:bottom w:val="none" w:sz="0" w:space="0" w:color="auto"/>
        <w:right w:val="none" w:sz="0" w:space="0" w:color="auto"/>
      </w:divBdr>
    </w:div>
    <w:div w:id="1780445737">
      <w:bodyDiv w:val="1"/>
      <w:marLeft w:val="0"/>
      <w:marRight w:val="0"/>
      <w:marTop w:val="0"/>
      <w:marBottom w:val="0"/>
      <w:divBdr>
        <w:top w:val="none" w:sz="0" w:space="0" w:color="auto"/>
        <w:left w:val="none" w:sz="0" w:space="0" w:color="auto"/>
        <w:bottom w:val="none" w:sz="0" w:space="0" w:color="auto"/>
        <w:right w:val="none" w:sz="0" w:space="0" w:color="auto"/>
      </w:divBdr>
    </w:div>
    <w:div w:id="1780561920">
      <w:bodyDiv w:val="1"/>
      <w:marLeft w:val="0"/>
      <w:marRight w:val="0"/>
      <w:marTop w:val="0"/>
      <w:marBottom w:val="0"/>
      <w:divBdr>
        <w:top w:val="none" w:sz="0" w:space="0" w:color="auto"/>
        <w:left w:val="none" w:sz="0" w:space="0" w:color="auto"/>
        <w:bottom w:val="none" w:sz="0" w:space="0" w:color="auto"/>
        <w:right w:val="none" w:sz="0" w:space="0" w:color="auto"/>
      </w:divBdr>
    </w:div>
    <w:div w:id="1780563664">
      <w:bodyDiv w:val="1"/>
      <w:marLeft w:val="0"/>
      <w:marRight w:val="0"/>
      <w:marTop w:val="0"/>
      <w:marBottom w:val="0"/>
      <w:divBdr>
        <w:top w:val="none" w:sz="0" w:space="0" w:color="auto"/>
        <w:left w:val="none" w:sz="0" w:space="0" w:color="auto"/>
        <w:bottom w:val="none" w:sz="0" w:space="0" w:color="auto"/>
        <w:right w:val="none" w:sz="0" w:space="0" w:color="auto"/>
      </w:divBdr>
    </w:div>
    <w:div w:id="1783568281">
      <w:bodyDiv w:val="1"/>
      <w:marLeft w:val="0"/>
      <w:marRight w:val="0"/>
      <w:marTop w:val="0"/>
      <w:marBottom w:val="0"/>
      <w:divBdr>
        <w:top w:val="none" w:sz="0" w:space="0" w:color="auto"/>
        <w:left w:val="none" w:sz="0" w:space="0" w:color="auto"/>
        <w:bottom w:val="none" w:sz="0" w:space="0" w:color="auto"/>
        <w:right w:val="none" w:sz="0" w:space="0" w:color="auto"/>
      </w:divBdr>
    </w:div>
    <w:div w:id="1783650281">
      <w:bodyDiv w:val="1"/>
      <w:marLeft w:val="0"/>
      <w:marRight w:val="0"/>
      <w:marTop w:val="0"/>
      <w:marBottom w:val="0"/>
      <w:divBdr>
        <w:top w:val="none" w:sz="0" w:space="0" w:color="auto"/>
        <w:left w:val="none" w:sz="0" w:space="0" w:color="auto"/>
        <w:bottom w:val="none" w:sz="0" w:space="0" w:color="auto"/>
        <w:right w:val="none" w:sz="0" w:space="0" w:color="auto"/>
      </w:divBdr>
    </w:div>
    <w:div w:id="1785614632">
      <w:bodyDiv w:val="1"/>
      <w:marLeft w:val="0"/>
      <w:marRight w:val="0"/>
      <w:marTop w:val="0"/>
      <w:marBottom w:val="0"/>
      <w:divBdr>
        <w:top w:val="none" w:sz="0" w:space="0" w:color="auto"/>
        <w:left w:val="none" w:sz="0" w:space="0" w:color="auto"/>
        <w:bottom w:val="none" w:sz="0" w:space="0" w:color="auto"/>
        <w:right w:val="none" w:sz="0" w:space="0" w:color="auto"/>
      </w:divBdr>
    </w:div>
    <w:div w:id="1790317167">
      <w:bodyDiv w:val="1"/>
      <w:marLeft w:val="0"/>
      <w:marRight w:val="0"/>
      <w:marTop w:val="0"/>
      <w:marBottom w:val="0"/>
      <w:divBdr>
        <w:top w:val="none" w:sz="0" w:space="0" w:color="auto"/>
        <w:left w:val="none" w:sz="0" w:space="0" w:color="auto"/>
        <w:bottom w:val="none" w:sz="0" w:space="0" w:color="auto"/>
        <w:right w:val="none" w:sz="0" w:space="0" w:color="auto"/>
      </w:divBdr>
    </w:div>
    <w:div w:id="1794060035">
      <w:bodyDiv w:val="1"/>
      <w:marLeft w:val="0"/>
      <w:marRight w:val="0"/>
      <w:marTop w:val="0"/>
      <w:marBottom w:val="0"/>
      <w:divBdr>
        <w:top w:val="none" w:sz="0" w:space="0" w:color="auto"/>
        <w:left w:val="none" w:sz="0" w:space="0" w:color="auto"/>
        <w:bottom w:val="none" w:sz="0" w:space="0" w:color="auto"/>
        <w:right w:val="none" w:sz="0" w:space="0" w:color="auto"/>
      </w:divBdr>
    </w:div>
    <w:div w:id="1796095977">
      <w:bodyDiv w:val="1"/>
      <w:marLeft w:val="0"/>
      <w:marRight w:val="0"/>
      <w:marTop w:val="0"/>
      <w:marBottom w:val="0"/>
      <w:divBdr>
        <w:top w:val="none" w:sz="0" w:space="0" w:color="auto"/>
        <w:left w:val="none" w:sz="0" w:space="0" w:color="auto"/>
        <w:bottom w:val="none" w:sz="0" w:space="0" w:color="auto"/>
        <w:right w:val="none" w:sz="0" w:space="0" w:color="auto"/>
      </w:divBdr>
    </w:div>
    <w:div w:id="1797329051">
      <w:bodyDiv w:val="1"/>
      <w:marLeft w:val="0"/>
      <w:marRight w:val="0"/>
      <w:marTop w:val="0"/>
      <w:marBottom w:val="0"/>
      <w:divBdr>
        <w:top w:val="none" w:sz="0" w:space="0" w:color="auto"/>
        <w:left w:val="none" w:sz="0" w:space="0" w:color="auto"/>
        <w:bottom w:val="none" w:sz="0" w:space="0" w:color="auto"/>
        <w:right w:val="none" w:sz="0" w:space="0" w:color="auto"/>
      </w:divBdr>
    </w:div>
    <w:div w:id="1802917565">
      <w:bodyDiv w:val="1"/>
      <w:marLeft w:val="0"/>
      <w:marRight w:val="0"/>
      <w:marTop w:val="0"/>
      <w:marBottom w:val="0"/>
      <w:divBdr>
        <w:top w:val="none" w:sz="0" w:space="0" w:color="auto"/>
        <w:left w:val="none" w:sz="0" w:space="0" w:color="auto"/>
        <w:bottom w:val="none" w:sz="0" w:space="0" w:color="auto"/>
        <w:right w:val="none" w:sz="0" w:space="0" w:color="auto"/>
      </w:divBdr>
    </w:div>
    <w:div w:id="1803225978">
      <w:bodyDiv w:val="1"/>
      <w:marLeft w:val="0"/>
      <w:marRight w:val="0"/>
      <w:marTop w:val="0"/>
      <w:marBottom w:val="0"/>
      <w:divBdr>
        <w:top w:val="none" w:sz="0" w:space="0" w:color="auto"/>
        <w:left w:val="none" w:sz="0" w:space="0" w:color="auto"/>
        <w:bottom w:val="none" w:sz="0" w:space="0" w:color="auto"/>
        <w:right w:val="none" w:sz="0" w:space="0" w:color="auto"/>
      </w:divBdr>
    </w:div>
    <w:div w:id="1803233299">
      <w:bodyDiv w:val="1"/>
      <w:marLeft w:val="0"/>
      <w:marRight w:val="0"/>
      <w:marTop w:val="0"/>
      <w:marBottom w:val="0"/>
      <w:divBdr>
        <w:top w:val="none" w:sz="0" w:space="0" w:color="auto"/>
        <w:left w:val="none" w:sz="0" w:space="0" w:color="auto"/>
        <w:bottom w:val="none" w:sz="0" w:space="0" w:color="auto"/>
        <w:right w:val="none" w:sz="0" w:space="0" w:color="auto"/>
      </w:divBdr>
    </w:div>
    <w:div w:id="1805274046">
      <w:bodyDiv w:val="1"/>
      <w:marLeft w:val="0"/>
      <w:marRight w:val="0"/>
      <w:marTop w:val="0"/>
      <w:marBottom w:val="0"/>
      <w:divBdr>
        <w:top w:val="none" w:sz="0" w:space="0" w:color="auto"/>
        <w:left w:val="none" w:sz="0" w:space="0" w:color="auto"/>
        <w:bottom w:val="none" w:sz="0" w:space="0" w:color="auto"/>
        <w:right w:val="none" w:sz="0" w:space="0" w:color="auto"/>
      </w:divBdr>
    </w:div>
    <w:div w:id="1807316489">
      <w:bodyDiv w:val="1"/>
      <w:marLeft w:val="0"/>
      <w:marRight w:val="0"/>
      <w:marTop w:val="0"/>
      <w:marBottom w:val="0"/>
      <w:divBdr>
        <w:top w:val="none" w:sz="0" w:space="0" w:color="auto"/>
        <w:left w:val="none" w:sz="0" w:space="0" w:color="auto"/>
        <w:bottom w:val="none" w:sz="0" w:space="0" w:color="auto"/>
        <w:right w:val="none" w:sz="0" w:space="0" w:color="auto"/>
      </w:divBdr>
    </w:div>
    <w:div w:id="1809199388">
      <w:bodyDiv w:val="1"/>
      <w:marLeft w:val="0"/>
      <w:marRight w:val="0"/>
      <w:marTop w:val="0"/>
      <w:marBottom w:val="0"/>
      <w:divBdr>
        <w:top w:val="none" w:sz="0" w:space="0" w:color="auto"/>
        <w:left w:val="none" w:sz="0" w:space="0" w:color="auto"/>
        <w:bottom w:val="none" w:sz="0" w:space="0" w:color="auto"/>
        <w:right w:val="none" w:sz="0" w:space="0" w:color="auto"/>
      </w:divBdr>
    </w:div>
    <w:div w:id="1809743722">
      <w:bodyDiv w:val="1"/>
      <w:marLeft w:val="0"/>
      <w:marRight w:val="0"/>
      <w:marTop w:val="0"/>
      <w:marBottom w:val="0"/>
      <w:divBdr>
        <w:top w:val="none" w:sz="0" w:space="0" w:color="auto"/>
        <w:left w:val="none" w:sz="0" w:space="0" w:color="auto"/>
        <w:bottom w:val="none" w:sz="0" w:space="0" w:color="auto"/>
        <w:right w:val="none" w:sz="0" w:space="0" w:color="auto"/>
      </w:divBdr>
    </w:div>
    <w:div w:id="1814758865">
      <w:bodyDiv w:val="1"/>
      <w:marLeft w:val="0"/>
      <w:marRight w:val="0"/>
      <w:marTop w:val="0"/>
      <w:marBottom w:val="0"/>
      <w:divBdr>
        <w:top w:val="none" w:sz="0" w:space="0" w:color="auto"/>
        <w:left w:val="none" w:sz="0" w:space="0" w:color="auto"/>
        <w:bottom w:val="none" w:sz="0" w:space="0" w:color="auto"/>
        <w:right w:val="none" w:sz="0" w:space="0" w:color="auto"/>
      </w:divBdr>
    </w:div>
    <w:div w:id="1816070957">
      <w:bodyDiv w:val="1"/>
      <w:marLeft w:val="0"/>
      <w:marRight w:val="0"/>
      <w:marTop w:val="0"/>
      <w:marBottom w:val="0"/>
      <w:divBdr>
        <w:top w:val="none" w:sz="0" w:space="0" w:color="auto"/>
        <w:left w:val="none" w:sz="0" w:space="0" w:color="auto"/>
        <w:bottom w:val="none" w:sz="0" w:space="0" w:color="auto"/>
        <w:right w:val="none" w:sz="0" w:space="0" w:color="auto"/>
      </w:divBdr>
    </w:div>
    <w:div w:id="1816949692">
      <w:bodyDiv w:val="1"/>
      <w:marLeft w:val="0"/>
      <w:marRight w:val="0"/>
      <w:marTop w:val="0"/>
      <w:marBottom w:val="0"/>
      <w:divBdr>
        <w:top w:val="none" w:sz="0" w:space="0" w:color="auto"/>
        <w:left w:val="none" w:sz="0" w:space="0" w:color="auto"/>
        <w:bottom w:val="none" w:sz="0" w:space="0" w:color="auto"/>
        <w:right w:val="none" w:sz="0" w:space="0" w:color="auto"/>
      </w:divBdr>
    </w:div>
    <w:div w:id="1821536691">
      <w:bodyDiv w:val="1"/>
      <w:marLeft w:val="0"/>
      <w:marRight w:val="0"/>
      <w:marTop w:val="0"/>
      <w:marBottom w:val="0"/>
      <w:divBdr>
        <w:top w:val="none" w:sz="0" w:space="0" w:color="auto"/>
        <w:left w:val="none" w:sz="0" w:space="0" w:color="auto"/>
        <w:bottom w:val="none" w:sz="0" w:space="0" w:color="auto"/>
        <w:right w:val="none" w:sz="0" w:space="0" w:color="auto"/>
      </w:divBdr>
    </w:div>
    <w:div w:id="1822388556">
      <w:bodyDiv w:val="1"/>
      <w:marLeft w:val="0"/>
      <w:marRight w:val="0"/>
      <w:marTop w:val="0"/>
      <w:marBottom w:val="0"/>
      <w:divBdr>
        <w:top w:val="none" w:sz="0" w:space="0" w:color="auto"/>
        <w:left w:val="none" w:sz="0" w:space="0" w:color="auto"/>
        <w:bottom w:val="none" w:sz="0" w:space="0" w:color="auto"/>
        <w:right w:val="none" w:sz="0" w:space="0" w:color="auto"/>
      </w:divBdr>
    </w:div>
    <w:div w:id="1823615152">
      <w:bodyDiv w:val="1"/>
      <w:marLeft w:val="0"/>
      <w:marRight w:val="0"/>
      <w:marTop w:val="0"/>
      <w:marBottom w:val="0"/>
      <w:divBdr>
        <w:top w:val="none" w:sz="0" w:space="0" w:color="auto"/>
        <w:left w:val="none" w:sz="0" w:space="0" w:color="auto"/>
        <w:bottom w:val="none" w:sz="0" w:space="0" w:color="auto"/>
        <w:right w:val="none" w:sz="0" w:space="0" w:color="auto"/>
      </w:divBdr>
    </w:div>
    <w:div w:id="1824084295">
      <w:bodyDiv w:val="1"/>
      <w:marLeft w:val="0"/>
      <w:marRight w:val="0"/>
      <w:marTop w:val="0"/>
      <w:marBottom w:val="0"/>
      <w:divBdr>
        <w:top w:val="none" w:sz="0" w:space="0" w:color="auto"/>
        <w:left w:val="none" w:sz="0" w:space="0" w:color="auto"/>
        <w:bottom w:val="none" w:sz="0" w:space="0" w:color="auto"/>
        <w:right w:val="none" w:sz="0" w:space="0" w:color="auto"/>
      </w:divBdr>
    </w:div>
    <w:div w:id="1824812920">
      <w:bodyDiv w:val="1"/>
      <w:marLeft w:val="0"/>
      <w:marRight w:val="0"/>
      <w:marTop w:val="0"/>
      <w:marBottom w:val="0"/>
      <w:divBdr>
        <w:top w:val="none" w:sz="0" w:space="0" w:color="auto"/>
        <w:left w:val="none" w:sz="0" w:space="0" w:color="auto"/>
        <w:bottom w:val="none" w:sz="0" w:space="0" w:color="auto"/>
        <w:right w:val="none" w:sz="0" w:space="0" w:color="auto"/>
      </w:divBdr>
    </w:div>
    <w:div w:id="1826579996">
      <w:bodyDiv w:val="1"/>
      <w:marLeft w:val="0"/>
      <w:marRight w:val="0"/>
      <w:marTop w:val="0"/>
      <w:marBottom w:val="0"/>
      <w:divBdr>
        <w:top w:val="none" w:sz="0" w:space="0" w:color="auto"/>
        <w:left w:val="none" w:sz="0" w:space="0" w:color="auto"/>
        <w:bottom w:val="none" w:sz="0" w:space="0" w:color="auto"/>
        <w:right w:val="none" w:sz="0" w:space="0" w:color="auto"/>
      </w:divBdr>
    </w:div>
    <w:div w:id="1835876040">
      <w:bodyDiv w:val="1"/>
      <w:marLeft w:val="0"/>
      <w:marRight w:val="0"/>
      <w:marTop w:val="0"/>
      <w:marBottom w:val="0"/>
      <w:divBdr>
        <w:top w:val="none" w:sz="0" w:space="0" w:color="auto"/>
        <w:left w:val="none" w:sz="0" w:space="0" w:color="auto"/>
        <w:bottom w:val="none" w:sz="0" w:space="0" w:color="auto"/>
        <w:right w:val="none" w:sz="0" w:space="0" w:color="auto"/>
      </w:divBdr>
    </w:div>
    <w:div w:id="1836069789">
      <w:bodyDiv w:val="1"/>
      <w:marLeft w:val="0"/>
      <w:marRight w:val="0"/>
      <w:marTop w:val="0"/>
      <w:marBottom w:val="0"/>
      <w:divBdr>
        <w:top w:val="none" w:sz="0" w:space="0" w:color="auto"/>
        <w:left w:val="none" w:sz="0" w:space="0" w:color="auto"/>
        <w:bottom w:val="none" w:sz="0" w:space="0" w:color="auto"/>
        <w:right w:val="none" w:sz="0" w:space="0" w:color="auto"/>
      </w:divBdr>
    </w:div>
    <w:div w:id="1836413975">
      <w:bodyDiv w:val="1"/>
      <w:marLeft w:val="0"/>
      <w:marRight w:val="0"/>
      <w:marTop w:val="0"/>
      <w:marBottom w:val="0"/>
      <w:divBdr>
        <w:top w:val="none" w:sz="0" w:space="0" w:color="auto"/>
        <w:left w:val="none" w:sz="0" w:space="0" w:color="auto"/>
        <w:bottom w:val="none" w:sz="0" w:space="0" w:color="auto"/>
        <w:right w:val="none" w:sz="0" w:space="0" w:color="auto"/>
      </w:divBdr>
    </w:div>
    <w:div w:id="1836458375">
      <w:bodyDiv w:val="1"/>
      <w:marLeft w:val="0"/>
      <w:marRight w:val="0"/>
      <w:marTop w:val="0"/>
      <w:marBottom w:val="0"/>
      <w:divBdr>
        <w:top w:val="none" w:sz="0" w:space="0" w:color="auto"/>
        <w:left w:val="none" w:sz="0" w:space="0" w:color="auto"/>
        <w:bottom w:val="none" w:sz="0" w:space="0" w:color="auto"/>
        <w:right w:val="none" w:sz="0" w:space="0" w:color="auto"/>
      </w:divBdr>
    </w:div>
    <w:div w:id="1837303052">
      <w:bodyDiv w:val="1"/>
      <w:marLeft w:val="0"/>
      <w:marRight w:val="0"/>
      <w:marTop w:val="0"/>
      <w:marBottom w:val="0"/>
      <w:divBdr>
        <w:top w:val="none" w:sz="0" w:space="0" w:color="auto"/>
        <w:left w:val="none" w:sz="0" w:space="0" w:color="auto"/>
        <w:bottom w:val="none" w:sz="0" w:space="0" w:color="auto"/>
        <w:right w:val="none" w:sz="0" w:space="0" w:color="auto"/>
      </w:divBdr>
    </w:div>
    <w:div w:id="1837332429">
      <w:bodyDiv w:val="1"/>
      <w:marLeft w:val="0"/>
      <w:marRight w:val="0"/>
      <w:marTop w:val="0"/>
      <w:marBottom w:val="0"/>
      <w:divBdr>
        <w:top w:val="none" w:sz="0" w:space="0" w:color="auto"/>
        <w:left w:val="none" w:sz="0" w:space="0" w:color="auto"/>
        <w:bottom w:val="none" w:sz="0" w:space="0" w:color="auto"/>
        <w:right w:val="none" w:sz="0" w:space="0" w:color="auto"/>
      </w:divBdr>
    </w:div>
    <w:div w:id="1837458909">
      <w:bodyDiv w:val="1"/>
      <w:marLeft w:val="0"/>
      <w:marRight w:val="0"/>
      <w:marTop w:val="0"/>
      <w:marBottom w:val="0"/>
      <w:divBdr>
        <w:top w:val="none" w:sz="0" w:space="0" w:color="auto"/>
        <w:left w:val="none" w:sz="0" w:space="0" w:color="auto"/>
        <w:bottom w:val="none" w:sz="0" w:space="0" w:color="auto"/>
        <w:right w:val="none" w:sz="0" w:space="0" w:color="auto"/>
      </w:divBdr>
    </w:div>
    <w:div w:id="1837574306">
      <w:bodyDiv w:val="1"/>
      <w:marLeft w:val="0"/>
      <w:marRight w:val="0"/>
      <w:marTop w:val="0"/>
      <w:marBottom w:val="0"/>
      <w:divBdr>
        <w:top w:val="none" w:sz="0" w:space="0" w:color="auto"/>
        <w:left w:val="none" w:sz="0" w:space="0" w:color="auto"/>
        <w:bottom w:val="none" w:sz="0" w:space="0" w:color="auto"/>
        <w:right w:val="none" w:sz="0" w:space="0" w:color="auto"/>
      </w:divBdr>
    </w:div>
    <w:div w:id="1839229980">
      <w:bodyDiv w:val="1"/>
      <w:marLeft w:val="0"/>
      <w:marRight w:val="0"/>
      <w:marTop w:val="0"/>
      <w:marBottom w:val="0"/>
      <w:divBdr>
        <w:top w:val="none" w:sz="0" w:space="0" w:color="auto"/>
        <w:left w:val="none" w:sz="0" w:space="0" w:color="auto"/>
        <w:bottom w:val="none" w:sz="0" w:space="0" w:color="auto"/>
        <w:right w:val="none" w:sz="0" w:space="0" w:color="auto"/>
      </w:divBdr>
    </w:div>
    <w:div w:id="1840195800">
      <w:bodyDiv w:val="1"/>
      <w:marLeft w:val="0"/>
      <w:marRight w:val="0"/>
      <w:marTop w:val="0"/>
      <w:marBottom w:val="0"/>
      <w:divBdr>
        <w:top w:val="none" w:sz="0" w:space="0" w:color="auto"/>
        <w:left w:val="none" w:sz="0" w:space="0" w:color="auto"/>
        <w:bottom w:val="none" w:sz="0" w:space="0" w:color="auto"/>
        <w:right w:val="none" w:sz="0" w:space="0" w:color="auto"/>
      </w:divBdr>
    </w:div>
    <w:div w:id="1842234301">
      <w:bodyDiv w:val="1"/>
      <w:marLeft w:val="0"/>
      <w:marRight w:val="0"/>
      <w:marTop w:val="0"/>
      <w:marBottom w:val="0"/>
      <w:divBdr>
        <w:top w:val="none" w:sz="0" w:space="0" w:color="auto"/>
        <w:left w:val="none" w:sz="0" w:space="0" w:color="auto"/>
        <w:bottom w:val="none" w:sz="0" w:space="0" w:color="auto"/>
        <w:right w:val="none" w:sz="0" w:space="0" w:color="auto"/>
      </w:divBdr>
    </w:div>
    <w:div w:id="1842700642">
      <w:bodyDiv w:val="1"/>
      <w:marLeft w:val="0"/>
      <w:marRight w:val="0"/>
      <w:marTop w:val="0"/>
      <w:marBottom w:val="0"/>
      <w:divBdr>
        <w:top w:val="none" w:sz="0" w:space="0" w:color="auto"/>
        <w:left w:val="none" w:sz="0" w:space="0" w:color="auto"/>
        <w:bottom w:val="none" w:sz="0" w:space="0" w:color="auto"/>
        <w:right w:val="none" w:sz="0" w:space="0" w:color="auto"/>
      </w:divBdr>
    </w:div>
    <w:div w:id="1843081476">
      <w:bodyDiv w:val="1"/>
      <w:marLeft w:val="0"/>
      <w:marRight w:val="0"/>
      <w:marTop w:val="0"/>
      <w:marBottom w:val="0"/>
      <w:divBdr>
        <w:top w:val="none" w:sz="0" w:space="0" w:color="auto"/>
        <w:left w:val="none" w:sz="0" w:space="0" w:color="auto"/>
        <w:bottom w:val="none" w:sz="0" w:space="0" w:color="auto"/>
        <w:right w:val="none" w:sz="0" w:space="0" w:color="auto"/>
      </w:divBdr>
    </w:div>
    <w:div w:id="1852143769">
      <w:bodyDiv w:val="1"/>
      <w:marLeft w:val="0"/>
      <w:marRight w:val="0"/>
      <w:marTop w:val="0"/>
      <w:marBottom w:val="0"/>
      <w:divBdr>
        <w:top w:val="none" w:sz="0" w:space="0" w:color="auto"/>
        <w:left w:val="none" w:sz="0" w:space="0" w:color="auto"/>
        <w:bottom w:val="none" w:sz="0" w:space="0" w:color="auto"/>
        <w:right w:val="none" w:sz="0" w:space="0" w:color="auto"/>
      </w:divBdr>
    </w:div>
    <w:div w:id="1853763768">
      <w:bodyDiv w:val="1"/>
      <w:marLeft w:val="0"/>
      <w:marRight w:val="0"/>
      <w:marTop w:val="0"/>
      <w:marBottom w:val="0"/>
      <w:divBdr>
        <w:top w:val="none" w:sz="0" w:space="0" w:color="auto"/>
        <w:left w:val="none" w:sz="0" w:space="0" w:color="auto"/>
        <w:bottom w:val="none" w:sz="0" w:space="0" w:color="auto"/>
        <w:right w:val="none" w:sz="0" w:space="0" w:color="auto"/>
      </w:divBdr>
    </w:div>
    <w:div w:id="1860587268">
      <w:bodyDiv w:val="1"/>
      <w:marLeft w:val="0"/>
      <w:marRight w:val="0"/>
      <w:marTop w:val="0"/>
      <w:marBottom w:val="0"/>
      <w:divBdr>
        <w:top w:val="none" w:sz="0" w:space="0" w:color="auto"/>
        <w:left w:val="none" w:sz="0" w:space="0" w:color="auto"/>
        <w:bottom w:val="none" w:sz="0" w:space="0" w:color="auto"/>
        <w:right w:val="none" w:sz="0" w:space="0" w:color="auto"/>
      </w:divBdr>
      <w:divsChild>
        <w:div w:id="910776025">
          <w:marLeft w:val="0"/>
          <w:marRight w:val="0"/>
          <w:marTop w:val="0"/>
          <w:marBottom w:val="0"/>
          <w:divBdr>
            <w:top w:val="none" w:sz="0" w:space="0" w:color="auto"/>
            <w:left w:val="none" w:sz="0" w:space="0" w:color="auto"/>
            <w:bottom w:val="none" w:sz="0" w:space="0" w:color="auto"/>
            <w:right w:val="none" w:sz="0" w:space="0" w:color="auto"/>
          </w:divBdr>
          <w:divsChild>
            <w:div w:id="2015721588">
              <w:marLeft w:val="0"/>
              <w:marRight w:val="0"/>
              <w:marTop w:val="0"/>
              <w:marBottom w:val="0"/>
              <w:divBdr>
                <w:top w:val="none" w:sz="0" w:space="0" w:color="auto"/>
                <w:left w:val="none" w:sz="0" w:space="0" w:color="auto"/>
                <w:bottom w:val="none" w:sz="0" w:space="0" w:color="auto"/>
                <w:right w:val="none" w:sz="0" w:space="0" w:color="auto"/>
              </w:divBdr>
              <w:divsChild>
                <w:div w:id="1320965809">
                  <w:marLeft w:val="0"/>
                  <w:marRight w:val="75"/>
                  <w:marTop w:val="75"/>
                  <w:marBottom w:val="0"/>
                  <w:divBdr>
                    <w:top w:val="none" w:sz="0" w:space="0" w:color="auto"/>
                    <w:left w:val="none" w:sz="0" w:space="0" w:color="auto"/>
                    <w:bottom w:val="none" w:sz="0" w:space="0" w:color="auto"/>
                    <w:right w:val="none" w:sz="0" w:space="0" w:color="auto"/>
                  </w:divBdr>
                  <w:divsChild>
                    <w:div w:id="466823303">
                      <w:marLeft w:val="0"/>
                      <w:marRight w:val="0"/>
                      <w:marTop w:val="0"/>
                      <w:marBottom w:val="0"/>
                      <w:divBdr>
                        <w:top w:val="none" w:sz="0" w:space="0" w:color="auto"/>
                        <w:left w:val="none" w:sz="0" w:space="0" w:color="auto"/>
                        <w:bottom w:val="none" w:sz="0" w:space="0" w:color="auto"/>
                        <w:right w:val="none" w:sz="0" w:space="0" w:color="auto"/>
                      </w:divBdr>
                      <w:divsChild>
                        <w:div w:id="1732388984">
                          <w:marLeft w:val="0"/>
                          <w:marRight w:val="0"/>
                          <w:marTop w:val="0"/>
                          <w:marBottom w:val="75"/>
                          <w:divBdr>
                            <w:top w:val="none" w:sz="0" w:space="0" w:color="auto"/>
                            <w:left w:val="none" w:sz="0" w:space="0" w:color="auto"/>
                            <w:bottom w:val="none" w:sz="0" w:space="0" w:color="auto"/>
                            <w:right w:val="none" w:sz="0" w:space="0" w:color="auto"/>
                          </w:divBdr>
                          <w:divsChild>
                            <w:div w:id="263080517">
                              <w:marLeft w:val="0"/>
                              <w:marRight w:val="0"/>
                              <w:marTop w:val="0"/>
                              <w:marBottom w:val="0"/>
                              <w:divBdr>
                                <w:top w:val="none" w:sz="0" w:space="0" w:color="auto"/>
                                <w:left w:val="none" w:sz="0" w:space="0" w:color="auto"/>
                                <w:bottom w:val="none" w:sz="0" w:space="0" w:color="auto"/>
                                <w:right w:val="none" w:sz="0" w:space="0" w:color="auto"/>
                              </w:divBdr>
                              <w:divsChild>
                                <w:div w:id="87431410">
                                  <w:marLeft w:val="0"/>
                                  <w:marRight w:val="0"/>
                                  <w:marTop w:val="0"/>
                                  <w:marBottom w:val="0"/>
                                  <w:divBdr>
                                    <w:top w:val="none" w:sz="0" w:space="0" w:color="auto"/>
                                    <w:left w:val="none" w:sz="0" w:space="0" w:color="auto"/>
                                    <w:bottom w:val="none" w:sz="0" w:space="0" w:color="auto"/>
                                    <w:right w:val="none" w:sz="0" w:space="0" w:color="auto"/>
                                  </w:divBdr>
                                  <w:divsChild>
                                    <w:div w:id="122429586">
                                      <w:marLeft w:val="0"/>
                                      <w:marRight w:val="0"/>
                                      <w:marTop w:val="0"/>
                                      <w:marBottom w:val="0"/>
                                      <w:divBdr>
                                        <w:top w:val="none" w:sz="0" w:space="0" w:color="auto"/>
                                        <w:left w:val="none" w:sz="0" w:space="0" w:color="auto"/>
                                        <w:bottom w:val="none" w:sz="0" w:space="0" w:color="auto"/>
                                        <w:right w:val="none" w:sz="0" w:space="0" w:color="auto"/>
                                      </w:divBdr>
                                      <w:divsChild>
                                        <w:div w:id="1784425418">
                                          <w:marLeft w:val="0"/>
                                          <w:marRight w:val="0"/>
                                          <w:marTop w:val="0"/>
                                          <w:marBottom w:val="0"/>
                                          <w:divBdr>
                                            <w:top w:val="none" w:sz="0" w:space="0" w:color="auto"/>
                                            <w:left w:val="none" w:sz="0" w:space="0" w:color="auto"/>
                                            <w:bottom w:val="none" w:sz="0" w:space="0" w:color="auto"/>
                                            <w:right w:val="none" w:sz="0" w:space="0" w:color="auto"/>
                                          </w:divBdr>
                                          <w:divsChild>
                                            <w:div w:id="1898127605">
                                              <w:marLeft w:val="0"/>
                                              <w:marRight w:val="0"/>
                                              <w:marTop w:val="0"/>
                                              <w:marBottom w:val="0"/>
                                              <w:divBdr>
                                                <w:top w:val="none" w:sz="0" w:space="0" w:color="auto"/>
                                                <w:left w:val="none" w:sz="0" w:space="0" w:color="auto"/>
                                                <w:bottom w:val="none" w:sz="0" w:space="0" w:color="auto"/>
                                                <w:right w:val="none" w:sz="0" w:space="0" w:color="auto"/>
                                              </w:divBdr>
                                              <w:divsChild>
                                                <w:div w:id="1608656628">
                                                  <w:marLeft w:val="0"/>
                                                  <w:marRight w:val="0"/>
                                                  <w:marTop w:val="0"/>
                                                  <w:marBottom w:val="0"/>
                                                  <w:divBdr>
                                                    <w:top w:val="none" w:sz="0" w:space="0" w:color="auto"/>
                                                    <w:left w:val="none" w:sz="0" w:space="0" w:color="auto"/>
                                                    <w:bottom w:val="none" w:sz="0" w:space="0" w:color="auto"/>
                                                    <w:right w:val="none" w:sz="0" w:space="0" w:color="auto"/>
                                                  </w:divBdr>
                                                  <w:divsChild>
                                                    <w:div w:id="1879273455">
                                                      <w:marLeft w:val="0"/>
                                                      <w:marRight w:val="0"/>
                                                      <w:marTop w:val="0"/>
                                                      <w:marBottom w:val="0"/>
                                                      <w:divBdr>
                                                        <w:top w:val="none" w:sz="0" w:space="0" w:color="auto"/>
                                                        <w:left w:val="none" w:sz="0" w:space="0" w:color="auto"/>
                                                        <w:bottom w:val="none" w:sz="0" w:space="0" w:color="auto"/>
                                                        <w:right w:val="none" w:sz="0" w:space="0" w:color="auto"/>
                                                      </w:divBdr>
                                                      <w:divsChild>
                                                        <w:div w:id="996879631">
                                                          <w:marLeft w:val="0"/>
                                                          <w:marRight w:val="0"/>
                                                          <w:marTop w:val="0"/>
                                                          <w:marBottom w:val="0"/>
                                                          <w:divBdr>
                                                            <w:top w:val="none" w:sz="0" w:space="0" w:color="auto"/>
                                                            <w:left w:val="none" w:sz="0" w:space="0" w:color="auto"/>
                                                            <w:bottom w:val="none" w:sz="0" w:space="0" w:color="auto"/>
                                                            <w:right w:val="none" w:sz="0" w:space="0" w:color="auto"/>
                                                          </w:divBdr>
                                                          <w:divsChild>
                                                            <w:div w:id="709035433">
                                                              <w:marLeft w:val="0"/>
                                                              <w:marRight w:val="0"/>
                                                              <w:marTop w:val="0"/>
                                                              <w:marBottom w:val="0"/>
                                                              <w:divBdr>
                                                                <w:top w:val="none" w:sz="0" w:space="0" w:color="auto"/>
                                                                <w:left w:val="none" w:sz="0" w:space="0" w:color="auto"/>
                                                                <w:bottom w:val="none" w:sz="0" w:space="0" w:color="auto"/>
                                                                <w:right w:val="none" w:sz="0" w:space="0" w:color="auto"/>
                                                              </w:divBdr>
                                                              <w:divsChild>
                                                                <w:div w:id="17196077">
                                                                  <w:marLeft w:val="0"/>
                                                                  <w:marRight w:val="0"/>
                                                                  <w:marTop w:val="0"/>
                                                                  <w:marBottom w:val="0"/>
                                                                  <w:divBdr>
                                                                    <w:top w:val="none" w:sz="0" w:space="0" w:color="auto"/>
                                                                    <w:left w:val="none" w:sz="0" w:space="0" w:color="auto"/>
                                                                    <w:bottom w:val="none" w:sz="0" w:space="0" w:color="auto"/>
                                                                    <w:right w:val="none" w:sz="0" w:space="0" w:color="auto"/>
                                                                  </w:divBdr>
                                                                  <w:divsChild>
                                                                    <w:div w:id="453410128">
                                                                      <w:marLeft w:val="0"/>
                                                                      <w:marRight w:val="0"/>
                                                                      <w:marTop w:val="0"/>
                                                                      <w:marBottom w:val="0"/>
                                                                      <w:divBdr>
                                                                        <w:top w:val="none" w:sz="0" w:space="0" w:color="auto"/>
                                                                        <w:left w:val="none" w:sz="0" w:space="0" w:color="auto"/>
                                                                        <w:bottom w:val="none" w:sz="0" w:space="0" w:color="auto"/>
                                                                        <w:right w:val="none" w:sz="0" w:space="0" w:color="auto"/>
                                                                      </w:divBdr>
                                                                      <w:divsChild>
                                                                        <w:div w:id="1766808139">
                                                                          <w:marLeft w:val="0"/>
                                                                          <w:marRight w:val="0"/>
                                                                          <w:marTop w:val="0"/>
                                                                          <w:marBottom w:val="0"/>
                                                                          <w:divBdr>
                                                                            <w:top w:val="none" w:sz="0" w:space="0" w:color="auto"/>
                                                                            <w:left w:val="none" w:sz="0" w:space="0" w:color="auto"/>
                                                                            <w:bottom w:val="none" w:sz="0" w:space="0" w:color="auto"/>
                                                                            <w:right w:val="none" w:sz="0" w:space="0" w:color="auto"/>
                                                                          </w:divBdr>
                                                                          <w:divsChild>
                                                                            <w:div w:id="1369797069">
                                                                              <w:marLeft w:val="0"/>
                                                                              <w:marRight w:val="0"/>
                                                                              <w:marTop w:val="0"/>
                                                                              <w:marBottom w:val="0"/>
                                                                              <w:divBdr>
                                                                                <w:top w:val="none" w:sz="0" w:space="0" w:color="auto"/>
                                                                                <w:left w:val="none" w:sz="0" w:space="0" w:color="auto"/>
                                                                                <w:bottom w:val="none" w:sz="0" w:space="0" w:color="auto"/>
                                                                                <w:right w:val="none" w:sz="0" w:space="0" w:color="auto"/>
                                                                              </w:divBdr>
                                                                              <w:divsChild>
                                                                                <w:div w:id="261182699">
                                                                                  <w:marLeft w:val="0"/>
                                                                                  <w:marRight w:val="0"/>
                                                                                  <w:marTop w:val="0"/>
                                                                                  <w:marBottom w:val="0"/>
                                                                                  <w:divBdr>
                                                                                    <w:top w:val="none" w:sz="0" w:space="0" w:color="auto"/>
                                                                                    <w:left w:val="none" w:sz="0" w:space="0" w:color="auto"/>
                                                                                    <w:bottom w:val="none" w:sz="0" w:space="0" w:color="auto"/>
                                                                                    <w:right w:val="none" w:sz="0" w:space="0" w:color="auto"/>
                                                                                  </w:divBdr>
                                                                                  <w:divsChild>
                                                                                    <w:div w:id="1116754566">
                                                                                      <w:marLeft w:val="0"/>
                                                                                      <w:marRight w:val="0"/>
                                                                                      <w:marTop w:val="0"/>
                                                                                      <w:marBottom w:val="0"/>
                                                                                      <w:divBdr>
                                                                                        <w:top w:val="none" w:sz="0" w:space="0" w:color="auto"/>
                                                                                        <w:left w:val="none" w:sz="0" w:space="0" w:color="auto"/>
                                                                                        <w:bottom w:val="none" w:sz="0" w:space="0" w:color="auto"/>
                                                                                        <w:right w:val="none" w:sz="0" w:space="0" w:color="auto"/>
                                                                                      </w:divBdr>
                                                                                      <w:divsChild>
                                                                                        <w:div w:id="404258753">
                                                                                          <w:marLeft w:val="0"/>
                                                                                          <w:marRight w:val="0"/>
                                                                                          <w:marTop w:val="0"/>
                                                                                          <w:marBottom w:val="0"/>
                                                                                          <w:divBdr>
                                                                                            <w:top w:val="none" w:sz="0" w:space="0" w:color="auto"/>
                                                                                            <w:left w:val="none" w:sz="0" w:space="0" w:color="auto"/>
                                                                                            <w:bottom w:val="none" w:sz="0" w:space="0" w:color="auto"/>
                                                                                            <w:right w:val="none" w:sz="0" w:space="0" w:color="auto"/>
                                                                                          </w:divBdr>
                                                                                          <w:divsChild>
                                                                                            <w:div w:id="1103265678">
                                                                                              <w:marLeft w:val="0"/>
                                                                                              <w:marRight w:val="0"/>
                                                                                              <w:marTop w:val="0"/>
                                                                                              <w:marBottom w:val="0"/>
                                                                                              <w:divBdr>
                                                                                                <w:top w:val="none" w:sz="0" w:space="0" w:color="auto"/>
                                                                                                <w:left w:val="none" w:sz="0" w:space="0" w:color="auto"/>
                                                                                                <w:bottom w:val="none" w:sz="0" w:space="0" w:color="auto"/>
                                                                                                <w:right w:val="none" w:sz="0" w:space="0" w:color="auto"/>
                                                                                              </w:divBdr>
                                                                                              <w:divsChild>
                                                                                                <w:div w:id="1422722670">
                                                                                                  <w:marLeft w:val="0"/>
                                                                                                  <w:marRight w:val="0"/>
                                                                                                  <w:marTop w:val="0"/>
                                                                                                  <w:marBottom w:val="0"/>
                                                                                                  <w:divBdr>
                                                                                                    <w:top w:val="none" w:sz="0" w:space="0" w:color="auto"/>
                                                                                                    <w:left w:val="none" w:sz="0" w:space="0" w:color="auto"/>
                                                                                                    <w:bottom w:val="none" w:sz="0" w:space="0" w:color="auto"/>
                                                                                                    <w:right w:val="none" w:sz="0" w:space="0" w:color="auto"/>
                                                                                                  </w:divBdr>
                                                                                                  <w:divsChild>
                                                                                                    <w:div w:id="751319096">
                                                                                                      <w:marLeft w:val="0"/>
                                                                                                      <w:marRight w:val="0"/>
                                                                                                      <w:marTop w:val="0"/>
                                                                                                      <w:marBottom w:val="0"/>
                                                                                                      <w:divBdr>
                                                                                                        <w:top w:val="none" w:sz="0" w:space="0" w:color="auto"/>
                                                                                                        <w:left w:val="none" w:sz="0" w:space="0" w:color="auto"/>
                                                                                                        <w:bottom w:val="none" w:sz="0" w:space="0" w:color="auto"/>
                                                                                                        <w:right w:val="none" w:sz="0" w:space="0" w:color="auto"/>
                                                                                                      </w:divBdr>
                                                                                                      <w:divsChild>
                                                                                                        <w:div w:id="704016613">
                                                                                                          <w:marLeft w:val="0"/>
                                                                                                          <w:marRight w:val="0"/>
                                                                                                          <w:marTop w:val="0"/>
                                                                                                          <w:marBottom w:val="0"/>
                                                                                                          <w:divBdr>
                                                                                                            <w:top w:val="none" w:sz="0" w:space="0" w:color="auto"/>
                                                                                                            <w:left w:val="none" w:sz="0" w:space="0" w:color="auto"/>
                                                                                                            <w:bottom w:val="none" w:sz="0" w:space="0" w:color="auto"/>
                                                                                                            <w:right w:val="none" w:sz="0" w:space="0" w:color="auto"/>
                                                                                                          </w:divBdr>
                                                                                                        </w:div>
                                                                                                      </w:divsChild>
                                                                                                    </w:div>
                                                                                                    <w:div w:id="554128165">
                                                                                                      <w:marLeft w:val="0"/>
                                                                                                      <w:marRight w:val="0"/>
                                                                                                      <w:marTop w:val="0"/>
                                                                                                      <w:marBottom w:val="0"/>
                                                                                                      <w:divBdr>
                                                                                                        <w:top w:val="none" w:sz="0" w:space="0" w:color="auto"/>
                                                                                                        <w:left w:val="none" w:sz="0" w:space="0" w:color="auto"/>
                                                                                                        <w:bottom w:val="none" w:sz="0" w:space="0" w:color="auto"/>
                                                                                                        <w:right w:val="none" w:sz="0" w:space="0" w:color="auto"/>
                                                                                                      </w:divBdr>
                                                                                                      <w:divsChild>
                                                                                                        <w:div w:id="117768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63669816">
      <w:bodyDiv w:val="1"/>
      <w:marLeft w:val="0"/>
      <w:marRight w:val="0"/>
      <w:marTop w:val="0"/>
      <w:marBottom w:val="0"/>
      <w:divBdr>
        <w:top w:val="none" w:sz="0" w:space="0" w:color="auto"/>
        <w:left w:val="none" w:sz="0" w:space="0" w:color="auto"/>
        <w:bottom w:val="none" w:sz="0" w:space="0" w:color="auto"/>
        <w:right w:val="none" w:sz="0" w:space="0" w:color="auto"/>
      </w:divBdr>
    </w:div>
    <w:div w:id="1865439886">
      <w:bodyDiv w:val="1"/>
      <w:marLeft w:val="0"/>
      <w:marRight w:val="0"/>
      <w:marTop w:val="0"/>
      <w:marBottom w:val="0"/>
      <w:divBdr>
        <w:top w:val="none" w:sz="0" w:space="0" w:color="auto"/>
        <w:left w:val="none" w:sz="0" w:space="0" w:color="auto"/>
        <w:bottom w:val="none" w:sz="0" w:space="0" w:color="auto"/>
        <w:right w:val="none" w:sz="0" w:space="0" w:color="auto"/>
      </w:divBdr>
      <w:divsChild>
        <w:div w:id="500969575">
          <w:marLeft w:val="0"/>
          <w:marRight w:val="0"/>
          <w:marTop w:val="0"/>
          <w:marBottom w:val="0"/>
          <w:divBdr>
            <w:top w:val="none" w:sz="0" w:space="0" w:color="auto"/>
            <w:left w:val="none" w:sz="0" w:space="0" w:color="auto"/>
            <w:bottom w:val="none" w:sz="0" w:space="0" w:color="auto"/>
            <w:right w:val="none" w:sz="0" w:space="0" w:color="auto"/>
          </w:divBdr>
          <w:divsChild>
            <w:div w:id="2109806411">
              <w:marLeft w:val="0"/>
              <w:marRight w:val="0"/>
              <w:marTop w:val="0"/>
              <w:marBottom w:val="0"/>
              <w:divBdr>
                <w:top w:val="none" w:sz="0" w:space="0" w:color="auto"/>
                <w:left w:val="none" w:sz="0" w:space="0" w:color="auto"/>
                <w:bottom w:val="none" w:sz="0" w:space="0" w:color="auto"/>
                <w:right w:val="none" w:sz="0" w:space="0" w:color="auto"/>
              </w:divBdr>
              <w:divsChild>
                <w:div w:id="128985855">
                  <w:marLeft w:val="0"/>
                  <w:marRight w:val="0"/>
                  <w:marTop w:val="0"/>
                  <w:marBottom w:val="0"/>
                  <w:divBdr>
                    <w:top w:val="none" w:sz="0" w:space="0" w:color="auto"/>
                    <w:left w:val="none" w:sz="0" w:space="0" w:color="auto"/>
                    <w:bottom w:val="none" w:sz="0" w:space="0" w:color="auto"/>
                    <w:right w:val="none" w:sz="0" w:space="0" w:color="auto"/>
                  </w:divBdr>
                  <w:divsChild>
                    <w:div w:id="1234271951">
                      <w:marLeft w:val="0"/>
                      <w:marRight w:val="0"/>
                      <w:marTop w:val="0"/>
                      <w:marBottom w:val="0"/>
                      <w:divBdr>
                        <w:top w:val="none" w:sz="0" w:space="0" w:color="auto"/>
                        <w:left w:val="none" w:sz="0" w:space="0" w:color="auto"/>
                        <w:bottom w:val="none" w:sz="0" w:space="0" w:color="auto"/>
                        <w:right w:val="none" w:sz="0" w:space="0" w:color="auto"/>
                      </w:divBdr>
                      <w:divsChild>
                        <w:div w:id="531772758">
                          <w:marLeft w:val="0"/>
                          <w:marRight w:val="0"/>
                          <w:marTop w:val="0"/>
                          <w:marBottom w:val="0"/>
                          <w:divBdr>
                            <w:top w:val="none" w:sz="0" w:space="0" w:color="auto"/>
                            <w:left w:val="none" w:sz="0" w:space="0" w:color="auto"/>
                            <w:bottom w:val="none" w:sz="0" w:space="0" w:color="auto"/>
                            <w:right w:val="none" w:sz="0" w:space="0" w:color="auto"/>
                          </w:divBdr>
                          <w:divsChild>
                            <w:div w:id="2072196691">
                              <w:marLeft w:val="0"/>
                              <w:marRight w:val="0"/>
                              <w:marTop w:val="0"/>
                              <w:marBottom w:val="0"/>
                              <w:divBdr>
                                <w:top w:val="none" w:sz="0" w:space="0" w:color="auto"/>
                                <w:left w:val="none" w:sz="0" w:space="0" w:color="auto"/>
                                <w:bottom w:val="none" w:sz="0" w:space="0" w:color="auto"/>
                                <w:right w:val="none" w:sz="0" w:space="0" w:color="auto"/>
                              </w:divBdr>
                              <w:divsChild>
                                <w:div w:id="657341461">
                                  <w:marLeft w:val="0"/>
                                  <w:marRight w:val="0"/>
                                  <w:marTop w:val="0"/>
                                  <w:marBottom w:val="0"/>
                                  <w:divBdr>
                                    <w:top w:val="none" w:sz="0" w:space="0" w:color="auto"/>
                                    <w:left w:val="none" w:sz="0" w:space="0" w:color="auto"/>
                                    <w:bottom w:val="none" w:sz="0" w:space="0" w:color="auto"/>
                                    <w:right w:val="none" w:sz="0" w:space="0" w:color="auto"/>
                                  </w:divBdr>
                                  <w:divsChild>
                                    <w:div w:id="684400506">
                                      <w:marLeft w:val="0"/>
                                      <w:marRight w:val="0"/>
                                      <w:marTop w:val="0"/>
                                      <w:marBottom w:val="0"/>
                                      <w:divBdr>
                                        <w:top w:val="none" w:sz="0" w:space="0" w:color="auto"/>
                                        <w:left w:val="none" w:sz="0" w:space="0" w:color="auto"/>
                                        <w:bottom w:val="none" w:sz="0" w:space="0" w:color="auto"/>
                                        <w:right w:val="none" w:sz="0" w:space="0" w:color="auto"/>
                                      </w:divBdr>
                                      <w:divsChild>
                                        <w:div w:id="1035230426">
                                          <w:marLeft w:val="0"/>
                                          <w:marRight w:val="0"/>
                                          <w:marTop w:val="0"/>
                                          <w:marBottom w:val="0"/>
                                          <w:divBdr>
                                            <w:top w:val="none" w:sz="0" w:space="0" w:color="auto"/>
                                            <w:left w:val="none" w:sz="0" w:space="0" w:color="auto"/>
                                            <w:bottom w:val="none" w:sz="0" w:space="0" w:color="auto"/>
                                            <w:right w:val="none" w:sz="0" w:space="0" w:color="auto"/>
                                          </w:divBdr>
                                          <w:divsChild>
                                            <w:div w:id="1331444828">
                                              <w:marLeft w:val="0"/>
                                              <w:marRight w:val="0"/>
                                              <w:marTop w:val="0"/>
                                              <w:marBottom w:val="0"/>
                                              <w:divBdr>
                                                <w:top w:val="none" w:sz="0" w:space="0" w:color="auto"/>
                                                <w:left w:val="none" w:sz="0" w:space="0" w:color="auto"/>
                                                <w:bottom w:val="none" w:sz="0" w:space="0" w:color="auto"/>
                                                <w:right w:val="none" w:sz="0" w:space="0" w:color="auto"/>
                                              </w:divBdr>
                                              <w:divsChild>
                                                <w:div w:id="1212617057">
                                                  <w:marLeft w:val="0"/>
                                                  <w:marRight w:val="0"/>
                                                  <w:marTop w:val="0"/>
                                                  <w:marBottom w:val="0"/>
                                                  <w:divBdr>
                                                    <w:top w:val="none" w:sz="0" w:space="0" w:color="auto"/>
                                                    <w:left w:val="none" w:sz="0" w:space="0" w:color="auto"/>
                                                    <w:bottom w:val="none" w:sz="0" w:space="0" w:color="auto"/>
                                                    <w:right w:val="none" w:sz="0" w:space="0" w:color="auto"/>
                                                  </w:divBdr>
                                                  <w:divsChild>
                                                    <w:div w:id="1847283035">
                                                      <w:marLeft w:val="0"/>
                                                      <w:marRight w:val="0"/>
                                                      <w:marTop w:val="0"/>
                                                      <w:marBottom w:val="0"/>
                                                      <w:divBdr>
                                                        <w:top w:val="none" w:sz="0" w:space="0" w:color="auto"/>
                                                        <w:left w:val="none" w:sz="0" w:space="0" w:color="auto"/>
                                                        <w:bottom w:val="none" w:sz="0" w:space="0" w:color="auto"/>
                                                        <w:right w:val="none" w:sz="0" w:space="0" w:color="auto"/>
                                                      </w:divBdr>
                                                      <w:divsChild>
                                                        <w:div w:id="1038629431">
                                                          <w:marLeft w:val="0"/>
                                                          <w:marRight w:val="0"/>
                                                          <w:marTop w:val="0"/>
                                                          <w:marBottom w:val="0"/>
                                                          <w:divBdr>
                                                            <w:top w:val="none" w:sz="0" w:space="0" w:color="auto"/>
                                                            <w:left w:val="none" w:sz="0" w:space="0" w:color="auto"/>
                                                            <w:bottom w:val="none" w:sz="0" w:space="0" w:color="auto"/>
                                                            <w:right w:val="none" w:sz="0" w:space="0" w:color="auto"/>
                                                          </w:divBdr>
                                                          <w:divsChild>
                                                            <w:div w:id="206380599">
                                                              <w:marLeft w:val="0"/>
                                                              <w:marRight w:val="0"/>
                                                              <w:marTop w:val="0"/>
                                                              <w:marBottom w:val="0"/>
                                                              <w:divBdr>
                                                                <w:top w:val="none" w:sz="0" w:space="0" w:color="auto"/>
                                                                <w:left w:val="none" w:sz="0" w:space="0" w:color="auto"/>
                                                                <w:bottom w:val="none" w:sz="0" w:space="0" w:color="auto"/>
                                                                <w:right w:val="none" w:sz="0" w:space="0" w:color="auto"/>
                                                              </w:divBdr>
                                                              <w:divsChild>
                                                                <w:div w:id="1336878093">
                                                                  <w:marLeft w:val="0"/>
                                                                  <w:marRight w:val="0"/>
                                                                  <w:marTop w:val="0"/>
                                                                  <w:marBottom w:val="0"/>
                                                                  <w:divBdr>
                                                                    <w:top w:val="none" w:sz="0" w:space="0" w:color="auto"/>
                                                                    <w:left w:val="none" w:sz="0" w:space="0" w:color="auto"/>
                                                                    <w:bottom w:val="none" w:sz="0" w:space="0" w:color="auto"/>
                                                                    <w:right w:val="none" w:sz="0" w:space="0" w:color="auto"/>
                                                                  </w:divBdr>
                                                                  <w:divsChild>
                                                                    <w:div w:id="320931025">
                                                                      <w:marLeft w:val="0"/>
                                                                      <w:marRight w:val="0"/>
                                                                      <w:marTop w:val="0"/>
                                                                      <w:marBottom w:val="0"/>
                                                                      <w:divBdr>
                                                                        <w:top w:val="none" w:sz="0" w:space="0" w:color="auto"/>
                                                                        <w:left w:val="none" w:sz="0" w:space="0" w:color="auto"/>
                                                                        <w:bottom w:val="none" w:sz="0" w:space="0" w:color="auto"/>
                                                                        <w:right w:val="none" w:sz="0" w:space="0" w:color="auto"/>
                                                                      </w:divBdr>
                                                                      <w:divsChild>
                                                                        <w:div w:id="493842897">
                                                                          <w:marLeft w:val="0"/>
                                                                          <w:marRight w:val="0"/>
                                                                          <w:marTop w:val="0"/>
                                                                          <w:marBottom w:val="0"/>
                                                                          <w:divBdr>
                                                                            <w:top w:val="none" w:sz="0" w:space="0" w:color="auto"/>
                                                                            <w:left w:val="none" w:sz="0" w:space="0" w:color="auto"/>
                                                                            <w:bottom w:val="none" w:sz="0" w:space="0" w:color="auto"/>
                                                                            <w:right w:val="none" w:sz="0" w:space="0" w:color="auto"/>
                                                                          </w:divBdr>
                                                                          <w:divsChild>
                                                                            <w:div w:id="387918561">
                                                                              <w:marLeft w:val="0"/>
                                                                              <w:marRight w:val="0"/>
                                                                              <w:marTop w:val="0"/>
                                                                              <w:marBottom w:val="0"/>
                                                                              <w:divBdr>
                                                                                <w:top w:val="none" w:sz="0" w:space="0" w:color="auto"/>
                                                                                <w:left w:val="none" w:sz="0" w:space="0" w:color="auto"/>
                                                                                <w:bottom w:val="none" w:sz="0" w:space="0" w:color="auto"/>
                                                                                <w:right w:val="none" w:sz="0" w:space="0" w:color="auto"/>
                                                                              </w:divBdr>
                                                                              <w:divsChild>
                                                                                <w:div w:id="1694066102">
                                                                                  <w:marLeft w:val="0"/>
                                                                                  <w:marRight w:val="0"/>
                                                                                  <w:marTop w:val="0"/>
                                                                                  <w:marBottom w:val="0"/>
                                                                                  <w:divBdr>
                                                                                    <w:top w:val="none" w:sz="0" w:space="0" w:color="auto"/>
                                                                                    <w:left w:val="none" w:sz="0" w:space="0" w:color="auto"/>
                                                                                    <w:bottom w:val="none" w:sz="0" w:space="0" w:color="auto"/>
                                                                                    <w:right w:val="none" w:sz="0" w:space="0" w:color="auto"/>
                                                                                  </w:divBdr>
                                                                                  <w:divsChild>
                                                                                    <w:div w:id="595094681">
                                                                                      <w:marLeft w:val="0"/>
                                                                                      <w:marRight w:val="0"/>
                                                                                      <w:marTop w:val="0"/>
                                                                                      <w:marBottom w:val="0"/>
                                                                                      <w:divBdr>
                                                                                        <w:top w:val="none" w:sz="0" w:space="0" w:color="auto"/>
                                                                                        <w:left w:val="none" w:sz="0" w:space="0" w:color="auto"/>
                                                                                        <w:bottom w:val="none" w:sz="0" w:space="0" w:color="auto"/>
                                                                                        <w:right w:val="none" w:sz="0" w:space="0" w:color="auto"/>
                                                                                      </w:divBdr>
                                                                                      <w:divsChild>
                                                                                        <w:div w:id="634456052">
                                                                                          <w:marLeft w:val="0"/>
                                                                                          <w:marRight w:val="0"/>
                                                                                          <w:marTop w:val="0"/>
                                                                                          <w:marBottom w:val="0"/>
                                                                                          <w:divBdr>
                                                                                            <w:top w:val="none" w:sz="0" w:space="0" w:color="auto"/>
                                                                                            <w:left w:val="none" w:sz="0" w:space="0" w:color="auto"/>
                                                                                            <w:bottom w:val="none" w:sz="0" w:space="0" w:color="auto"/>
                                                                                            <w:right w:val="none" w:sz="0" w:space="0" w:color="auto"/>
                                                                                          </w:divBdr>
                                                                                          <w:divsChild>
                                                                                            <w:div w:id="1296762311">
                                                                                              <w:marLeft w:val="0"/>
                                                                                              <w:marRight w:val="0"/>
                                                                                              <w:marTop w:val="0"/>
                                                                                              <w:marBottom w:val="0"/>
                                                                                              <w:divBdr>
                                                                                                <w:top w:val="none" w:sz="0" w:space="0" w:color="auto"/>
                                                                                                <w:left w:val="none" w:sz="0" w:space="0" w:color="auto"/>
                                                                                                <w:bottom w:val="none" w:sz="0" w:space="0" w:color="auto"/>
                                                                                                <w:right w:val="none" w:sz="0" w:space="0" w:color="auto"/>
                                                                                              </w:divBdr>
                                                                                              <w:divsChild>
                                                                                                <w:div w:id="1788349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67868723">
      <w:bodyDiv w:val="1"/>
      <w:marLeft w:val="0"/>
      <w:marRight w:val="0"/>
      <w:marTop w:val="0"/>
      <w:marBottom w:val="0"/>
      <w:divBdr>
        <w:top w:val="none" w:sz="0" w:space="0" w:color="auto"/>
        <w:left w:val="none" w:sz="0" w:space="0" w:color="auto"/>
        <w:bottom w:val="none" w:sz="0" w:space="0" w:color="auto"/>
        <w:right w:val="none" w:sz="0" w:space="0" w:color="auto"/>
      </w:divBdr>
    </w:div>
    <w:div w:id="1867938226">
      <w:bodyDiv w:val="1"/>
      <w:marLeft w:val="0"/>
      <w:marRight w:val="0"/>
      <w:marTop w:val="0"/>
      <w:marBottom w:val="0"/>
      <w:divBdr>
        <w:top w:val="none" w:sz="0" w:space="0" w:color="auto"/>
        <w:left w:val="none" w:sz="0" w:space="0" w:color="auto"/>
        <w:bottom w:val="none" w:sz="0" w:space="0" w:color="auto"/>
        <w:right w:val="none" w:sz="0" w:space="0" w:color="auto"/>
      </w:divBdr>
    </w:div>
    <w:div w:id="1869641763">
      <w:bodyDiv w:val="1"/>
      <w:marLeft w:val="0"/>
      <w:marRight w:val="0"/>
      <w:marTop w:val="0"/>
      <w:marBottom w:val="0"/>
      <w:divBdr>
        <w:top w:val="none" w:sz="0" w:space="0" w:color="auto"/>
        <w:left w:val="none" w:sz="0" w:space="0" w:color="auto"/>
        <w:bottom w:val="none" w:sz="0" w:space="0" w:color="auto"/>
        <w:right w:val="none" w:sz="0" w:space="0" w:color="auto"/>
      </w:divBdr>
    </w:div>
    <w:div w:id="1876506133">
      <w:bodyDiv w:val="1"/>
      <w:marLeft w:val="0"/>
      <w:marRight w:val="0"/>
      <w:marTop w:val="0"/>
      <w:marBottom w:val="0"/>
      <w:divBdr>
        <w:top w:val="none" w:sz="0" w:space="0" w:color="auto"/>
        <w:left w:val="none" w:sz="0" w:space="0" w:color="auto"/>
        <w:bottom w:val="none" w:sz="0" w:space="0" w:color="auto"/>
        <w:right w:val="none" w:sz="0" w:space="0" w:color="auto"/>
      </w:divBdr>
    </w:div>
    <w:div w:id="1877428040">
      <w:bodyDiv w:val="1"/>
      <w:marLeft w:val="0"/>
      <w:marRight w:val="0"/>
      <w:marTop w:val="0"/>
      <w:marBottom w:val="0"/>
      <w:divBdr>
        <w:top w:val="none" w:sz="0" w:space="0" w:color="auto"/>
        <w:left w:val="none" w:sz="0" w:space="0" w:color="auto"/>
        <w:bottom w:val="none" w:sz="0" w:space="0" w:color="auto"/>
        <w:right w:val="none" w:sz="0" w:space="0" w:color="auto"/>
      </w:divBdr>
    </w:div>
    <w:div w:id="1879312728">
      <w:bodyDiv w:val="1"/>
      <w:marLeft w:val="0"/>
      <w:marRight w:val="0"/>
      <w:marTop w:val="0"/>
      <w:marBottom w:val="0"/>
      <w:divBdr>
        <w:top w:val="none" w:sz="0" w:space="0" w:color="auto"/>
        <w:left w:val="none" w:sz="0" w:space="0" w:color="auto"/>
        <w:bottom w:val="none" w:sz="0" w:space="0" w:color="auto"/>
        <w:right w:val="none" w:sz="0" w:space="0" w:color="auto"/>
      </w:divBdr>
      <w:divsChild>
        <w:div w:id="1567522167">
          <w:marLeft w:val="0"/>
          <w:marRight w:val="0"/>
          <w:marTop w:val="0"/>
          <w:marBottom w:val="0"/>
          <w:divBdr>
            <w:top w:val="none" w:sz="0" w:space="0" w:color="auto"/>
            <w:left w:val="none" w:sz="0" w:space="0" w:color="auto"/>
            <w:bottom w:val="none" w:sz="0" w:space="0" w:color="auto"/>
            <w:right w:val="none" w:sz="0" w:space="0" w:color="auto"/>
          </w:divBdr>
          <w:divsChild>
            <w:div w:id="1995257862">
              <w:marLeft w:val="0"/>
              <w:marRight w:val="0"/>
              <w:marTop w:val="0"/>
              <w:marBottom w:val="0"/>
              <w:divBdr>
                <w:top w:val="none" w:sz="0" w:space="0" w:color="auto"/>
                <w:left w:val="none" w:sz="0" w:space="0" w:color="auto"/>
                <w:bottom w:val="none" w:sz="0" w:space="0" w:color="auto"/>
                <w:right w:val="none" w:sz="0" w:space="0" w:color="auto"/>
              </w:divBdr>
              <w:divsChild>
                <w:div w:id="266010907">
                  <w:marLeft w:val="0"/>
                  <w:marRight w:val="75"/>
                  <w:marTop w:val="75"/>
                  <w:marBottom w:val="0"/>
                  <w:divBdr>
                    <w:top w:val="none" w:sz="0" w:space="0" w:color="auto"/>
                    <w:left w:val="none" w:sz="0" w:space="0" w:color="auto"/>
                    <w:bottom w:val="none" w:sz="0" w:space="0" w:color="auto"/>
                    <w:right w:val="none" w:sz="0" w:space="0" w:color="auto"/>
                  </w:divBdr>
                  <w:divsChild>
                    <w:div w:id="473833408">
                      <w:marLeft w:val="0"/>
                      <w:marRight w:val="0"/>
                      <w:marTop w:val="0"/>
                      <w:marBottom w:val="0"/>
                      <w:divBdr>
                        <w:top w:val="none" w:sz="0" w:space="0" w:color="auto"/>
                        <w:left w:val="none" w:sz="0" w:space="0" w:color="auto"/>
                        <w:bottom w:val="none" w:sz="0" w:space="0" w:color="auto"/>
                        <w:right w:val="none" w:sz="0" w:space="0" w:color="auto"/>
                      </w:divBdr>
                      <w:divsChild>
                        <w:div w:id="590745351">
                          <w:marLeft w:val="0"/>
                          <w:marRight w:val="0"/>
                          <w:marTop w:val="0"/>
                          <w:marBottom w:val="75"/>
                          <w:divBdr>
                            <w:top w:val="none" w:sz="0" w:space="0" w:color="auto"/>
                            <w:left w:val="none" w:sz="0" w:space="0" w:color="auto"/>
                            <w:bottom w:val="none" w:sz="0" w:space="0" w:color="auto"/>
                            <w:right w:val="none" w:sz="0" w:space="0" w:color="auto"/>
                          </w:divBdr>
                          <w:divsChild>
                            <w:div w:id="643700431">
                              <w:marLeft w:val="0"/>
                              <w:marRight w:val="0"/>
                              <w:marTop w:val="0"/>
                              <w:marBottom w:val="0"/>
                              <w:divBdr>
                                <w:top w:val="none" w:sz="0" w:space="0" w:color="auto"/>
                                <w:left w:val="none" w:sz="0" w:space="0" w:color="auto"/>
                                <w:bottom w:val="none" w:sz="0" w:space="0" w:color="auto"/>
                                <w:right w:val="none" w:sz="0" w:space="0" w:color="auto"/>
                              </w:divBdr>
                              <w:divsChild>
                                <w:div w:id="261451331">
                                  <w:marLeft w:val="0"/>
                                  <w:marRight w:val="0"/>
                                  <w:marTop w:val="0"/>
                                  <w:marBottom w:val="0"/>
                                  <w:divBdr>
                                    <w:top w:val="none" w:sz="0" w:space="0" w:color="auto"/>
                                    <w:left w:val="none" w:sz="0" w:space="0" w:color="auto"/>
                                    <w:bottom w:val="none" w:sz="0" w:space="0" w:color="auto"/>
                                    <w:right w:val="none" w:sz="0" w:space="0" w:color="auto"/>
                                  </w:divBdr>
                                  <w:divsChild>
                                    <w:div w:id="465007104">
                                      <w:marLeft w:val="0"/>
                                      <w:marRight w:val="0"/>
                                      <w:marTop w:val="0"/>
                                      <w:marBottom w:val="0"/>
                                      <w:divBdr>
                                        <w:top w:val="none" w:sz="0" w:space="0" w:color="auto"/>
                                        <w:left w:val="none" w:sz="0" w:space="0" w:color="auto"/>
                                        <w:bottom w:val="none" w:sz="0" w:space="0" w:color="auto"/>
                                        <w:right w:val="none" w:sz="0" w:space="0" w:color="auto"/>
                                      </w:divBdr>
                                      <w:divsChild>
                                        <w:div w:id="1390228871">
                                          <w:marLeft w:val="0"/>
                                          <w:marRight w:val="0"/>
                                          <w:marTop w:val="0"/>
                                          <w:marBottom w:val="0"/>
                                          <w:divBdr>
                                            <w:top w:val="none" w:sz="0" w:space="0" w:color="auto"/>
                                            <w:left w:val="none" w:sz="0" w:space="0" w:color="auto"/>
                                            <w:bottom w:val="none" w:sz="0" w:space="0" w:color="auto"/>
                                            <w:right w:val="none" w:sz="0" w:space="0" w:color="auto"/>
                                          </w:divBdr>
                                          <w:divsChild>
                                            <w:div w:id="537281413">
                                              <w:marLeft w:val="0"/>
                                              <w:marRight w:val="0"/>
                                              <w:marTop w:val="0"/>
                                              <w:marBottom w:val="0"/>
                                              <w:divBdr>
                                                <w:top w:val="none" w:sz="0" w:space="0" w:color="auto"/>
                                                <w:left w:val="none" w:sz="0" w:space="0" w:color="auto"/>
                                                <w:bottom w:val="none" w:sz="0" w:space="0" w:color="auto"/>
                                                <w:right w:val="none" w:sz="0" w:space="0" w:color="auto"/>
                                              </w:divBdr>
                                              <w:divsChild>
                                                <w:div w:id="1247418861">
                                                  <w:marLeft w:val="0"/>
                                                  <w:marRight w:val="0"/>
                                                  <w:marTop w:val="0"/>
                                                  <w:marBottom w:val="0"/>
                                                  <w:divBdr>
                                                    <w:top w:val="none" w:sz="0" w:space="0" w:color="auto"/>
                                                    <w:left w:val="none" w:sz="0" w:space="0" w:color="auto"/>
                                                    <w:bottom w:val="none" w:sz="0" w:space="0" w:color="auto"/>
                                                    <w:right w:val="none" w:sz="0" w:space="0" w:color="auto"/>
                                                  </w:divBdr>
                                                  <w:divsChild>
                                                    <w:div w:id="235286630">
                                                      <w:marLeft w:val="0"/>
                                                      <w:marRight w:val="0"/>
                                                      <w:marTop w:val="0"/>
                                                      <w:marBottom w:val="0"/>
                                                      <w:divBdr>
                                                        <w:top w:val="none" w:sz="0" w:space="0" w:color="auto"/>
                                                        <w:left w:val="none" w:sz="0" w:space="0" w:color="auto"/>
                                                        <w:bottom w:val="none" w:sz="0" w:space="0" w:color="auto"/>
                                                        <w:right w:val="none" w:sz="0" w:space="0" w:color="auto"/>
                                                      </w:divBdr>
                                                      <w:divsChild>
                                                        <w:div w:id="1550534605">
                                                          <w:marLeft w:val="0"/>
                                                          <w:marRight w:val="0"/>
                                                          <w:marTop w:val="0"/>
                                                          <w:marBottom w:val="0"/>
                                                          <w:divBdr>
                                                            <w:top w:val="none" w:sz="0" w:space="0" w:color="auto"/>
                                                            <w:left w:val="none" w:sz="0" w:space="0" w:color="auto"/>
                                                            <w:bottom w:val="none" w:sz="0" w:space="0" w:color="auto"/>
                                                            <w:right w:val="none" w:sz="0" w:space="0" w:color="auto"/>
                                                          </w:divBdr>
                                                          <w:divsChild>
                                                            <w:div w:id="893852473">
                                                              <w:marLeft w:val="0"/>
                                                              <w:marRight w:val="0"/>
                                                              <w:marTop w:val="0"/>
                                                              <w:marBottom w:val="0"/>
                                                              <w:divBdr>
                                                                <w:top w:val="none" w:sz="0" w:space="0" w:color="auto"/>
                                                                <w:left w:val="none" w:sz="0" w:space="0" w:color="auto"/>
                                                                <w:bottom w:val="none" w:sz="0" w:space="0" w:color="auto"/>
                                                                <w:right w:val="none" w:sz="0" w:space="0" w:color="auto"/>
                                                              </w:divBdr>
                                                              <w:divsChild>
                                                                <w:div w:id="1773473881">
                                                                  <w:marLeft w:val="0"/>
                                                                  <w:marRight w:val="0"/>
                                                                  <w:marTop w:val="0"/>
                                                                  <w:marBottom w:val="0"/>
                                                                  <w:divBdr>
                                                                    <w:top w:val="none" w:sz="0" w:space="0" w:color="auto"/>
                                                                    <w:left w:val="none" w:sz="0" w:space="0" w:color="auto"/>
                                                                    <w:bottom w:val="none" w:sz="0" w:space="0" w:color="auto"/>
                                                                    <w:right w:val="none" w:sz="0" w:space="0" w:color="auto"/>
                                                                  </w:divBdr>
                                                                  <w:divsChild>
                                                                    <w:div w:id="863596661">
                                                                      <w:marLeft w:val="0"/>
                                                                      <w:marRight w:val="0"/>
                                                                      <w:marTop w:val="0"/>
                                                                      <w:marBottom w:val="0"/>
                                                                      <w:divBdr>
                                                                        <w:top w:val="none" w:sz="0" w:space="0" w:color="auto"/>
                                                                        <w:left w:val="none" w:sz="0" w:space="0" w:color="auto"/>
                                                                        <w:bottom w:val="none" w:sz="0" w:space="0" w:color="auto"/>
                                                                        <w:right w:val="none" w:sz="0" w:space="0" w:color="auto"/>
                                                                      </w:divBdr>
                                                                      <w:divsChild>
                                                                        <w:div w:id="1455102045">
                                                                          <w:marLeft w:val="0"/>
                                                                          <w:marRight w:val="0"/>
                                                                          <w:marTop w:val="0"/>
                                                                          <w:marBottom w:val="0"/>
                                                                          <w:divBdr>
                                                                            <w:top w:val="none" w:sz="0" w:space="0" w:color="auto"/>
                                                                            <w:left w:val="none" w:sz="0" w:space="0" w:color="auto"/>
                                                                            <w:bottom w:val="none" w:sz="0" w:space="0" w:color="auto"/>
                                                                            <w:right w:val="none" w:sz="0" w:space="0" w:color="auto"/>
                                                                          </w:divBdr>
                                                                          <w:divsChild>
                                                                            <w:div w:id="911238500">
                                                                              <w:marLeft w:val="0"/>
                                                                              <w:marRight w:val="0"/>
                                                                              <w:marTop w:val="0"/>
                                                                              <w:marBottom w:val="0"/>
                                                                              <w:divBdr>
                                                                                <w:top w:val="none" w:sz="0" w:space="0" w:color="auto"/>
                                                                                <w:left w:val="none" w:sz="0" w:space="0" w:color="auto"/>
                                                                                <w:bottom w:val="none" w:sz="0" w:space="0" w:color="auto"/>
                                                                                <w:right w:val="none" w:sz="0" w:space="0" w:color="auto"/>
                                                                              </w:divBdr>
                                                                              <w:divsChild>
                                                                                <w:div w:id="1777366409">
                                                                                  <w:marLeft w:val="0"/>
                                                                                  <w:marRight w:val="0"/>
                                                                                  <w:marTop w:val="0"/>
                                                                                  <w:marBottom w:val="0"/>
                                                                                  <w:divBdr>
                                                                                    <w:top w:val="none" w:sz="0" w:space="0" w:color="auto"/>
                                                                                    <w:left w:val="none" w:sz="0" w:space="0" w:color="auto"/>
                                                                                    <w:bottom w:val="none" w:sz="0" w:space="0" w:color="auto"/>
                                                                                    <w:right w:val="none" w:sz="0" w:space="0" w:color="auto"/>
                                                                                  </w:divBdr>
                                                                                  <w:divsChild>
                                                                                    <w:div w:id="913978628">
                                                                                      <w:marLeft w:val="0"/>
                                                                                      <w:marRight w:val="0"/>
                                                                                      <w:marTop w:val="0"/>
                                                                                      <w:marBottom w:val="0"/>
                                                                                      <w:divBdr>
                                                                                        <w:top w:val="none" w:sz="0" w:space="0" w:color="auto"/>
                                                                                        <w:left w:val="none" w:sz="0" w:space="0" w:color="auto"/>
                                                                                        <w:bottom w:val="none" w:sz="0" w:space="0" w:color="auto"/>
                                                                                        <w:right w:val="none" w:sz="0" w:space="0" w:color="auto"/>
                                                                                      </w:divBdr>
                                                                                      <w:divsChild>
                                                                                        <w:div w:id="1043018453">
                                                                                          <w:marLeft w:val="0"/>
                                                                                          <w:marRight w:val="0"/>
                                                                                          <w:marTop w:val="0"/>
                                                                                          <w:marBottom w:val="0"/>
                                                                                          <w:divBdr>
                                                                                            <w:top w:val="none" w:sz="0" w:space="0" w:color="auto"/>
                                                                                            <w:left w:val="none" w:sz="0" w:space="0" w:color="auto"/>
                                                                                            <w:bottom w:val="none" w:sz="0" w:space="0" w:color="auto"/>
                                                                                            <w:right w:val="none" w:sz="0" w:space="0" w:color="auto"/>
                                                                                          </w:divBdr>
                                                                                          <w:divsChild>
                                                                                            <w:div w:id="253174671">
                                                                                              <w:marLeft w:val="0"/>
                                                                                              <w:marRight w:val="0"/>
                                                                                              <w:marTop w:val="0"/>
                                                                                              <w:marBottom w:val="0"/>
                                                                                              <w:divBdr>
                                                                                                <w:top w:val="none" w:sz="0" w:space="0" w:color="auto"/>
                                                                                                <w:left w:val="none" w:sz="0" w:space="0" w:color="auto"/>
                                                                                                <w:bottom w:val="none" w:sz="0" w:space="0" w:color="auto"/>
                                                                                                <w:right w:val="none" w:sz="0" w:space="0" w:color="auto"/>
                                                                                              </w:divBdr>
                                                                                              <w:divsChild>
                                                                                                <w:div w:id="647829846">
                                                                                                  <w:marLeft w:val="0"/>
                                                                                                  <w:marRight w:val="0"/>
                                                                                                  <w:marTop w:val="0"/>
                                                                                                  <w:marBottom w:val="0"/>
                                                                                                  <w:divBdr>
                                                                                                    <w:top w:val="none" w:sz="0" w:space="0" w:color="auto"/>
                                                                                                    <w:left w:val="none" w:sz="0" w:space="0" w:color="auto"/>
                                                                                                    <w:bottom w:val="none" w:sz="0" w:space="0" w:color="auto"/>
                                                                                                    <w:right w:val="none" w:sz="0" w:space="0" w:color="auto"/>
                                                                                                  </w:divBdr>
                                                                                                  <w:divsChild>
                                                                                                    <w:div w:id="714234773">
                                                                                                      <w:marLeft w:val="0"/>
                                                                                                      <w:marRight w:val="0"/>
                                                                                                      <w:marTop w:val="0"/>
                                                                                                      <w:marBottom w:val="0"/>
                                                                                                      <w:divBdr>
                                                                                                        <w:top w:val="none" w:sz="0" w:space="0" w:color="auto"/>
                                                                                                        <w:left w:val="none" w:sz="0" w:space="0" w:color="auto"/>
                                                                                                        <w:bottom w:val="none" w:sz="0" w:space="0" w:color="auto"/>
                                                                                                        <w:right w:val="none" w:sz="0" w:space="0" w:color="auto"/>
                                                                                                      </w:divBdr>
                                                                                                    </w:div>
                                                                                                    <w:div w:id="2027559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80631442">
      <w:bodyDiv w:val="1"/>
      <w:marLeft w:val="0"/>
      <w:marRight w:val="0"/>
      <w:marTop w:val="0"/>
      <w:marBottom w:val="0"/>
      <w:divBdr>
        <w:top w:val="none" w:sz="0" w:space="0" w:color="auto"/>
        <w:left w:val="none" w:sz="0" w:space="0" w:color="auto"/>
        <w:bottom w:val="none" w:sz="0" w:space="0" w:color="auto"/>
        <w:right w:val="none" w:sz="0" w:space="0" w:color="auto"/>
      </w:divBdr>
    </w:div>
    <w:div w:id="1881548167">
      <w:bodyDiv w:val="1"/>
      <w:marLeft w:val="0"/>
      <w:marRight w:val="0"/>
      <w:marTop w:val="0"/>
      <w:marBottom w:val="0"/>
      <w:divBdr>
        <w:top w:val="none" w:sz="0" w:space="0" w:color="auto"/>
        <w:left w:val="none" w:sz="0" w:space="0" w:color="auto"/>
        <w:bottom w:val="none" w:sz="0" w:space="0" w:color="auto"/>
        <w:right w:val="none" w:sz="0" w:space="0" w:color="auto"/>
      </w:divBdr>
    </w:div>
    <w:div w:id="1884708453">
      <w:bodyDiv w:val="1"/>
      <w:marLeft w:val="0"/>
      <w:marRight w:val="0"/>
      <w:marTop w:val="0"/>
      <w:marBottom w:val="0"/>
      <w:divBdr>
        <w:top w:val="none" w:sz="0" w:space="0" w:color="auto"/>
        <w:left w:val="none" w:sz="0" w:space="0" w:color="auto"/>
        <w:bottom w:val="none" w:sz="0" w:space="0" w:color="auto"/>
        <w:right w:val="none" w:sz="0" w:space="0" w:color="auto"/>
      </w:divBdr>
    </w:div>
    <w:div w:id="1884948931">
      <w:bodyDiv w:val="1"/>
      <w:marLeft w:val="0"/>
      <w:marRight w:val="0"/>
      <w:marTop w:val="0"/>
      <w:marBottom w:val="0"/>
      <w:divBdr>
        <w:top w:val="none" w:sz="0" w:space="0" w:color="auto"/>
        <w:left w:val="none" w:sz="0" w:space="0" w:color="auto"/>
        <w:bottom w:val="none" w:sz="0" w:space="0" w:color="auto"/>
        <w:right w:val="none" w:sz="0" w:space="0" w:color="auto"/>
      </w:divBdr>
    </w:div>
    <w:div w:id="1885485807">
      <w:bodyDiv w:val="1"/>
      <w:marLeft w:val="0"/>
      <w:marRight w:val="0"/>
      <w:marTop w:val="0"/>
      <w:marBottom w:val="0"/>
      <w:divBdr>
        <w:top w:val="none" w:sz="0" w:space="0" w:color="auto"/>
        <w:left w:val="none" w:sz="0" w:space="0" w:color="auto"/>
        <w:bottom w:val="none" w:sz="0" w:space="0" w:color="auto"/>
        <w:right w:val="none" w:sz="0" w:space="0" w:color="auto"/>
      </w:divBdr>
    </w:div>
    <w:div w:id="1886213529">
      <w:bodyDiv w:val="1"/>
      <w:marLeft w:val="0"/>
      <w:marRight w:val="0"/>
      <w:marTop w:val="0"/>
      <w:marBottom w:val="0"/>
      <w:divBdr>
        <w:top w:val="none" w:sz="0" w:space="0" w:color="auto"/>
        <w:left w:val="none" w:sz="0" w:space="0" w:color="auto"/>
        <w:bottom w:val="none" w:sz="0" w:space="0" w:color="auto"/>
        <w:right w:val="none" w:sz="0" w:space="0" w:color="auto"/>
      </w:divBdr>
    </w:div>
    <w:div w:id="1887908463">
      <w:bodyDiv w:val="1"/>
      <w:marLeft w:val="0"/>
      <w:marRight w:val="0"/>
      <w:marTop w:val="0"/>
      <w:marBottom w:val="0"/>
      <w:divBdr>
        <w:top w:val="none" w:sz="0" w:space="0" w:color="auto"/>
        <w:left w:val="none" w:sz="0" w:space="0" w:color="auto"/>
        <w:bottom w:val="none" w:sz="0" w:space="0" w:color="auto"/>
        <w:right w:val="none" w:sz="0" w:space="0" w:color="auto"/>
      </w:divBdr>
    </w:div>
    <w:div w:id="1890874911">
      <w:bodyDiv w:val="1"/>
      <w:marLeft w:val="0"/>
      <w:marRight w:val="0"/>
      <w:marTop w:val="0"/>
      <w:marBottom w:val="0"/>
      <w:divBdr>
        <w:top w:val="none" w:sz="0" w:space="0" w:color="auto"/>
        <w:left w:val="none" w:sz="0" w:space="0" w:color="auto"/>
        <w:bottom w:val="none" w:sz="0" w:space="0" w:color="auto"/>
        <w:right w:val="none" w:sz="0" w:space="0" w:color="auto"/>
      </w:divBdr>
    </w:div>
    <w:div w:id="1893031617">
      <w:bodyDiv w:val="1"/>
      <w:marLeft w:val="0"/>
      <w:marRight w:val="0"/>
      <w:marTop w:val="0"/>
      <w:marBottom w:val="0"/>
      <w:divBdr>
        <w:top w:val="none" w:sz="0" w:space="0" w:color="auto"/>
        <w:left w:val="none" w:sz="0" w:space="0" w:color="auto"/>
        <w:bottom w:val="none" w:sz="0" w:space="0" w:color="auto"/>
        <w:right w:val="none" w:sz="0" w:space="0" w:color="auto"/>
      </w:divBdr>
    </w:div>
    <w:div w:id="1893883992">
      <w:bodyDiv w:val="1"/>
      <w:marLeft w:val="0"/>
      <w:marRight w:val="0"/>
      <w:marTop w:val="0"/>
      <w:marBottom w:val="0"/>
      <w:divBdr>
        <w:top w:val="none" w:sz="0" w:space="0" w:color="auto"/>
        <w:left w:val="none" w:sz="0" w:space="0" w:color="auto"/>
        <w:bottom w:val="none" w:sz="0" w:space="0" w:color="auto"/>
        <w:right w:val="none" w:sz="0" w:space="0" w:color="auto"/>
      </w:divBdr>
    </w:div>
    <w:div w:id="1894004158">
      <w:bodyDiv w:val="1"/>
      <w:marLeft w:val="0"/>
      <w:marRight w:val="0"/>
      <w:marTop w:val="0"/>
      <w:marBottom w:val="0"/>
      <w:divBdr>
        <w:top w:val="none" w:sz="0" w:space="0" w:color="auto"/>
        <w:left w:val="none" w:sz="0" w:space="0" w:color="auto"/>
        <w:bottom w:val="none" w:sz="0" w:space="0" w:color="auto"/>
        <w:right w:val="none" w:sz="0" w:space="0" w:color="auto"/>
      </w:divBdr>
    </w:div>
    <w:div w:id="1898591817">
      <w:bodyDiv w:val="1"/>
      <w:marLeft w:val="0"/>
      <w:marRight w:val="0"/>
      <w:marTop w:val="0"/>
      <w:marBottom w:val="0"/>
      <w:divBdr>
        <w:top w:val="none" w:sz="0" w:space="0" w:color="auto"/>
        <w:left w:val="none" w:sz="0" w:space="0" w:color="auto"/>
        <w:bottom w:val="none" w:sz="0" w:space="0" w:color="auto"/>
        <w:right w:val="none" w:sz="0" w:space="0" w:color="auto"/>
      </w:divBdr>
    </w:div>
    <w:div w:id="1898741124">
      <w:bodyDiv w:val="1"/>
      <w:marLeft w:val="0"/>
      <w:marRight w:val="0"/>
      <w:marTop w:val="0"/>
      <w:marBottom w:val="0"/>
      <w:divBdr>
        <w:top w:val="none" w:sz="0" w:space="0" w:color="auto"/>
        <w:left w:val="none" w:sz="0" w:space="0" w:color="auto"/>
        <w:bottom w:val="none" w:sz="0" w:space="0" w:color="auto"/>
        <w:right w:val="none" w:sz="0" w:space="0" w:color="auto"/>
      </w:divBdr>
    </w:div>
    <w:div w:id="1899051605">
      <w:bodyDiv w:val="1"/>
      <w:marLeft w:val="0"/>
      <w:marRight w:val="0"/>
      <w:marTop w:val="0"/>
      <w:marBottom w:val="0"/>
      <w:divBdr>
        <w:top w:val="none" w:sz="0" w:space="0" w:color="auto"/>
        <w:left w:val="none" w:sz="0" w:space="0" w:color="auto"/>
        <w:bottom w:val="none" w:sz="0" w:space="0" w:color="auto"/>
        <w:right w:val="none" w:sz="0" w:space="0" w:color="auto"/>
      </w:divBdr>
    </w:div>
    <w:div w:id="1899122843">
      <w:bodyDiv w:val="1"/>
      <w:marLeft w:val="0"/>
      <w:marRight w:val="0"/>
      <w:marTop w:val="0"/>
      <w:marBottom w:val="0"/>
      <w:divBdr>
        <w:top w:val="none" w:sz="0" w:space="0" w:color="auto"/>
        <w:left w:val="none" w:sz="0" w:space="0" w:color="auto"/>
        <w:bottom w:val="none" w:sz="0" w:space="0" w:color="auto"/>
        <w:right w:val="none" w:sz="0" w:space="0" w:color="auto"/>
      </w:divBdr>
    </w:div>
    <w:div w:id="1900169339">
      <w:bodyDiv w:val="1"/>
      <w:marLeft w:val="0"/>
      <w:marRight w:val="0"/>
      <w:marTop w:val="0"/>
      <w:marBottom w:val="0"/>
      <w:divBdr>
        <w:top w:val="none" w:sz="0" w:space="0" w:color="auto"/>
        <w:left w:val="none" w:sz="0" w:space="0" w:color="auto"/>
        <w:bottom w:val="none" w:sz="0" w:space="0" w:color="auto"/>
        <w:right w:val="none" w:sz="0" w:space="0" w:color="auto"/>
      </w:divBdr>
    </w:div>
    <w:div w:id="1900748274">
      <w:bodyDiv w:val="1"/>
      <w:marLeft w:val="0"/>
      <w:marRight w:val="0"/>
      <w:marTop w:val="0"/>
      <w:marBottom w:val="0"/>
      <w:divBdr>
        <w:top w:val="none" w:sz="0" w:space="0" w:color="auto"/>
        <w:left w:val="none" w:sz="0" w:space="0" w:color="auto"/>
        <w:bottom w:val="none" w:sz="0" w:space="0" w:color="auto"/>
        <w:right w:val="none" w:sz="0" w:space="0" w:color="auto"/>
      </w:divBdr>
    </w:div>
    <w:div w:id="1901748781">
      <w:bodyDiv w:val="1"/>
      <w:marLeft w:val="0"/>
      <w:marRight w:val="0"/>
      <w:marTop w:val="0"/>
      <w:marBottom w:val="0"/>
      <w:divBdr>
        <w:top w:val="none" w:sz="0" w:space="0" w:color="auto"/>
        <w:left w:val="none" w:sz="0" w:space="0" w:color="auto"/>
        <w:bottom w:val="none" w:sz="0" w:space="0" w:color="auto"/>
        <w:right w:val="none" w:sz="0" w:space="0" w:color="auto"/>
      </w:divBdr>
    </w:div>
    <w:div w:id="1902666560">
      <w:bodyDiv w:val="1"/>
      <w:marLeft w:val="0"/>
      <w:marRight w:val="0"/>
      <w:marTop w:val="0"/>
      <w:marBottom w:val="0"/>
      <w:divBdr>
        <w:top w:val="none" w:sz="0" w:space="0" w:color="auto"/>
        <w:left w:val="none" w:sz="0" w:space="0" w:color="auto"/>
        <w:bottom w:val="none" w:sz="0" w:space="0" w:color="auto"/>
        <w:right w:val="none" w:sz="0" w:space="0" w:color="auto"/>
      </w:divBdr>
    </w:div>
    <w:div w:id="1903756755">
      <w:bodyDiv w:val="1"/>
      <w:marLeft w:val="0"/>
      <w:marRight w:val="0"/>
      <w:marTop w:val="0"/>
      <w:marBottom w:val="0"/>
      <w:divBdr>
        <w:top w:val="none" w:sz="0" w:space="0" w:color="auto"/>
        <w:left w:val="none" w:sz="0" w:space="0" w:color="auto"/>
        <w:bottom w:val="none" w:sz="0" w:space="0" w:color="auto"/>
        <w:right w:val="none" w:sz="0" w:space="0" w:color="auto"/>
      </w:divBdr>
    </w:div>
    <w:div w:id="1906144450">
      <w:bodyDiv w:val="1"/>
      <w:marLeft w:val="0"/>
      <w:marRight w:val="0"/>
      <w:marTop w:val="0"/>
      <w:marBottom w:val="0"/>
      <w:divBdr>
        <w:top w:val="none" w:sz="0" w:space="0" w:color="auto"/>
        <w:left w:val="none" w:sz="0" w:space="0" w:color="auto"/>
        <w:bottom w:val="none" w:sz="0" w:space="0" w:color="auto"/>
        <w:right w:val="none" w:sz="0" w:space="0" w:color="auto"/>
      </w:divBdr>
    </w:div>
    <w:div w:id="1907449483">
      <w:bodyDiv w:val="1"/>
      <w:marLeft w:val="0"/>
      <w:marRight w:val="0"/>
      <w:marTop w:val="0"/>
      <w:marBottom w:val="0"/>
      <w:divBdr>
        <w:top w:val="none" w:sz="0" w:space="0" w:color="auto"/>
        <w:left w:val="none" w:sz="0" w:space="0" w:color="auto"/>
        <w:bottom w:val="none" w:sz="0" w:space="0" w:color="auto"/>
        <w:right w:val="none" w:sz="0" w:space="0" w:color="auto"/>
      </w:divBdr>
    </w:div>
    <w:div w:id="1907521363">
      <w:bodyDiv w:val="1"/>
      <w:marLeft w:val="0"/>
      <w:marRight w:val="0"/>
      <w:marTop w:val="0"/>
      <w:marBottom w:val="0"/>
      <w:divBdr>
        <w:top w:val="none" w:sz="0" w:space="0" w:color="auto"/>
        <w:left w:val="none" w:sz="0" w:space="0" w:color="auto"/>
        <w:bottom w:val="none" w:sz="0" w:space="0" w:color="auto"/>
        <w:right w:val="none" w:sz="0" w:space="0" w:color="auto"/>
      </w:divBdr>
    </w:div>
    <w:div w:id="1908490914">
      <w:bodyDiv w:val="1"/>
      <w:marLeft w:val="0"/>
      <w:marRight w:val="0"/>
      <w:marTop w:val="0"/>
      <w:marBottom w:val="0"/>
      <w:divBdr>
        <w:top w:val="none" w:sz="0" w:space="0" w:color="auto"/>
        <w:left w:val="none" w:sz="0" w:space="0" w:color="auto"/>
        <w:bottom w:val="none" w:sz="0" w:space="0" w:color="auto"/>
        <w:right w:val="none" w:sz="0" w:space="0" w:color="auto"/>
      </w:divBdr>
    </w:div>
    <w:div w:id="1913808848">
      <w:bodyDiv w:val="1"/>
      <w:marLeft w:val="0"/>
      <w:marRight w:val="0"/>
      <w:marTop w:val="0"/>
      <w:marBottom w:val="0"/>
      <w:divBdr>
        <w:top w:val="none" w:sz="0" w:space="0" w:color="auto"/>
        <w:left w:val="none" w:sz="0" w:space="0" w:color="auto"/>
        <w:bottom w:val="none" w:sz="0" w:space="0" w:color="auto"/>
        <w:right w:val="none" w:sz="0" w:space="0" w:color="auto"/>
      </w:divBdr>
    </w:div>
    <w:div w:id="1924334621">
      <w:bodyDiv w:val="1"/>
      <w:marLeft w:val="0"/>
      <w:marRight w:val="0"/>
      <w:marTop w:val="0"/>
      <w:marBottom w:val="0"/>
      <w:divBdr>
        <w:top w:val="none" w:sz="0" w:space="0" w:color="auto"/>
        <w:left w:val="none" w:sz="0" w:space="0" w:color="auto"/>
        <w:bottom w:val="none" w:sz="0" w:space="0" w:color="auto"/>
        <w:right w:val="none" w:sz="0" w:space="0" w:color="auto"/>
      </w:divBdr>
    </w:div>
    <w:div w:id="1924530875">
      <w:bodyDiv w:val="1"/>
      <w:marLeft w:val="0"/>
      <w:marRight w:val="0"/>
      <w:marTop w:val="0"/>
      <w:marBottom w:val="0"/>
      <w:divBdr>
        <w:top w:val="none" w:sz="0" w:space="0" w:color="auto"/>
        <w:left w:val="none" w:sz="0" w:space="0" w:color="auto"/>
        <w:bottom w:val="none" w:sz="0" w:space="0" w:color="auto"/>
        <w:right w:val="none" w:sz="0" w:space="0" w:color="auto"/>
      </w:divBdr>
    </w:div>
    <w:div w:id="1927421028">
      <w:bodyDiv w:val="1"/>
      <w:marLeft w:val="0"/>
      <w:marRight w:val="0"/>
      <w:marTop w:val="0"/>
      <w:marBottom w:val="0"/>
      <w:divBdr>
        <w:top w:val="none" w:sz="0" w:space="0" w:color="auto"/>
        <w:left w:val="none" w:sz="0" w:space="0" w:color="auto"/>
        <w:bottom w:val="none" w:sz="0" w:space="0" w:color="auto"/>
        <w:right w:val="none" w:sz="0" w:space="0" w:color="auto"/>
      </w:divBdr>
    </w:div>
    <w:div w:id="1930891970">
      <w:bodyDiv w:val="1"/>
      <w:marLeft w:val="0"/>
      <w:marRight w:val="0"/>
      <w:marTop w:val="0"/>
      <w:marBottom w:val="0"/>
      <w:divBdr>
        <w:top w:val="none" w:sz="0" w:space="0" w:color="auto"/>
        <w:left w:val="none" w:sz="0" w:space="0" w:color="auto"/>
        <w:bottom w:val="none" w:sz="0" w:space="0" w:color="auto"/>
        <w:right w:val="none" w:sz="0" w:space="0" w:color="auto"/>
      </w:divBdr>
    </w:div>
    <w:div w:id="1931154843">
      <w:bodyDiv w:val="1"/>
      <w:marLeft w:val="0"/>
      <w:marRight w:val="0"/>
      <w:marTop w:val="0"/>
      <w:marBottom w:val="0"/>
      <w:divBdr>
        <w:top w:val="none" w:sz="0" w:space="0" w:color="auto"/>
        <w:left w:val="none" w:sz="0" w:space="0" w:color="auto"/>
        <w:bottom w:val="none" w:sz="0" w:space="0" w:color="auto"/>
        <w:right w:val="none" w:sz="0" w:space="0" w:color="auto"/>
      </w:divBdr>
    </w:div>
    <w:div w:id="1932352578">
      <w:bodyDiv w:val="1"/>
      <w:marLeft w:val="0"/>
      <w:marRight w:val="0"/>
      <w:marTop w:val="0"/>
      <w:marBottom w:val="0"/>
      <w:divBdr>
        <w:top w:val="none" w:sz="0" w:space="0" w:color="auto"/>
        <w:left w:val="none" w:sz="0" w:space="0" w:color="auto"/>
        <w:bottom w:val="none" w:sz="0" w:space="0" w:color="auto"/>
        <w:right w:val="none" w:sz="0" w:space="0" w:color="auto"/>
      </w:divBdr>
    </w:div>
    <w:div w:id="1932426995">
      <w:bodyDiv w:val="1"/>
      <w:marLeft w:val="0"/>
      <w:marRight w:val="0"/>
      <w:marTop w:val="0"/>
      <w:marBottom w:val="0"/>
      <w:divBdr>
        <w:top w:val="none" w:sz="0" w:space="0" w:color="auto"/>
        <w:left w:val="none" w:sz="0" w:space="0" w:color="auto"/>
        <w:bottom w:val="none" w:sz="0" w:space="0" w:color="auto"/>
        <w:right w:val="none" w:sz="0" w:space="0" w:color="auto"/>
      </w:divBdr>
    </w:div>
    <w:div w:id="1934360981">
      <w:bodyDiv w:val="1"/>
      <w:marLeft w:val="0"/>
      <w:marRight w:val="0"/>
      <w:marTop w:val="0"/>
      <w:marBottom w:val="0"/>
      <w:divBdr>
        <w:top w:val="none" w:sz="0" w:space="0" w:color="auto"/>
        <w:left w:val="none" w:sz="0" w:space="0" w:color="auto"/>
        <w:bottom w:val="none" w:sz="0" w:space="0" w:color="auto"/>
        <w:right w:val="none" w:sz="0" w:space="0" w:color="auto"/>
      </w:divBdr>
    </w:div>
    <w:div w:id="1935285491">
      <w:bodyDiv w:val="1"/>
      <w:marLeft w:val="0"/>
      <w:marRight w:val="0"/>
      <w:marTop w:val="0"/>
      <w:marBottom w:val="0"/>
      <w:divBdr>
        <w:top w:val="none" w:sz="0" w:space="0" w:color="auto"/>
        <w:left w:val="none" w:sz="0" w:space="0" w:color="auto"/>
        <w:bottom w:val="none" w:sz="0" w:space="0" w:color="auto"/>
        <w:right w:val="none" w:sz="0" w:space="0" w:color="auto"/>
      </w:divBdr>
    </w:div>
    <w:div w:id="1936816271">
      <w:bodyDiv w:val="1"/>
      <w:marLeft w:val="0"/>
      <w:marRight w:val="0"/>
      <w:marTop w:val="0"/>
      <w:marBottom w:val="0"/>
      <w:divBdr>
        <w:top w:val="none" w:sz="0" w:space="0" w:color="auto"/>
        <w:left w:val="none" w:sz="0" w:space="0" w:color="auto"/>
        <w:bottom w:val="none" w:sz="0" w:space="0" w:color="auto"/>
        <w:right w:val="none" w:sz="0" w:space="0" w:color="auto"/>
      </w:divBdr>
    </w:div>
    <w:div w:id="1937058570">
      <w:bodyDiv w:val="1"/>
      <w:marLeft w:val="0"/>
      <w:marRight w:val="0"/>
      <w:marTop w:val="0"/>
      <w:marBottom w:val="0"/>
      <w:divBdr>
        <w:top w:val="none" w:sz="0" w:space="0" w:color="auto"/>
        <w:left w:val="none" w:sz="0" w:space="0" w:color="auto"/>
        <w:bottom w:val="none" w:sz="0" w:space="0" w:color="auto"/>
        <w:right w:val="none" w:sz="0" w:space="0" w:color="auto"/>
      </w:divBdr>
    </w:div>
    <w:div w:id="1937248369">
      <w:bodyDiv w:val="1"/>
      <w:marLeft w:val="0"/>
      <w:marRight w:val="0"/>
      <w:marTop w:val="0"/>
      <w:marBottom w:val="0"/>
      <w:divBdr>
        <w:top w:val="none" w:sz="0" w:space="0" w:color="auto"/>
        <w:left w:val="none" w:sz="0" w:space="0" w:color="auto"/>
        <w:bottom w:val="none" w:sz="0" w:space="0" w:color="auto"/>
        <w:right w:val="none" w:sz="0" w:space="0" w:color="auto"/>
      </w:divBdr>
    </w:div>
    <w:div w:id="1937442072">
      <w:bodyDiv w:val="1"/>
      <w:marLeft w:val="0"/>
      <w:marRight w:val="0"/>
      <w:marTop w:val="0"/>
      <w:marBottom w:val="0"/>
      <w:divBdr>
        <w:top w:val="none" w:sz="0" w:space="0" w:color="auto"/>
        <w:left w:val="none" w:sz="0" w:space="0" w:color="auto"/>
        <w:bottom w:val="none" w:sz="0" w:space="0" w:color="auto"/>
        <w:right w:val="none" w:sz="0" w:space="0" w:color="auto"/>
      </w:divBdr>
    </w:div>
    <w:div w:id="1944799833">
      <w:bodyDiv w:val="1"/>
      <w:marLeft w:val="0"/>
      <w:marRight w:val="0"/>
      <w:marTop w:val="0"/>
      <w:marBottom w:val="0"/>
      <w:divBdr>
        <w:top w:val="none" w:sz="0" w:space="0" w:color="auto"/>
        <w:left w:val="none" w:sz="0" w:space="0" w:color="auto"/>
        <w:bottom w:val="none" w:sz="0" w:space="0" w:color="auto"/>
        <w:right w:val="none" w:sz="0" w:space="0" w:color="auto"/>
      </w:divBdr>
    </w:div>
    <w:div w:id="1944802951">
      <w:bodyDiv w:val="1"/>
      <w:marLeft w:val="0"/>
      <w:marRight w:val="0"/>
      <w:marTop w:val="0"/>
      <w:marBottom w:val="0"/>
      <w:divBdr>
        <w:top w:val="none" w:sz="0" w:space="0" w:color="auto"/>
        <w:left w:val="none" w:sz="0" w:space="0" w:color="auto"/>
        <w:bottom w:val="none" w:sz="0" w:space="0" w:color="auto"/>
        <w:right w:val="none" w:sz="0" w:space="0" w:color="auto"/>
      </w:divBdr>
    </w:div>
    <w:div w:id="1945140495">
      <w:bodyDiv w:val="1"/>
      <w:marLeft w:val="0"/>
      <w:marRight w:val="0"/>
      <w:marTop w:val="0"/>
      <w:marBottom w:val="0"/>
      <w:divBdr>
        <w:top w:val="none" w:sz="0" w:space="0" w:color="auto"/>
        <w:left w:val="none" w:sz="0" w:space="0" w:color="auto"/>
        <w:bottom w:val="none" w:sz="0" w:space="0" w:color="auto"/>
        <w:right w:val="none" w:sz="0" w:space="0" w:color="auto"/>
      </w:divBdr>
    </w:div>
    <w:div w:id="1950118185">
      <w:bodyDiv w:val="1"/>
      <w:marLeft w:val="0"/>
      <w:marRight w:val="0"/>
      <w:marTop w:val="0"/>
      <w:marBottom w:val="0"/>
      <w:divBdr>
        <w:top w:val="none" w:sz="0" w:space="0" w:color="auto"/>
        <w:left w:val="none" w:sz="0" w:space="0" w:color="auto"/>
        <w:bottom w:val="none" w:sz="0" w:space="0" w:color="auto"/>
        <w:right w:val="none" w:sz="0" w:space="0" w:color="auto"/>
      </w:divBdr>
    </w:div>
    <w:div w:id="1950818123">
      <w:bodyDiv w:val="1"/>
      <w:marLeft w:val="0"/>
      <w:marRight w:val="0"/>
      <w:marTop w:val="0"/>
      <w:marBottom w:val="0"/>
      <w:divBdr>
        <w:top w:val="none" w:sz="0" w:space="0" w:color="auto"/>
        <w:left w:val="none" w:sz="0" w:space="0" w:color="auto"/>
        <w:bottom w:val="none" w:sz="0" w:space="0" w:color="auto"/>
        <w:right w:val="none" w:sz="0" w:space="0" w:color="auto"/>
      </w:divBdr>
    </w:div>
    <w:div w:id="1950821285">
      <w:bodyDiv w:val="1"/>
      <w:marLeft w:val="0"/>
      <w:marRight w:val="0"/>
      <w:marTop w:val="0"/>
      <w:marBottom w:val="0"/>
      <w:divBdr>
        <w:top w:val="none" w:sz="0" w:space="0" w:color="auto"/>
        <w:left w:val="none" w:sz="0" w:space="0" w:color="auto"/>
        <w:bottom w:val="none" w:sz="0" w:space="0" w:color="auto"/>
        <w:right w:val="none" w:sz="0" w:space="0" w:color="auto"/>
      </w:divBdr>
    </w:div>
    <w:div w:id="1950889957">
      <w:bodyDiv w:val="1"/>
      <w:marLeft w:val="0"/>
      <w:marRight w:val="0"/>
      <w:marTop w:val="0"/>
      <w:marBottom w:val="0"/>
      <w:divBdr>
        <w:top w:val="none" w:sz="0" w:space="0" w:color="auto"/>
        <w:left w:val="none" w:sz="0" w:space="0" w:color="auto"/>
        <w:bottom w:val="none" w:sz="0" w:space="0" w:color="auto"/>
        <w:right w:val="none" w:sz="0" w:space="0" w:color="auto"/>
      </w:divBdr>
    </w:div>
    <w:div w:id="1953701314">
      <w:bodyDiv w:val="1"/>
      <w:marLeft w:val="0"/>
      <w:marRight w:val="0"/>
      <w:marTop w:val="0"/>
      <w:marBottom w:val="0"/>
      <w:divBdr>
        <w:top w:val="none" w:sz="0" w:space="0" w:color="auto"/>
        <w:left w:val="none" w:sz="0" w:space="0" w:color="auto"/>
        <w:bottom w:val="none" w:sz="0" w:space="0" w:color="auto"/>
        <w:right w:val="none" w:sz="0" w:space="0" w:color="auto"/>
      </w:divBdr>
    </w:div>
    <w:div w:id="1954435201">
      <w:bodyDiv w:val="1"/>
      <w:marLeft w:val="0"/>
      <w:marRight w:val="0"/>
      <w:marTop w:val="0"/>
      <w:marBottom w:val="0"/>
      <w:divBdr>
        <w:top w:val="none" w:sz="0" w:space="0" w:color="auto"/>
        <w:left w:val="none" w:sz="0" w:space="0" w:color="auto"/>
        <w:bottom w:val="none" w:sz="0" w:space="0" w:color="auto"/>
        <w:right w:val="none" w:sz="0" w:space="0" w:color="auto"/>
      </w:divBdr>
    </w:div>
    <w:div w:id="1954899905">
      <w:bodyDiv w:val="1"/>
      <w:marLeft w:val="0"/>
      <w:marRight w:val="0"/>
      <w:marTop w:val="0"/>
      <w:marBottom w:val="0"/>
      <w:divBdr>
        <w:top w:val="none" w:sz="0" w:space="0" w:color="auto"/>
        <w:left w:val="none" w:sz="0" w:space="0" w:color="auto"/>
        <w:bottom w:val="none" w:sz="0" w:space="0" w:color="auto"/>
        <w:right w:val="none" w:sz="0" w:space="0" w:color="auto"/>
      </w:divBdr>
    </w:div>
    <w:div w:id="1956711447">
      <w:bodyDiv w:val="1"/>
      <w:marLeft w:val="0"/>
      <w:marRight w:val="0"/>
      <w:marTop w:val="0"/>
      <w:marBottom w:val="0"/>
      <w:divBdr>
        <w:top w:val="none" w:sz="0" w:space="0" w:color="auto"/>
        <w:left w:val="none" w:sz="0" w:space="0" w:color="auto"/>
        <w:bottom w:val="none" w:sz="0" w:space="0" w:color="auto"/>
        <w:right w:val="none" w:sz="0" w:space="0" w:color="auto"/>
      </w:divBdr>
    </w:div>
    <w:div w:id="1959531337">
      <w:bodyDiv w:val="1"/>
      <w:marLeft w:val="0"/>
      <w:marRight w:val="0"/>
      <w:marTop w:val="0"/>
      <w:marBottom w:val="0"/>
      <w:divBdr>
        <w:top w:val="none" w:sz="0" w:space="0" w:color="auto"/>
        <w:left w:val="none" w:sz="0" w:space="0" w:color="auto"/>
        <w:bottom w:val="none" w:sz="0" w:space="0" w:color="auto"/>
        <w:right w:val="none" w:sz="0" w:space="0" w:color="auto"/>
      </w:divBdr>
    </w:div>
    <w:div w:id="1960791517">
      <w:bodyDiv w:val="1"/>
      <w:marLeft w:val="0"/>
      <w:marRight w:val="0"/>
      <w:marTop w:val="0"/>
      <w:marBottom w:val="0"/>
      <w:divBdr>
        <w:top w:val="none" w:sz="0" w:space="0" w:color="auto"/>
        <w:left w:val="none" w:sz="0" w:space="0" w:color="auto"/>
        <w:bottom w:val="none" w:sz="0" w:space="0" w:color="auto"/>
        <w:right w:val="none" w:sz="0" w:space="0" w:color="auto"/>
      </w:divBdr>
    </w:div>
    <w:div w:id="1962571239">
      <w:bodyDiv w:val="1"/>
      <w:marLeft w:val="0"/>
      <w:marRight w:val="0"/>
      <w:marTop w:val="0"/>
      <w:marBottom w:val="0"/>
      <w:divBdr>
        <w:top w:val="none" w:sz="0" w:space="0" w:color="auto"/>
        <w:left w:val="none" w:sz="0" w:space="0" w:color="auto"/>
        <w:bottom w:val="none" w:sz="0" w:space="0" w:color="auto"/>
        <w:right w:val="none" w:sz="0" w:space="0" w:color="auto"/>
      </w:divBdr>
    </w:div>
    <w:div w:id="1963923739">
      <w:bodyDiv w:val="1"/>
      <w:marLeft w:val="0"/>
      <w:marRight w:val="0"/>
      <w:marTop w:val="0"/>
      <w:marBottom w:val="0"/>
      <w:divBdr>
        <w:top w:val="none" w:sz="0" w:space="0" w:color="auto"/>
        <w:left w:val="none" w:sz="0" w:space="0" w:color="auto"/>
        <w:bottom w:val="none" w:sz="0" w:space="0" w:color="auto"/>
        <w:right w:val="none" w:sz="0" w:space="0" w:color="auto"/>
      </w:divBdr>
    </w:div>
    <w:div w:id="1965194673">
      <w:bodyDiv w:val="1"/>
      <w:marLeft w:val="0"/>
      <w:marRight w:val="0"/>
      <w:marTop w:val="0"/>
      <w:marBottom w:val="0"/>
      <w:divBdr>
        <w:top w:val="none" w:sz="0" w:space="0" w:color="auto"/>
        <w:left w:val="none" w:sz="0" w:space="0" w:color="auto"/>
        <w:bottom w:val="none" w:sz="0" w:space="0" w:color="auto"/>
        <w:right w:val="none" w:sz="0" w:space="0" w:color="auto"/>
      </w:divBdr>
    </w:div>
    <w:div w:id="1966305416">
      <w:bodyDiv w:val="1"/>
      <w:marLeft w:val="0"/>
      <w:marRight w:val="0"/>
      <w:marTop w:val="0"/>
      <w:marBottom w:val="0"/>
      <w:divBdr>
        <w:top w:val="none" w:sz="0" w:space="0" w:color="auto"/>
        <w:left w:val="none" w:sz="0" w:space="0" w:color="auto"/>
        <w:bottom w:val="none" w:sz="0" w:space="0" w:color="auto"/>
        <w:right w:val="none" w:sz="0" w:space="0" w:color="auto"/>
      </w:divBdr>
    </w:div>
    <w:div w:id="1966886077">
      <w:bodyDiv w:val="1"/>
      <w:marLeft w:val="0"/>
      <w:marRight w:val="0"/>
      <w:marTop w:val="0"/>
      <w:marBottom w:val="0"/>
      <w:divBdr>
        <w:top w:val="none" w:sz="0" w:space="0" w:color="auto"/>
        <w:left w:val="none" w:sz="0" w:space="0" w:color="auto"/>
        <w:bottom w:val="none" w:sz="0" w:space="0" w:color="auto"/>
        <w:right w:val="none" w:sz="0" w:space="0" w:color="auto"/>
      </w:divBdr>
    </w:div>
    <w:div w:id="1969238791">
      <w:bodyDiv w:val="1"/>
      <w:marLeft w:val="0"/>
      <w:marRight w:val="0"/>
      <w:marTop w:val="0"/>
      <w:marBottom w:val="0"/>
      <w:divBdr>
        <w:top w:val="none" w:sz="0" w:space="0" w:color="auto"/>
        <w:left w:val="none" w:sz="0" w:space="0" w:color="auto"/>
        <w:bottom w:val="none" w:sz="0" w:space="0" w:color="auto"/>
        <w:right w:val="none" w:sz="0" w:space="0" w:color="auto"/>
      </w:divBdr>
    </w:div>
    <w:div w:id="1969970925">
      <w:bodyDiv w:val="1"/>
      <w:marLeft w:val="0"/>
      <w:marRight w:val="0"/>
      <w:marTop w:val="0"/>
      <w:marBottom w:val="0"/>
      <w:divBdr>
        <w:top w:val="none" w:sz="0" w:space="0" w:color="auto"/>
        <w:left w:val="none" w:sz="0" w:space="0" w:color="auto"/>
        <w:bottom w:val="none" w:sz="0" w:space="0" w:color="auto"/>
        <w:right w:val="none" w:sz="0" w:space="0" w:color="auto"/>
      </w:divBdr>
    </w:div>
    <w:div w:id="1970280841">
      <w:bodyDiv w:val="1"/>
      <w:marLeft w:val="0"/>
      <w:marRight w:val="0"/>
      <w:marTop w:val="0"/>
      <w:marBottom w:val="0"/>
      <w:divBdr>
        <w:top w:val="none" w:sz="0" w:space="0" w:color="auto"/>
        <w:left w:val="none" w:sz="0" w:space="0" w:color="auto"/>
        <w:bottom w:val="none" w:sz="0" w:space="0" w:color="auto"/>
        <w:right w:val="none" w:sz="0" w:space="0" w:color="auto"/>
      </w:divBdr>
    </w:div>
    <w:div w:id="1975333775">
      <w:bodyDiv w:val="1"/>
      <w:marLeft w:val="0"/>
      <w:marRight w:val="0"/>
      <w:marTop w:val="0"/>
      <w:marBottom w:val="0"/>
      <w:divBdr>
        <w:top w:val="none" w:sz="0" w:space="0" w:color="auto"/>
        <w:left w:val="none" w:sz="0" w:space="0" w:color="auto"/>
        <w:bottom w:val="none" w:sz="0" w:space="0" w:color="auto"/>
        <w:right w:val="none" w:sz="0" w:space="0" w:color="auto"/>
      </w:divBdr>
    </w:div>
    <w:div w:id="1979915784">
      <w:bodyDiv w:val="1"/>
      <w:marLeft w:val="0"/>
      <w:marRight w:val="0"/>
      <w:marTop w:val="0"/>
      <w:marBottom w:val="0"/>
      <w:divBdr>
        <w:top w:val="none" w:sz="0" w:space="0" w:color="auto"/>
        <w:left w:val="none" w:sz="0" w:space="0" w:color="auto"/>
        <w:bottom w:val="none" w:sz="0" w:space="0" w:color="auto"/>
        <w:right w:val="none" w:sz="0" w:space="0" w:color="auto"/>
      </w:divBdr>
    </w:div>
    <w:div w:id="1982464715">
      <w:bodyDiv w:val="1"/>
      <w:marLeft w:val="0"/>
      <w:marRight w:val="0"/>
      <w:marTop w:val="0"/>
      <w:marBottom w:val="0"/>
      <w:divBdr>
        <w:top w:val="none" w:sz="0" w:space="0" w:color="auto"/>
        <w:left w:val="none" w:sz="0" w:space="0" w:color="auto"/>
        <w:bottom w:val="none" w:sz="0" w:space="0" w:color="auto"/>
        <w:right w:val="none" w:sz="0" w:space="0" w:color="auto"/>
      </w:divBdr>
    </w:div>
    <w:div w:id="1982538956">
      <w:bodyDiv w:val="1"/>
      <w:marLeft w:val="0"/>
      <w:marRight w:val="0"/>
      <w:marTop w:val="0"/>
      <w:marBottom w:val="0"/>
      <w:divBdr>
        <w:top w:val="none" w:sz="0" w:space="0" w:color="auto"/>
        <w:left w:val="none" w:sz="0" w:space="0" w:color="auto"/>
        <w:bottom w:val="none" w:sz="0" w:space="0" w:color="auto"/>
        <w:right w:val="none" w:sz="0" w:space="0" w:color="auto"/>
      </w:divBdr>
    </w:div>
    <w:div w:id="1983848671">
      <w:bodyDiv w:val="1"/>
      <w:marLeft w:val="0"/>
      <w:marRight w:val="0"/>
      <w:marTop w:val="0"/>
      <w:marBottom w:val="0"/>
      <w:divBdr>
        <w:top w:val="none" w:sz="0" w:space="0" w:color="auto"/>
        <w:left w:val="none" w:sz="0" w:space="0" w:color="auto"/>
        <w:bottom w:val="none" w:sz="0" w:space="0" w:color="auto"/>
        <w:right w:val="none" w:sz="0" w:space="0" w:color="auto"/>
      </w:divBdr>
    </w:div>
    <w:div w:id="1986272562">
      <w:bodyDiv w:val="1"/>
      <w:marLeft w:val="0"/>
      <w:marRight w:val="0"/>
      <w:marTop w:val="0"/>
      <w:marBottom w:val="0"/>
      <w:divBdr>
        <w:top w:val="none" w:sz="0" w:space="0" w:color="auto"/>
        <w:left w:val="none" w:sz="0" w:space="0" w:color="auto"/>
        <w:bottom w:val="none" w:sz="0" w:space="0" w:color="auto"/>
        <w:right w:val="none" w:sz="0" w:space="0" w:color="auto"/>
      </w:divBdr>
    </w:div>
    <w:div w:id="1987121332">
      <w:bodyDiv w:val="1"/>
      <w:marLeft w:val="0"/>
      <w:marRight w:val="0"/>
      <w:marTop w:val="0"/>
      <w:marBottom w:val="0"/>
      <w:divBdr>
        <w:top w:val="none" w:sz="0" w:space="0" w:color="auto"/>
        <w:left w:val="none" w:sz="0" w:space="0" w:color="auto"/>
        <w:bottom w:val="none" w:sz="0" w:space="0" w:color="auto"/>
        <w:right w:val="none" w:sz="0" w:space="0" w:color="auto"/>
      </w:divBdr>
    </w:div>
    <w:div w:id="1987855129">
      <w:bodyDiv w:val="1"/>
      <w:marLeft w:val="0"/>
      <w:marRight w:val="0"/>
      <w:marTop w:val="0"/>
      <w:marBottom w:val="0"/>
      <w:divBdr>
        <w:top w:val="none" w:sz="0" w:space="0" w:color="auto"/>
        <w:left w:val="none" w:sz="0" w:space="0" w:color="auto"/>
        <w:bottom w:val="none" w:sz="0" w:space="0" w:color="auto"/>
        <w:right w:val="none" w:sz="0" w:space="0" w:color="auto"/>
      </w:divBdr>
    </w:div>
    <w:div w:id="1987926652">
      <w:bodyDiv w:val="1"/>
      <w:marLeft w:val="0"/>
      <w:marRight w:val="0"/>
      <w:marTop w:val="0"/>
      <w:marBottom w:val="0"/>
      <w:divBdr>
        <w:top w:val="none" w:sz="0" w:space="0" w:color="auto"/>
        <w:left w:val="none" w:sz="0" w:space="0" w:color="auto"/>
        <w:bottom w:val="none" w:sz="0" w:space="0" w:color="auto"/>
        <w:right w:val="none" w:sz="0" w:space="0" w:color="auto"/>
      </w:divBdr>
    </w:div>
    <w:div w:id="1988586985">
      <w:bodyDiv w:val="1"/>
      <w:marLeft w:val="0"/>
      <w:marRight w:val="0"/>
      <w:marTop w:val="0"/>
      <w:marBottom w:val="0"/>
      <w:divBdr>
        <w:top w:val="none" w:sz="0" w:space="0" w:color="auto"/>
        <w:left w:val="none" w:sz="0" w:space="0" w:color="auto"/>
        <w:bottom w:val="none" w:sz="0" w:space="0" w:color="auto"/>
        <w:right w:val="none" w:sz="0" w:space="0" w:color="auto"/>
      </w:divBdr>
    </w:div>
    <w:div w:id="1990405044">
      <w:bodyDiv w:val="1"/>
      <w:marLeft w:val="0"/>
      <w:marRight w:val="0"/>
      <w:marTop w:val="0"/>
      <w:marBottom w:val="0"/>
      <w:divBdr>
        <w:top w:val="none" w:sz="0" w:space="0" w:color="auto"/>
        <w:left w:val="none" w:sz="0" w:space="0" w:color="auto"/>
        <w:bottom w:val="none" w:sz="0" w:space="0" w:color="auto"/>
        <w:right w:val="none" w:sz="0" w:space="0" w:color="auto"/>
      </w:divBdr>
    </w:div>
    <w:div w:id="1993169512">
      <w:bodyDiv w:val="1"/>
      <w:marLeft w:val="0"/>
      <w:marRight w:val="0"/>
      <w:marTop w:val="0"/>
      <w:marBottom w:val="0"/>
      <w:divBdr>
        <w:top w:val="none" w:sz="0" w:space="0" w:color="auto"/>
        <w:left w:val="none" w:sz="0" w:space="0" w:color="auto"/>
        <w:bottom w:val="none" w:sz="0" w:space="0" w:color="auto"/>
        <w:right w:val="none" w:sz="0" w:space="0" w:color="auto"/>
      </w:divBdr>
    </w:div>
    <w:div w:id="1993830845">
      <w:bodyDiv w:val="1"/>
      <w:marLeft w:val="0"/>
      <w:marRight w:val="0"/>
      <w:marTop w:val="0"/>
      <w:marBottom w:val="0"/>
      <w:divBdr>
        <w:top w:val="none" w:sz="0" w:space="0" w:color="auto"/>
        <w:left w:val="none" w:sz="0" w:space="0" w:color="auto"/>
        <w:bottom w:val="none" w:sz="0" w:space="0" w:color="auto"/>
        <w:right w:val="none" w:sz="0" w:space="0" w:color="auto"/>
      </w:divBdr>
    </w:div>
    <w:div w:id="1996911862">
      <w:bodyDiv w:val="1"/>
      <w:marLeft w:val="0"/>
      <w:marRight w:val="0"/>
      <w:marTop w:val="0"/>
      <w:marBottom w:val="0"/>
      <w:divBdr>
        <w:top w:val="none" w:sz="0" w:space="0" w:color="auto"/>
        <w:left w:val="none" w:sz="0" w:space="0" w:color="auto"/>
        <w:bottom w:val="none" w:sz="0" w:space="0" w:color="auto"/>
        <w:right w:val="none" w:sz="0" w:space="0" w:color="auto"/>
      </w:divBdr>
    </w:div>
    <w:div w:id="1997412948">
      <w:bodyDiv w:val="1"/>
      <w:marLeft w:val="0"/>
      <w:marRight w:val="0"/>
      <w:marTop w:val="0"/>
      <w:marBottom w:val="0"/>
      <w:divBdr>
        <w:top w:val="none" w:sz="0" w:space="0" w:color="auto"/>
        <w:left w:val="none" w:sz="0" w:space="0" w:color="auto"/>
        <w:bottom w:val="none" w:sz="0" w:space="0" w:color="auto"/>
        <w:right w:val="none" w:sz="0" w:space="0" w:color="auto"/>
      </w:divBdr>
    </w:div>
    <w:div w:id="1999920659">
      <w:bodyDiv w:val="1"/>
      <w:marLeft w:val="0"/>
      <w:marRight w:val="0"/>
      <w:marTop w:val="0"/>
      <w:marBottom w:val="0"/>
      <w:divBdr>
        <w:top w:val="none" w:sz="0" w:space="0" w:color="auto"/>
        <w:left w:val="none" w:sz="0" w:space="0" w:color="auto"/>
        <w:bottom w:val="none" w:sz="0" w:space="0" w:color="auto"/>
        <w:right w:val="none" w:sz="0" w:space="0" w:color="auto"/>
      </w:divBdr>
    </w:div>
    <w:div w:id="2000112398">
      <w:bodyDiv w:val="1"/>
      <w:marLeft w:val="0"/>
      <w:marRight w:val="0"/>
      <w:marTop w:val="0"/>
      <w:marBottom w:val="0"/>
      <w:divBdr>
        <w:top w:val="none" w:sz="0" w:space="0" w:color="auto"/>
        <w:left w:val="none" w:sz="0" w:space="0" w:color="auto"/>
        <w:bottom w:val="none" w:sz="0" w:space="0" w:color="auto"/>
        <w:right w:val="none" w:sz="0" w:space="0" w:color="auto"/>
      </w:divBdr>
    </w:div>
    <w:div w:id="2002002297">
      <w:bodyDiv w:val="1"/>
      <w:marLeft w:val="0"/>
      <w:marRight w:val="0"/>
      <w:marTop w:val="0"/>
      <w:marBottom w:val="0"/>
      <w:divBdr>
        <w:top w:val="none" w:sz="0" w:space="0" w:color="auto"/>
        <w:left w:val="none" w:sz="0" w:space="0" w:color="auto"/>
        <w:bottom w:val="none" w:sz="0" w:space="0" w:color="auto"/>
        <w:right w:val="none" w:sz="0" w:space="0" w:color="auto"/>
      </w:divBdr>
    </w:div>
    <w:div w:id="2004114979">
      <w:bodyDiv w:val="1"/>
      <w:marLeft w:val="0"/>
      <w:marRight w:val="0"/>
      <w:marTop w:val="0"/>
      <w:marBottom w:val="0"/>
      <w:divBdr>
        <w:top w:val="none" w:sz="0" w:space="0" w:color="auto"/>
        <w:left w:val="none" w:sz="0" w:space="0" w:color="auto"/>
        <w:bottom w:val="none" w:sz="0" w:space="0" w:color="auto"/>
        <w:right w:val="none" w:sz="0" w:space="0" w:color="auto"/>
      </w:divBdr>
    </w:div>
    <w:div w:id="2011912062">
      <w:bodyDiv w:val="1"/>
      <w:marLeft w:val="0"/>
      <w:marRight w:val="0"/>
      <w:marTop w:val="0"/>
      <w:marBottom w:val="0"/>
      <w:divBdr>
        <w:top w:val="none" w:sz="0" w:space="0" w:color="auto"/>
        <w:left w:val="none" w:sz="0" w:space="0" w:color="auto"/>
        <w:bottom w:val="none" w:sz="0" w:space="0" w:color="auto"/>
        <w:right w:val="none" w:sz="0" w:space="0" w:color="auto"/>
      </w:divBdr>
    </w:div>
    <w:div w:id="2015843548">
      <w:bodyDiv w:val="1"/>
      <w:marLeft w:val="0"/>
      <w:marRight w:val="0"/>
      <w:marTop w:val="0"/>
      <w:marBottom w:val="0"/>
      <w:divBdr>
        <w:top w:val="none" w:sz="0" w:space="0" w:color="auto"/>
        <w:left w:val="none" w:sz="0" w:space="0" w:color="auto"/>
        <w:bottom w:val="none" w:sz="0" w:space="0" w:color="auto"/>
        <w:right w:val="none" w:sz="0" w:space="0" w:color="auto"/>
      </w:divBdr>
    </w:div>
    <w:div w:id="2016878654">
      <w:bodyDiv w:val="1"/>
      <w:marLeft w:val="0"/>
      <w:marRight w:val="0"/>
      <w:marTop w:val="0"/>
      <w:marBottom w:val="0"/>
      <w:divBdr>
        <w:top w:val="none" w:sz="0" w:space="0" w:color="auto"/>
        <w:left w:val="none" w:sz="0" w:space="0" w:color="auto"/>
        <w:bottom w:val="none" w:sz="0" w:space="0" w:color="auto"/>
        <w:right w:val="none" w:sz="0" w:space="0" w:color="auto"/>
      </w:divBdr>
    </w:div>
    <w:div w:id="2018923281">
      <w:bodyDiv w:val="1"/>
      <w:marLeft w:val="0"/>
      <w:marRight w:val="0"/>
      <w:marTop w:val="0"/>
      <w:marBottom w:val="0"/>
      <w:divBdr>
        <w:top w:val="none" w:sz="0" w:space="0" w:color="auto"/>
        <w:left w:val="none" w:sz="0" w:space="0" w:color="auto"/>
        <w:bottom w:val="none" w:sz="0" w:space="0" w:color="auto"/>
        <w:right w:val="none" w:sz="0" w:space="0" w:color="auto"/>
      </w:divBdr>
    </w:div>
    <w:div w:id="2025553259">
      <w:bodyDiv w:val="1"/>
      <w:marLeft w:val="0"/>
      <w:marRight w:val="0"/>
      <w:marTop w:val="0"/>
      <w:marBottom w:val="0"/>
      <w:divBdr>
        <w:top w:val="none" w:sz="0" w:space="0" w:color="auto"/>
        <w:left w:val="none" w:sz="0" w:space="0" w:color="auto"/>
        <w:bottom w:val="none" w:sz="0" w:space="0" w:color="auto"/>
        <w:right w:val="none" w:sz="0" w:space="0" w:color="auto"/>
      </w:divBdr>
    </w:div>
    <w:div w:id="2026787048">
      <w:bodyDiv w:val="1"/>
      <w:marLeft w:val="0"/>
      <w:marRight w:val="0"/>
      <w:marTop w:val="0"/>
      <w:marBottom w:val="0"/>
      <w:divBdr>
        <w:top w:val="none" w:sz="0" w:space="0" w:color="auto"/>
        <w:left w:val="none" w:sz="0" w:space="0" w:color="auto"/>
        <w:bottom w:val="none" w:sz="0" w:space="0" w:color="auto"/>
        <w:right w:val="none" w:sz="0" w:space="0" w:color="auto"/>
      </w:divBdr>
    </w:div>
    <w:div w:id="2027903966">
      <w:bodyDiv w:val="1"/>
      <w:marLeft w:val="0"/>
      <w:marRight w:val="0"/>
      <w:marTop w:val="0"/>
      <w:marBottom w:val="0"/>
      <w:divBdr>
        <w:top w:val="none" w:sz="0" w:space="0" w:color="auto"/>
        <w:left w:val="none" w:sz="0" w:space="0" w:color="auto"/>
        <w:bottom w:val="none" w:sz="0" w:space="0" w:color="auto"/>
        <w:right w:val="none" w:sz="0" w:space="0" w:color="auto"/>
      </w:divBdr>
    </w:div>
    <w:div w:id="2028673376">
      <w:bodyDiv w:val="1"/>
      <w:marLeft w:val="0"/>
      <w:marRight w:val="0"/>
      <w:marTop w:val="0"/>
      <w:marBottom w:val="0"/>
      <w:divBdr>
        <w:top w:val="none" w:sz="0" w:space="0" w:color="auto"/>
        <w:left w:val="none" w:sz="0" w:space="0" w:color="auto"/>
        <w:bottom w:val="none" w:sz="0" w:space="0" w:color="auto"/>
        <w:right w:val="none" w:sz="0" w:space="0" w:color="auto"/>
      </w:divBdr>
    </w:div>
    <w:div w:id="2029528012">
      <w:bodyDiv w:val="1"/>
      <w:marLeft w:val="0"/>
      <w:marRight w:val="0"/>
      <w:marTop w:val="0"/>
      <w:marBottom w:val="0"/>
      <w:divBdr>
        <w:top w:val="none" w:sz="0" w:space="0" w:color="auto"/>
        <w:left w:val="none" w:sz="0" w:space="0" w:color="auto"/>
        <w:bottom w:val="none" w:sz="0" w:space="0" w:color="auto"/>
        <w:right w:val="none" w:sz="0" w:space="0" w:color="auto"/>
      </w:divBdr>
    </w:div>
    <w:div w:id="2030714062">
      <w:bodyDiv w:val="1"/>
      <w:marLeft w:val="0"/>
      <w:marRight w:val="0"/>
      <w:marTop w:val="0"/>
      <w:marBottom w:val="0"/>
      <w:divBdr>
        <w:top w:val="none" w:sz="0" w:space="0" w:color="auto"/>
        <w:left w:val="none" w:sz="0" w:space="0" w:color="auto"/>
        <w:bottom w:val="none" w:sz="0" w:space="0" w:color="auto"/>
        <w:right w:val="none" w:sz="0" w:space="0" w:color="auto"/>
      </w:divBdr>
    </w:div>
    <w:div w:id="2034652329">
      <w:bodyDiv w:val="1"/>
      <w:marLeft w:val="0"/>
      <w:marRight w:val="0"/>
      <w:marTop w:val="0"/>
      <w:marBottom w:val="0"/>
      <w:divBdr>
        <w:top w:val="none" w:sz="0" w:space="0" w:color="auto"/>
        <w:left w:val="none" w:sz="0" w:space="0" w:color="auto"/>
        <w:bottom w:val="none" w:sz="0" w:space="0" w:color="auto"/>
        <w:right w:val="none" w:sz="0" w:space="0" w:color="auto"/>
      </w:divBdr>
    </w:div>
    <w:div w:id="2035501786">
      <w:bodyDiv w:val="1"/>
      <w:marLeft w:val="0"/>
      <w:marRight w:val="0"/>
      <w:marTop w:val="0"/>
      <w:marBottom w:val="0"/>
      <w:divBdr>
        <w:top w:val="none" w:sz="0" w:space="0" w:color="auto"/>
        <w:left w:val="none" w:sz="0" w:space="0" w:color="auto"/>
        <w:bottom w:val="none" w:sz="0" w:space="0" w:color="auto"/>
        <w:right w:val="none" w:sz="0" w:space="0" w:color="auto"/>
      </w:divBdr>
    </w:div>
    <w:div w:id="2035955768">
      <w:bodyDiv w:val="1"/>
      <w:marLeft w:val="0"/>
      <w:marRight w:val="0"/>
      <w:marTop w:val="0"/>
      <w:marBottom w:val="0"/>
      <w:divBdr>
        <w:top w:val="none" w:sz="0" w:space="0" w:color="auto"/>
        <w:left w:val="none" w:sz="0" w:space="0" w:color="auto"/>
        <w:bottom w:val="none" w:sz="0" w:space="0" w:color="auto"/>
        <w:right w:val="none" w:sz="0" w:space="0" w:color="auto"/>
      </w:divBdr>
    </w:div>
    <w:div w:id="2036687096">
      <w:bodyDiv w:val="1"/>
      <w:marLeft w:val="0"/>
      <w:marRight w:val="0"/>
      <w:marTop w:val="0"/>
      <w:marBottom w:val="0"/>
      <w:divBdr>
        <w:top w:val="none" w:sz="0" w:space="0" w:color="auto"/>
        <w:left w:val="none" w:sz="0" w:space="0" w:color="auto"/>
        <w:bottom w:val="none" w:sz="0" w:space="0" w:color="auto"/>
        <w:right w:val="none" w:sz="0" w:space="0" w:color="auto"/>
      </w:divBdr>
    </w:div>
    <w:div w:id="2038114361">
      <w:bodyDiv w:val="1"/>
      <w:marLeft w:val="0"/>
      <w:marRight w:val="0"/>
      <w:marTop w:val="0"/>
      <w:marBottom w:val="0"/>
      <w:divBdr>
        <w:top w:val="none" w:sz="0" w:space="0" w:color="auto"/>
        <w:left w:val="none" w:sz="0" w:space="0" w:color="auto"/>
        <w:bottom w:val="none" w:sz="0" w:space="0" w:color="auto"/>
        <w:right w:val="none" w:sz="0" w:space="0" w:color="auto"/>
      </w:divBdr>
    </w:div>
    <w:div w:id="2039770120">
      <w:bodyDiv w:val="1"/>
      <w:marLeft w:val="0"/>
      <w:marRight w:val="0"/>
      <w:marTop w:val="0"/>
      <w:marBottom w:val="0"/>
      <w:divBdr>
        <w:top w:val="none" w:sz="0" w:space="0" w:color="auto"/>
        <w:left w:val="none" w:sz="0" w:space="0" w:color="auto"/>
        <w:bottom w:val="none" w:sz="0" w:space="0" w:color="auto"/>
        <w:right w:val="none" w:sz="0" w:space="0" w:color="auto"/>
      </w:divBdr>
    </w:div>
    <w:div w:id="2041004920">
      <w:bodyDiv w:val="1"/>
      <w:marLeft w:val="0"/>
      <w:marRight w:val="0"/>
      <w:marTop w:val="0"/>
      <w:marBottom w:val="0"/>
      <w:divBdr>
        <w:top w:val="none" w:sz="0" w:space="0" w:color="auto"/>
        <w:left w:val="none" w:sz="0" w:space="0" w:color="auto"/>
        <w:bottom w:val="none" w:sz="0" w:space="0" w:color="auto"/>
        <w:right w:val="none" w:sz="0" w:space="0" w:color="auto"/>
      </w:divBdr>
    </w:div>
    <w:div w:id="2041584843">
      <w:bodyDiv w:val="1"/>
      <w:marLeft w:val="0"/>
      <w:marRight w:val="0"/>
      <w:marTop w:val="0"/>
      <w:marBottom w:val="0"/>
      <w:divBdr>
        <w:top w:val="none" w:sz="0" w:space="0" w:color="auto"/>
        <w:left w:val="none" w:sz="0" w:space="0" w:color="auto"/>
        <w:bottom w:val="none" w:sz="0" w:space="0" w:color="auto"/>
        <w:right w:val="none" w:sz="0" w:space="0" w:color="auto"/>
      </w:divBdr>
    </w:div>
    <w:div w:id="2041783834">
      <w:bodyDiv w:val="1"/>
      <w:marLeft w:val="0"/>
      <w:marRight w:val="0"/>
      <w:marTop w:val="0"/>
      <w:marBottom w:val="0"/>
      <w:divBdr>
        <w:top w:val="none" w:sz="0" w:space="0" w:color="auto"/>
        <w:left w:val="none" w:sz="0" w:space="0" w:color="auto"/>
        <w:bottom w:val="none" w:sz="0" w:space="0" w:color="auto"/>
        <w:right w:val="none" w:sz="0" w:space="0" w:color="auto"/>
      </w:divBdr>
    </w:div>
    <w:div w:id="2044550587">
      <w:bodyDiv w:val="1"/>
      <w:marLeft w:val="0"/>
      <w:marRight w:val="0"/>
      <w:marTop w:val="0"/>
      <w:marBottom w:val="0"/>
      <w:divBdr>
        <w:top w:val="none" w:sz="0" w:space="0" w:color="auto"/>
        <w:left w:val="none" w:sz="0" w:space="0" w:color="auto"/>
        <w:bottom w:val="none" w:sz="0" w:space="0" w:color="auto"/>
        <w:right w:val="none" w:sz="0" w:space="0" w:color="auto"/>
      </w:divBdr>
    </w:div>
    <w:div w:id="2045445374">
      <w:bodyDiv w:val="1"/>
      <w:marLeft w:val="0"/>
      <w:marRight w:val="0"/>
      <w:marTop w:val="0"/>
      <w:marBottom w:val="0"/>
      <w:divBdr>
        <w:top w:val="none" w:sz="0" w:space="0" w:color="auto"/>
        <w:left w:val="none" w:sz="0" w:space="0" w:color="auto"/>
        <w:bottom w:val="none" w:sz="0" w:space="0" w:color="auto"/>
        <w:right w:val="none" w:sz="0" w:space="0" w:color="auto"/>
      </w:divBdr>
    </w:div>
    <w:div w:id="2049644082">
      <w:bodyDiv w:val="1"/>
      <w:marLeft w:val="0"/>
      <w:marRight w:val="0"/>
      <w:marTop w:val="0"/>
      <w:marBottom w:val="0"/>
      <w:divBdr>
        <w:top w:val="none" w:sz="0" w:space="0" w:color="auto"/>
        <w:left w:val="none" w:sz="0" w:space="0" w:color="auto"/>
        <w:bottom w:val="none" w:sz="0" w:space="0" w:color="auto"/>
        <w:right w:val="none" w:sz="0" w:space="0" w:color="auto"/>
      </w:divBdr>
    </w:div>
    <w:div w:id="2050371081">
      <w:bodyDiv w:val="1"/>
      <w:marLeft w:val="0"/>
      <w:marRight w:val="0"/>
      <w:marTop w:val="0"/>
      <w:marBottom w:val="0"/>
      <w:divBdr>
        <w:top w:val="none" w:sz="0" w:space="0" w:color="auto"/>
        <w:left w:val="none" w:sz="0" w:space="0" w:color="auto"/>
        <w:bottom w:val="none" w:sz="0" w:space="0" w:color="auto"/>
        <w:right w:val="none" w:sz="0" w:space="0" w:color="auto"/>
      </w:divBdr>
    </w:div>
    <w:div w:id="2052264917">
      <w:bodyDiv w:val="1"/>
      <w:marLeft w:val="0"/>
      <w:marRight w:val="0"/>
      <w:marTop w:val="0"/>
      <w:marBottom w:val="0"/>
      <w:divBdr>
        <w:top w:val="none" w:sz="0" w:space="0" w:color="auto"/>
        <w:left w:val="none" w:sz="0" w:space="0" w:color="auto"/>
        <w:bottom w:val="none" w:sz="0" w:space="0" w:color="auto"/>
        <w:right w:val="none" w:sz="0" w:space="0" w:color="auto"/>
      </w:divBdr>
    </w:div>
    <w:div w:id="2052345482">
      <w:bodyDiv w:val="1"/>
      <w:marLeft w:val="0"/>
      <w:marRight w:val="0"/>
      <w:marTop w:val="0"/>
      <w:marBottom w:val="0"/>
      <w:divBdr>
        <w:top w:val="none" w:sz="0" w:space="0" w:color="auto"/>
        <w:left w:val="none" w:sz="0" w:space="0" w:color="auto"/>
        <w:bottom w:val="none" w:sz="0" w:space="0" w:color="auto"/>
        <w:right w:val="none" w:sz="0" w:space="0" w:color="auto"/>
      </w:divBdr>
    </w:div>
    <w:div w:id="2057579815">
      <w:bodyDiv w:val="1"/>
      <w:marLeft w:val="0"/>
      <w:marRight w:val="0"/>
      <w:marTop w:val="0"/>
      <w:marBottom w:val="0"/>
      <w:divBdr>
        <w:top w:val="none" w:sz="0" w:space="0" w:color="auto"/>
        <w:left w:val="none" w:sz="0" w:space="0" w:color="auto"/>
        <w:bottom w:val="none" w:sz="0" w:space="0" w:color="auto"/>
        <w:right w:val="none" w:sz="0" w:space="0" w:color="auto"/>
      </w:divBdr>
    </w:div>
    <w:div w:id="2057922623">
      <w:bodyDiv w:val="1"/>
      <w:marLeft w:val="0"/>
      <w:marRight w:val="0"/>
      <w:marTop w:val="0"/>
      <w:marBottom w:val="0"/>
      <w:divBdr>
        <w:top w:val="none" w:sz="0" w:space="0" w:color="auto"/>
        <w:left w:val="none" w:sz="0" w:space="0" w:color="auto"/>
        <w:bottom w:val="none" w:sz="0" w:space="0" w:color="auto"/>
        <w:right w:val="none" w:sz="0" w:space="0" w:color="auto"/>
      </w:divBdr>
    </w:div>
    <w:div w:id="2060744827">
      <w:bodyDiv w:val="1"/>
      <w:marLeft w:val="0"/>
      <w:marRight w:val="0"/>
      <w:marTop w:val="0"/>
      <w:marBottom w:val="0"/>
      <w:divBdr>
        <w:top w:val="none" w:sz="0" w:space="0" w:color="auto"/>
        <w:left w:val="none" w:sz="0" w:space="0" w:color="auto"/>
        <w:bottom w:val="none" w:sz="0" w:space="0" w:color="auto"/>
        <w:right w:val="none" w:sz="0" w:space="0" w:color="auto"/>
      </w:divBdr>
    </w:div>
    <w:div w:id="2067488128">
      <w:bodyDiv w:val="1"/>
      <w:marLeft w:val="0"/>
      <w:marRight w:val="0"/>
      <w:marTop w:val="0"/>
      <w:marBottom w:val="0"/>
      <w:divBdr>
        <w:top w:val="none" w:sz="0" w:space="0" w:color="auto"/>
        <w:left w:val="none" w:sz="0" w:space="0" w:color="auto"/>
        <w:bottom w:val="none" w:sz="0" w:space="0" w:color="auto"/>
        <w:right w:val="none" w:sz="0" w:space="0" w:color="auto"/>
      </w:divBdr>
    </w:div>
    <w:div w:id="2068718775">
      <w:bodyDiv w:val="1"/>
      <w:marLeft w:val="0"/>
      <w:marRight w:val="0"/>
      <w:marTop w:val="0"/>
      <w:marBottom w:val="0"/>
      <w:divBdr>
        <w:top w:val="none" w:sz="0" w:space="0" w:color="auto"/>
        <w:left w:val="none" w:sz="0" w:space="0" w:color="auto"/>
        <w:bottom w:val="none" w:sz="0" w:space="0" w:color="auto"/>
        <w:right w:val="none" w:sz="0" w:space="0" w:color="auto"/>
      </w:divBdr>
    </w:div>
    <w:div w:id="2074237292">
      <w:bodyDiv w:val="1"/>
      <w:marLeft w:val="0"/>
      <w:marRight w:val="0"/>
      <w:marTop w:val="0"/>
      <w:marBottom w:val="0"/>
      <w:divBdr>
        <w:top w:val="none" w:sz="0" w:space="0" w:color="auto"/>
        <w:left w:val="none" w:sz="0" w:space="0" w:color="auto"/>
        <w:bottom w:val="none" w:sz="0" w:space="0" w:color="auto"/>
        <w:right w:val="none" w:sz="0" w:space="0" w:color="auto"/>
      </w:divBdr>
    </w:div>
    <w:div w:id="2074349392">
      <w:bodyDiv w:val="1"/>
      <w:marLeft w:val="0"/>
      <w:marRight w:val="0"/>
      <w:marTop w:val="0"/>
      <w:marBottom w:val="0"/>
      <w:divBdr>
        <w:top w:val="none" w:sz="0" w:space="0" w:color="auto"/>
        <w:left w:val="none" w:sz="0" w:space="0" w:color="auto"/>
        <w:bottom w:val="none" w:sz="0" w:space="0" w:color="auto"/>
        <w:right w:val="none" w:sz="0" w:space="0" w:color="auto"/>
      </w:divBdr>
    </w:div>
    <w:div w:id="2075464412">
      <w:bodyDiv w:val="1"/>
      <w:marLeft w:val="0"/>
      <w:marRight w:val="0"/>
      <w:marTop w:val="0"/>
      <w:marBottom w:val="0"/>
      <w:divBdr>
        <w:top w:val="none" w:sz="0" w:space="0" w:color="auto"/>
        <w:left w:val="none" w:sz="0" w:space="0" w:color="auto"/>
        <w:bottom w:val="none" w:sz="0" w:space="0" w:color="auto"/>
        <w:right w:val="none" w:sz="0" w:space="0" w:color="auto"/>
      </w:divBdr>
    </w:div>
    <w:div w:id="2076275044">
      <w:bodyDiv w:val="1"/>
      <w:marLeft w:val="0"/>
      <w:marRight w:val="0"/>
      <w:marTop w:val="0"/>
      <w:marBottom w:val="0"/>
      <w:divBdr>
        <w:top w:val="none" w:sz="0" w:space="0" w:color="auto"/>
        <w:left w:val="none" w:sz="0" w:space="0" w:color="auto"/>
        <w:bottom w:val="none" w:sz="0" w:space="0" w:color="auto"/>
        <w:right w:val="none" w:sz="0" w:space="0" w:color="auto"/>
      </w:divBdr>
    </w:div>
    <w:div w:id="2079283873">
      <w:bodyDiv w:val="1"/>
      <w:marLeft w:val="0"/>
      <w:marRight w:val="0"/>
      <w:marTop w:val="0"/>
      <w:marBottom w:val="0"/>
      <w:divBdr>
        <w:top w:val="none" w:sz="0" w:space="0" w:color="auto"/>
        <w:left w:val="none" w:sz="0" w:space="0" w:color="auto"/>
        <w:bottom w:val="none" w:sz="0" w:space="0" w:color="auto"/>
        <w:right w:val="none" w:sz="0" w:space="0" w:color="auto"/>
      </w:divBdr>
    </w:div>
    <w:div w:id="2079476671">
      <w:bodyDiv w:val="1"/>
      <w:marLeft w:val="0"/>
      <w:marRight w:val="0"/>
      <w:marTop w:val="0"/>
      <w:marBottom w:val="0"/>
      <w:divBdr>
        <w:top w:val="none" w:sz="0" w:space="0" w:color="auto"/>
        <w:left w:val="none" w:sz="0" w:space="0" w:color="auto"/>
        <w:bottom w:val="none" w:sz="0" w:space="0" w:color="auto"/>
        <w:right w:val="none" w:sz="0" w:space="0" w:color="auto"/>
      </w:divBdr>
    </w:div>
    <w:div w:id="2080977639">
      <w:bodyDiv w:val="1"/>
      <w:marLeft w:val="0"/>
      <w:marRight w:val="0"/>
      <w:marTop w:val="0"/>
      <w:marBottom w:val="0"/>
      <w:divBdr>
        <w:top w:val="none" w:sz="0" w:space="0" w:color="auto"/>
        <w:left w:val="none" w:sz="0" w:space="0" w:color="auto"/>
        <w:bottom w:val="none" w:sz="0" w:space="0" w:color="auto"/>
        <w:right w:val="none" w:sz="0" w:space="0" w:color="auto"/>
      </w:divBdr>
    </w:div>
    <w:div w:id="2085249853">
      <w:bodyDiv w:val="1"/>
      <w:marLeft w:val="0"/>
      <w:marRight w:val="0"/>
      <w:marTop w:val="0"/>
      <w:marBottom w:val="0"/>
      <w:divBdr>
        <w:top w:val="none" w:sz="0" w:space="0" w:color="auto"/>
        <w:left w:val="none" w:sz="0" w:space="0" w:color="auto"/>
        <w:bottom w:val="none" w:sz="0" w:space="0" w:color="auto"/>
        <w:right w:val="none" w:sz="0" w:space="0" w:color="auto"/>
      </w:divBdr>
    </w:div>
    <w:div w:id="2087071879">
      <w:bodyDiv w:val="1"/>
      <w:marLeft w:val="0"/>
      <w:marRight w:val="0"/>
      <w:marTop w:val="0"/>
      <w:marBottom w:val="0"/>
      <w:divBdr>
        <w:top w:val="none" w:sz="0" w:space="0" w:color="auto"/>
        <w:left w:val="none" w:sz="0" w:space="0" w:color="auto"/>
        <w:bottom w:val="none" w:sz="0" w:space="0" w:color="auto"/>
        <w:right w:val="none" w:sz="0" w:space="0" w:color="auto"/>
      </w:divBdr>
    </w:div>
    <w:div w:id="2087267480">
      <w:bodyDiv w:val="1"/>
      <w:marLeft w:val="0"/>
      <w:marRight w:val="0"/>
      <w:marTop w:val="0"/>
      <w:marBottom w:val="0"/>
      <w:divBdr>
        <w:top w:val="none" w:sz="0" w:space="0" w:color="auto"/>
        <w:left w:val="none" w:sz="0" w:space="0" w:color="auto"/>
        <w:bottom w:val="none" w:sz="0" w:space="0" w:color="auto"/>
        <w:right w:val="none" w:sz="0" w:space="0" w:color="auto"/>
      </w:divBdr>
    </w:div>
    <w:div w:id="2087335557">
      <w:bodyDiv w:val="1"/>
      <w:marLeft w:val="0"/>
      <w:marRight w:val="0"/>
      <w:marTop w:val="0"/>
      <w:marBottom w:val="0"/>
      <w:divBdr>
        <w:top w:val="none" w:sz="0" w:space="0" w:color="auto"/>
        <w:left w:val="none" w:sz="0" w:space="0" w:color="auto"/>
        <w:bottom w:val="none" w:sz="0" w:space="0" w:color="auto"/>
        <w:right w:val="none" w:sz="0" w:space="0" w:color="auto"/>
      </w:divBdr>
    </w:div>
    <w:div w:id="2097087353">
      <w:bodyDiv w:val="1"/>
      <w:marLeft w:val="0"/>
      <w:marRight w:val="0"/>
      <w:marTop w:val="0"/>
      <w:marBottom w:val="0"/>
      <w:divBdr>
        <w:top w:val="none" w:sz="0" w:space="0" w:color="auto"/>
        <w:left w:val="none" w:sz="0" w:space="0" w:color="auto"/>
        <w:bottom w:val="none" w:sz="0" w:space="0" w:color="auto"/>
        <w:right w:val="none" w:sz="0" w:space="0" w:color="auto"/>
      </w:divBdr>
    </w:div>
    <w:div w:id="2099865532">
      <w:bodyDiv w:val="1"/>
      <w:marLeft w:val="0"/>
      <w:marRight w:val="0"/>
      <w:marTop w:val="0"/>
      <w:marBottom w:val="0"/>
      <w:divBdr>
        <w:top w:val="none" w:sz="0" w:space="0" w:color="auto"/>
        <w:left w:val="none" w:sz="0" w:space="0" w:color="auto"/>
        <w:bottom w:val="none" w:sz="0" w:space="0" w:color="auto"/>
        <w:right w:val="none" w:sz="0" w:space="0" w:color="auto"/>
      </w:divBdr>
    </w:div>
    <w:div w:id="2100130886">
      <w:bodyDiv w:val="1"/>
      <w:marLeft w:val="0"/>
      <w:marRight w:val="0"/>
      <w:marTop w:val="0"/>
      <w:marBottom w:val="0"/>
      <w:divBdr>
        <w:top w:val="none" w:sz="0" w:space="0" w:color="auto"/>
        <w:left w:val="none" w:sz="0" w:space="0" w:color="auto"/>
        <w:bottom w:val="none" w:sz="0" w:space="0" w:color="auto"/>
        <w:right w:val="none" w:sz="0" w:space="0" w:color="auto"/>
      </w:divBdr>
    </w:div>
    <w:div w:id="2102021606">
      <w:bodyDiv w:val="1"/>
      <w:marLeft w:val="0"/>
      <w:marRight w:val="0"/>
      <w:marTop w:val="0"/>
      <w:marBottom w:val="0"/>
      <w:divBdr>
        <w:top w:val="none" w:sz="0" w:space="0" w:color="auto"/>
        <w:left w:val="none" w:sz="0" w:space="0" w:color="auto"/>
        <w:bottom w:val="none" w:sz="0" w:space="0" w:color="auto"/>
        <w:right w:val="none" w:sz="0" w:space="0" w:color="auto"/>
      </w:divBdr>
    </w:div>
    <w:div w:id="2105488863">
      <w:bodyDiv w:val="1"/>
      <w:marLeft w:val="0"/>
      <w:marRight w:val="0"/>
      <w:marTop w:val="0"/>
      <w:marBottom w:val="0"/>
      <w:divBdr>
        <w:top w:val="none" w:sz="0" w:space="0" w:color="auto"/>
        <w:left w:val="none" w:sz="0" w:space="0" w:color="auto"/>
        <w:bottom w:val="none" w:sz="0" w:space="0" w:color="auto"/>
        <w:right w:val="none" w:sz="0" w:space="0" w:color="auto"/>
      </w:divBdr>
    </w:div>
    <w:div w:id="2107312420">
      <w:bodyDiv w:val="1"/>
      <w:marLeft w:val="0"/>
      <w:marRight w:val="0"/>
      <w:marTop w:val="0"/>
      <w:marBottom w:val="0"/>
      <w:divBdr>
        <w:top w:val="none" w:sz="0" w:space="0" w:color="auto"/>
        <w:left w:val="none" w:sz="0" w:space="0" w:color="auto"/>
        <w:bottom w:val="none" w:sz="0" w:space="0" w:color="auto"/>
        <w:right w:val="none" w:sz="0" w:space="0" w:color="auto"/>
      </w:divBdr>
    </w:div>
    <w:div w:id="2109889355">
      <w:bodyDiv w:val="1"/>
      <w:marLeft w:val="0"/>
      <w:marRight w:val="0"/>
      <w:marTop w:val="0"/>
      <w:marBottom w:val="0"/>
      <w:divBdr>
        <w:top w:val="none" w:sz="0" w:space="0" w:color="auto"/>
        <w:left w:val="none" w:sz="0" w:space="0" w:color="auto"/>
        <w:bottom w:val="none" w:sz="0" w:space="0" w:color="auto"/>
        <w:right w:val="none" w:sz="0" w:space="0" w:color="auto"/>
      </w:divBdr>
    </w:div>
    <w:div w:id="2110659052">
      <w:bodyDiv w:val="1"/>
      <w:marLeft w:val="0"/>
      <w:marRight w:val="0"/>
      <w:marTop w:val="0"/>
      <w:marBottom w:val="0"/>
      <w:divBdr>
        <w:top w:val="none" w:sz="0" w:space="0" w:color="auto"/>
        <w:left w:val="none" w:sz="0" w:space="0" w:color="auto"/>
        <w:bottom w:val="none" w:sz="0" w:space="0" w:color="auto"/>
        <w:right w:val="none" w:sz="0" w:space="0" w:color="auto"/>
      </w:divBdr>
    </w:div>
    <w:div w:id="2113550085">
      <w:bodyDiv w:val="1"/>
      <w:marLeft w:val="0"/>
      <w:marRight w:val="0"/>
      <w:marTop w:val="0"/>
      <w:marBottom w:val="0"/>
      <w:divBdr>
        <w:top w:val="none" w:sz="0" w:space="0" w:color="auto"/>
        <w:left w:val="none" w:sz="0" w:space="0" w:color="auto"/>
        <w:bottom w:val="none" w:sz="0" w:space="0" w:color="auto"/>
        <w:right w:val="none" w:sz="0" w:space="0" w:color="auto"/>
      </w:divBdr>
    </w:div>
    <w:div w:id="2114864586">
      <w:bodyDiv w:val="1"/>
      <w:marLeft w:val="0"/>
      <w:marRight w:val="0"/>
      <w:marTop w:val="0"/>
      <w:marBottom w:val="0"/>
      <w:divBdr>
        <w:top w:val="none" w:sz="0" w:space="0" w:color="auto"/>
        <w:left w:val="none" w:sz="0" w:space="0" w:color="auto"/>
        <w:bottom w:val="none" w:sz="0" w:space="0" w:color="auto"/>
        <w:right w:val="none" w:sz="0" w:space="0" w:color="auto"/>
      </w:divBdr>
    </w:div>
    <w:div w:id="2116097984">
      <w:bodyDiv w:val="1"/>
      <w:marLeft w:val="0"/>
      <w:marRight w:val="0"/>
      <w:marTop w:val="0"/>
      <w:marBottom w:val="0"/>
      <w:divBdr>
        <w:top w:val="none" w:sz="0" w:space="0" w:color="auto"/>
        <w:left w:val="none" w:sz="0" w:space="0" w:color="auto"/>
        <w:bottom w:val="none" w:sz="0" w:space="0" w:color="auto"/>
        <w:right w:val="none" w:sz="0" w:space="0" w:color="auto"/>
      </w:divBdr>
    </w:div>
    <w:div w:id="2117476695">
      <w:bodyDiv w:val="1"/>
      <w:marLeft w:val="0"/>
      <w:marRight w:val="0"/>
      <w:marTop w:val="0"/>
      <w:marBottom w:val="0"/>
      <w:divBdr>
        <w:top w:val="none" w:sz="0" w:space="0" w:color="auto"/>
        <w:left w:val="none" w:sz="0" w:space="0" w:color="auto"/>
        <w:bottom w:val="none" w:sz="0" w:space="0" w:color="auto"/>
        <w:right w:val="none" w:sz="0" w:space="0" w:color="auto"/>
      </w:divBdr>
    </w:div>
    <w:div w:id="2118136718">
      <w:bodyDiv w:val="1"/>
      <w:marLeft w:val="0"/>
      <w:marRight w:val="0"/>
      <w:marTop w:val="0"/>
      <w:marBottom w:val="0"/>
      <w:divBdr>
        <w:top w:val="none" w:sz="0" w:space="0" w:color="auto"/>
        <w:left w:val="none" w:sz="0" w:space="0" w:color="auto"/>
        <w:bottom w:val="none" w:sz="0" w:space="0" w:color="auto"/>
        <w:right w:val="none" w:sz="0" w:space="0" w:color="auto"/>
      </w:divBdr>
    </w:div>
    <w:div w:id="2118788755">
      <w:bodyDiv w:val="1"/>
      <w:marLeft w:val="0"/>
      <w:marRight w:val="0"/>
      <w:marTop w:val="0"/>
      <w:marBottom w:val="0"/>
      <w:divBdr>
        <w:top w:val="none" w:sz="0" w:space="0" w:color="auto"/>
        <w:left w:val="none" w:sz="0" w:space="0" w:color="auto"/>
        <w:bottom w:val="none" w:sz="0" w:space="0" w:color="auto"/>
        <w:right w:val="none" w:sz="0" w:space="0" w:color="auto"/>
      </w:divBdr>
    </w:div>
    <w:div w:id="2119331855">
      <w:bodyDiv w:val="1"/>
      <w:marLeft w:val="0"/>
      <w:marRight w:val="0"/>
      <w:marTop w:val="0"/>
      <w:marBottom w:val="0"/>
      <w:divBdr>
        <w:top w:val="none" w:sz="0" w:space="0" w:color="auto"/>
        <w:left w:val="none" w:sz="0" w:space="0" w:color="auto"/>
        <w:bottom w:val="none" w:sz="0" w:space="0" w:color="auto"/>
        <w:right w:val="none" w:sz="0" w:space="0" w:color="auto"/>
      </w:divBdr>
    </w:div>
    <w:div w:id="2120375051">
      <w:bodyDiv w:val="1"/>
      <w:marLeft w:val="0"/>
      <w:marRight w:val="0"/>
      <w:marTop w:val="0"/>
      <w:marBottom w:val="0"/>
      <w:divBdr>
        <w:top w:val="none" w:sz="0" w:space="0" w:color="auto"/>
        <w:left w:val="none" w:sz="0" w:space="0" w:color="auto"/>
        <w:bottom w:val="none" w:sz="0" w:space="0" w:color="auto"/>
        <w:right w:val="none" w:sz="0" w:space="0" w:color="auto"/>
      </w:divBdr>
    </w:div>
    <w:div w:id="2121877553">
      <w:bodyDiv w:val="1"/>
      <w:marLeft w:val="0"/>
      <w:marRight w:val="0"/>
      <w:marTop w:val="0"/>
      <w:marBottom w:val="0"/>
      <w:divBdr>
        <w:top w:val="none" w:sz="0" w:space="0" w:color="auto"/>
        <w:left w:val="none" w:sz="0" w:space="0" w:color="auto"/>
        <w:bottom w:val="none" w:sz="0" w:space="0" w:color="auto"/>
        <w:right w:val="none" w:sz="0" w:space="0" w:color="auto"/>
      </w:divBdr>
    </w:div>
    <w:div w:id="2122214142">
      <w:bodyDiv w:val="1"/>
      <w:marLeft w:val="0"/>
      <w:marRight w:val="0"/>
      <w:marTop w:val="0"/>
      <w:marBottom w:val="0"/>
      <w:divBdr>
        <w:top w:val="none" w:sz="0" w:space="0" w:color="auto"/>
        <w:left w:val="none" w:sz="0" w:space="0" w:color="auto"/>
        <w:bottom w:val="none" w:sz="0" w:space="0" w:color="auto"/>
        <w:right w:val="none" w:sz="0" w:space="0" w:color="auto"/>
      </w:divBdr>
    </w:div>
    <w:div w:id="2126458846">
      <w:bodyDiv w:val="1"/>
      <w:marLeft w:val="0"/>
      <w:marRight w:val="0"/>
      <w:marTop w:val="0"/>
      <w:marBottom w:val="0"/>
      <w:divBdr>
        <w:top w:val="none" w:sz="0" w:space="0" w:color="auto"/>
        <w:left w:val="none" w:sz="0" w:space="0" w:color="auto"/>
        <w:bottom w:val="none" w:sz="0" w:space="0" w:color="auto"/>
        <w:right w:val="none" w:sz="0" w:space="0" w:color="auto"/>
      </w:divBdr>
    </w:div>
    <w:div w:id="2127580148">
      <w:bodyDiv w:val="1"/>
      <w:marLeft w:val="0"/>
      <w:marRight w:val="0"/>
      <w:marTop w:val="0"/>
      <w:marBottom w:val="0"/>
      <w:divBdr>
        <w:top w:val="none" w:sz="0" w:space="0" w:color="auto"/>
        <w:left w:val="none" w:sz="0" w:space="0" w:color="auto"/>
        <w:bottom w:val="none" w:sz="0" w:space="0" w:color="auto"/>
        <w:right w:val="none" w:sz="0" w:space="0" w:color="auto"/>
      </w:divBdr>
    </w:div>
    <w:div w:id="2132358719">
      <w:bodyDiv w:val="1"/>
      <w:marLeft w:val="0"/>
      <w:marRight w:val="0"/>
      <w:marTop w:val="0"/>
      <w:marBottom w:val="0"/>
      <w:divBdr>
        <w:top w:val="none" w:sz="0" w:space="0" w:color="auto"/>
        <w:left w:val="none" w:sz="0" w:space="0" w:color="auto"/>
        <w:bottom w:val="none" w:sz="0" w:space="0" w:color="auto"/>
        <w:right w:val="none" w:sz="0" w:space="0" w:color="auto"/>
      </w:divBdr>
    </w:div>
    <w:div w:id="2133479813">
      <w:bodyDiv w:val="1"/>
      <w:marLeft w:val="0"/>
      <w:marRight w:val="0"/>
      <w:marTop w:val="0"/>
      <w:marBottom w:val="0"/>
      <w:divBdr>
        <w:top w:val="none" w:sz="0" w:space="0" w:color="auto"/>
        <w:left w:val="none" w:sz="0" w:space="0" w:color="auto"/>
        <w:bottom w:val="none" w:sz="0" w:space="0" w:color="auto"/>
        <w:right w:val="none" w:sz="0" w:space="0" w:color="auto"/>
      </w:divBdr>
    </w:div>
    <w:div w:id="2135638942">
      <w:bodyDiv w:val="1"/>
      <w:marLeft w:val="0"/>
      <w:marRight w:val="0"/>
      <w:marTop w:val="0"/>
      <w:marBottom w:val="0"/>
      <w:divBdr>
        <w:top w:val="none" w:sz="0" w:space="0" w:color="auto"/>
        <w:left w:val="none" w:sz="0" w:space="0" w:color="auto"/>
        <w:bottom w:val="none" w:sz="0" w:space="0" w:color="auto"/>
        <w:right w:val="none" w:sz="0" w:space="0" w:color="auto"/>
      </w:divBdr>
    </w:div>
    <w:div w:id="2139449264">
      <w:bodyDiv w:val="1"/>
      <w:marLeft w:val="0"/>
      <w:marRight w:val="0"/>
      <w:marTop w:val="0"/>
      <w:marBottom w:val="0"/>
      <w:divBdr>
        <w:top w:val="none" w:sz="0" w:space="0" w:color="auto"/>
        <w:left w:val="none" w:sz="0" w:space="0" w:color="auto"/>
        <w:bottom w:val="none" w:sz="0" w:space="0" w:color="auto"/>
        <w:right w:val="none" w:sz="0" w:space="0" w:color="auto"/>
      </w:divBdr>
    </w:div>
    <w:div w:id="2143231151">
      <w:bodyDiv w:val="1"/>
      <w:marLeft w:val="0"/>
      <w:marRight w:val="0"/>
      <w:marTop w:val="0"/>
      <w:marBottom w:val="0"/>
      <w:divBdr>
        <w:top w:val="none" w:sz="0" w:space="0" w:color="auto"/>
        <w:left w:val="none" w:sz="0" w:space="0" w:color="auto"/>
        <w:bottom w:val="none" w:sz="0" w:space="0" w:color="auto"/>
        <w:right w:val="none" w:sz="0" w:space="0" w:color="auto"/>
      </w:divBdr>
    </w:div>
    <w:div w:id="2143841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SA/WG3_Security/TSGS3_LI/2020_78e-e/Docs/S3i200482.zip" TargetMode="External"/><Relationship Id="rId13" Type="http://schemas.openxmlformats.org/officeDocument/2006/relationships/hyperlink" Target="https://www.3gpp.org/ftp/TSG_SA/WG3_Security/TSGS3_LI/2020_78e-e/Docs/s3i200488.zip" TargetMode="External"/><Relationship Id="rId18" Type="http://schemas.openxmlformats.org/officeDocument/2006/relationships/hyperlink" Target="https://www.3gpp.org/ftp/TSG_SA/WG3_Security/TSGS3_LI/2020_78e-e/Docs/s3i200493.zip" TargetMode="External"/><Relationship Id="rId26"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hyperlink" Target="https://portal.3gpp.org/Home.aspx?tbid=386&amp;SubTB=386" TargetMode="External"/><Relationship Id="rId7" Type="http://schemas.openxmlformats.org/officeDocument/2006/relationships/hyperlink" Target="https://global.gotomeeting.com/join/693308189" TargetMode="External"/><Relationship Id="rId12" Type="http://schemas.openxmlformats.org/officeDocument/2006/relationships/hyperlink" Target="https://www.3gpp.org/ftp/TSG_SA/WG3_Security/TSGS3_LI/2020_78e-e/Docs/S3i200487.zip" TargetMode="External"/><Relationship Id="rId17" Type="http://schemas.openxmlformats.org/officeDocument/2006/relationships/hyperlink" Target="https://www.3gpp.org/ftp/TSG_SA/WG3_Security/TSGS3_LI/2020_78e-e/Docs/s3i200492.zip" TargetMode="External"/><Relationship Id="rId25" Type="http://schemas.openxmlformats.org/officeDocument/2006/relationships/header" Target="header2.xml"/><Relationship Id="rId2" Type="http://schemas.openxmlformats.org/officeDocument/2006/relationships/styles" Target="styles.xml"/><Relationship Id="rId16" Type="http://schemas.openxmlformats.org/officeDocument/2006/relationships/hyperlink" Target="https://www.3gpp.org/ftp/TSG_SA/WG3_Security/TSGS3_LI/2020_78e-e/Docs/s3i200491.zip" TargetMode="External"/><Relationship Id="rId20" Type="http://schemas.openxmlformats.org/officeDocument/2006/relationships/hyperlink" Target="https://www.3gpp.org/ftp/TSG_SA/WG3_Security/TSGS3_LI/2020_78e-e/Docs/S3i200485.zip" TargetMode="External"/><Relationship Id="rId29"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3gpp.org/ftp/TSG_SA/WG3_Security/TSGS3_LI/2020_78e-e/Docs/S3i200486.zip" TargetMode="External"/><Relationship Id="rId24"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yperlink" Target="https://www.3gpp.org/ftp/TSG_SA/WG3_Security/TSGS3_LI/2020_78e-e/Docs/s3i200490.zip" TargetMode="External"/><Relationship Id="rId23" Type="http://schemas.openxmlformats.org/officeDocument/2006/relationships/oleObject" Target="embeddings/Microsoft_Word_97_-_2003_Document.doc"/><Relationship Id="rId28" Type="http://schemas.openxmlformats.org/officeDocument/2006/relationships/header" Target="header3.xml"/><Relationship Id="rId10" Type="http://schemas.openxmlformats.org/officeDocument/2006/relationships/hyperlink" Target="https://www.3gpp.org/ftp/TSG_SA/WG3_Security/TSGS3_LI/2020_78e-e/Docs/s3i200484.zip" TargetMode="External"/><Relationship Id="rId19" Type="http://schemas.openxmlformats.org/officeDocument/2006/relationships/hyperlink" Target="https://www.3gpp.org/ftp/TSG_SA/WG3_Security/TSGS3_LI/2020_78e-e/Docs/s3i200494.zip" TargetMode="External"/><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www.3gpp.org/ftp/TSG_SA/WG3_Security/TSGS3_LI/2020_78e-e/Docs/s3i200483.zip" TargetMode="External"/><Relationship Id="rId14" Type="http://schemas.openxmlformats.org/officeDocument/2006/relationships/hyperlink" Target="https://www.3gpp.org/ftp/TSG_SA/WG3_Security/TSGS3_LI/2020_78e-e/Docs/s3i200489.zip" TargetMode="External"/><Relationship Id="rId22" Type="http://schemas.openxmlformats.org/officeDocument/2006/relationships/image" Target="media/image1.emf"/><Relationship Id="rId27" Type="http://schemas.openxmlformats.org/officeDocument/2006/relationships/footer" Target="footer2.xm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833</Words>
  <Characters>4752</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5574</CharactersWithSpaces>
  <SharedDoc>false</SharedDoc>
  <HLinks>
    <vt:vector size="204" baseType="variant">
      <vt:variant>
        <vt:i4>4194346</vt:i4>
      </vt:variant>
      <vt:variant>
        <vt:i4>99</vt:i4>
      </vt:variant>
      <vt:variant>
        <vt:i4>0</vt:i4>
      </vt:variant>
      <vt:variant>
        <vt:i4>5</vt:i4>
      </vt:variant>
      <vt:variant>
        <vt:lpwstr>http://www.3gpp.org/ftp/TSG_SA/WG3_Security/TSGS3_LI/2017_67_Albuquerque/Docs/S3i170432.zip</vt:lpwstr>
      </vt:variant>
      <vt:variant>
        <vt:lpwstr/>
      </vt:variant>
      <vt:variant>
        <vt:i4>4325422</vt:i4>
      </vt:variant>
      <vt:variant>
        <vt:i4>96</vt:i4>
      </vt:variant>
      <vt:variant>
        <vt:i4>0</vt:i4>
      </vt:variant>
      <vt:variant>
        <vt:i4>5</vt:i4>
      </vt:variant>
      <vt:variant>
        <vt:lpwstr>http://www.3gpp.org/ftp/TSG_SA/WG3_Security/TSGS3_LI/2017_67_Albuquerque/Docs/S3i170416.zip</vt:lpwstr>
      </vt:variant>
      <vt:variant>
        <vt:lpwstr/>
      </vt:variant>
      <vt:variant>
        <vt:i4>4259872</vt:i4>
      </vt:variant>
      <vt:variant>
        <vt:i4>93</vt:i4>
      </vt:variant>
      <vt:variant>
        <vt:i4>0</vt:i4>
      </vt:variant>
      <vt:variant>
        <vt:i4>5</vt:i4>
      </vt:variant>
      <vt:variant>
        <vt:lpwstr>http://www.3gpp.org/ftp/TSG_SA/WG3_Security/TSGS3_LI/2017_67_Albuquerque/Docs/s3i170428.zip</vt:lpwstr>
      </vt:variant>
      <vt:variant>
        <vt:lpwstr/>
      </vt:variant>
      <vt:variant>
        <vt:i4>4194347</vt:i4>
      </vt:variant>
      <vt:variant>
        <vt:i4>90</vt:i4>
      </vt:variant>
      <vt:variant>
        <vt:i4>0</vt:i4>
      </vt:variant>
      <vt:variant>
        <vt:i4>5</vt:i4>
      </vt:variant>
      <vt:variant>
        <vt:lpwstr>http://www.3gpp.org/ftp/TSG_SA/WG3_Security/TSGS3_LI/2017_67_Albuquerque/Docs/s3i170433.zip</vt:lpwstr>
      </vt:variant>
      <vt:variant>
        <vt:lpwstr/>
      </vt:variant>
      <vt:variant>
        <vt:i4>4194350</vt:i4>
      </vt:variant>
      <vt:variant>
        <vt:i4>87</vt:i4>
      </vt:variant>
      <vt:variant>
        <vt:i4>0</vt:i4>
      </vt:variant>
      <vt:variant>
        <vt:i4>5</vt:i4>
      </vt:variant>
      <vt:variant>
        <vt:lpwstr>http://www.3gpp.org/ftp/TSG_SA/WG3_Security/TSGS3_LI/2017_67_Albuquerque/Docs/s3i170436.zip</vt:lpwstr>
      </vt:variant>
      <vt:variant>
        <vt:lpwstr/>
      </vt:variant>
      <vt:variant>
        <vt:i4>4194349</vt:i4>
      </vt:variant>
      <vt:variant>
        <vt:i4>84</vt:i4>
      </vt:variant>
      <vt:variant>
        <vt:i4>0</vt:i4>
      </vt:variant>
      <vt:variant>
        <vt:i4>5</vt:i4>
      </vt:variant>
      <vt:variant>
        <vt:lpwstr>http://www.3gpp.org/ftp/TSG_SA/WG3_Security/TSGS3_LI/2017_67_Albuquerque/Docs/s3i170435.zip</vt:lpwstr>
      </vt:variant>
      <vt:variant>
        <vt:lpwstr/>
      </vt:variant>
      <vt:variant>
        <vt:i4>4194337</vt:i4>
      </vt:variant>
      <vt:variant>
        <vt:i4>81</vt:i4>
      </vt:variant>
      <vt:variant>
        <vt:i4>0</vt:i4>
      </vt:variant>
      <vt:variant>
        <vt:i4>5</vt:i4>
      </vt:variant>
      <vt:variant>
        <vt:lpwstr>http://www.3gpp.org/ftp/TSG_SA/WG3_Security/TSGS3_LI/2017_67_Albuquerque/Docs/s3i170439.zip</vt:lpwstr>
      </vt:variant>
      <vt:variant>
        <vt:lpwstr/>
      </vt:variant>
      <vt:variant>
        <vt:i4>4259886</vt:i4>
      </vt:variant>
      <vt:variant>
        <vt:i4>78</vt:i4>
      </vt:variant>
      <vt:variant>
        <vt:i4>0</vt:i4>
      </vt:variant>
      <vt:variant>
        <vt:i4>5</vt:i4>
      </vt:variant>
      <vt:variant>
        <vt:lpwstr>http://www.3gpp.org/ftp/TSG_SA/WG3_Security/TSGS3_LI/2017_67_Albuquerque/Docs/S3i170426.zip</vt:lpwstr>
      </vt:variant>
      <vt:variant>
        <vt:lpwstr/>
      </vt:variant>
      <vt:variant>
        <vt:i4>4259883</vt:i4>
      </vt:variant>
      <vt:variant>
        <vt:i4>75</vt:i4>
      </vt:variant>
      <vt:variant>
        <vt:i4>0</vt:i4>
      </vt:variant>
      <vt:variant>
        <vt:i4>5</vt:i4>
      </vt:variant>
      <vt:variant>
        <vt:lpwstr>http://www.3gpp.org/ftp/TSG_SA/WG3_Security/TSGS3_LI/2017_67_Albuquerque/Docs/s3i170423.zip</vt:lpwstr>
      </vt:variant>
      <vt:variant>
        <vt:lpwstr/>
      </vt:variant>
      <vt:variant>
        <vt:i4>4325423</vt:i4>
      </vt:variant>
      <vt:variant>
        <vt:i4>72</vt:i4>
      </vt:variant>
      <vt:variant>
        <vt:i4>0</vt:i4>
      </vt:variant>
      <vt:variant>
        <vt:i4>5</vt:i4>
      </vt:variant>
      <vt:variant>
        <vt:lpwstr>http://www.3gpp.org/ftp/TSG_SA/WG3_Security/TSGS3_LI/2017_67_Albuquerque/Docs/S3i170417.zip</vt:lpwstr>
      </vt:variant>
      <vt:variant>
        <vt:lpwstr/>
      </vt:variant>
      <vt:variant>
        <vt:i4>4390959</vt:i4>
      </vt:variant>
      <vt:variant>
        <vt:i4>69</vt:i4>
      </vt:variant>
      <vt:variant>
        <vt:i4>0</vt:i4>
      </vt:variant>
      <vt:variant>
        <vt:i4>5</vt:i4>
      </vt:variant>
      <vt:variant>
        <vt:lpwstr>http://www.3gpp.org/ftp/TSG_SA/WG3_Security/TSGS3_LI/2017_67_Albuquerque/Docs/S3i170407.zip</vt:lpwstr>
      </vt:variant>
      <vt:variant>
        <vt:lpwstr/>
      </vt:variant>
      <vt:variant>
        <vt:i4>4259882</vt:i4>
      </vt:variant>
      <vt:variant>
        <vt:i4>66</vt:i4>
      </vt:variant>
      <vt:variant>
        <vt:i4>0</vt:i4>
      </vt:variant>
      <vt:variant>
        <vt:i4>5</vt:i4>
      </vt:variant>
      <vt:variant>
        <vt:lpwstr>http://www.3gpp.org/ftp/TSG_SA/WG3_Security/TSGS3_LI/2017_67_Albuquerque/Docs/s3i170422.zip</vt:lpwstr>
      </vt:variant>
      <vt:variant>
        <vt:lpwstr/>
      </vt:variant>
      <vt:variant>
        <vt:i4>4194336</vt:i4>
      </vt:variant>
      <vt:variant>
        <vt:i4>63</vt:i4>
      </vt:variant>
      <vt:variant>
        <vt:i4>0</vt:i4>
      </vt:variant>
      <vt:variant>
        <vt:i4>5</vt:i4>
      </vt:variant>
      <vt:variant>
        <vt:lpwstr>http://www.3gpp.org/ftp/TSG_SA/WG3_Security/TSGS3_LI/2017_67_Albuquerque/Docs/s3i170438.zip</vt:lpwstr>
      </vt:variant>
      <vt:variant>
        <vt:lpwstr/>
      </vt:variant>
      <vt:variant>
        <vt:i4>4653098</vt:i4>
      </vt:variant>
      <vt:variant>
        <vt:i4>60</vt:i4>
      </vt:variant>
      <vt:variant>
        <vt:i4>0</vt:i4>
      </vt:variant>
      <vt:variant>
        <vt:i4>5</vt:i4>
      </vt:variant>
      <vt:variant>
        <vt:lpwstr>http://www.3gpp.org/ftp/TSG_SA/WG3_Security/TSGS3_LI/2017_67_Albuquerque/Docs/S3i170442.zip</vt:lpwstr>
      </vt:variant>
      <vt:variant>
        <vt:lpwstr/>
      </vt:variant>
      <vt:variant>
        <vt:i4>4194345</vt:i4>
      </vt:variant>
      <vt:variant>
        <vt:i4>57</vt:i4>
      </vt:variant>
      <vt:variant>
        <vt:i4>0</vt:i4>
      </vt:variant>
      <vt:variant>
        <vt:i4>5</vt:i4>
      </vt:variant>
      <vt:variant>
        <vt:lpwstr>http://www.3gpp.org/ftp/TSG_SA/WG3_Security/TSGS3_LI/2017_67_Albuquerque/Docs/S3i170431.zip</vt:lpwstr>
      </vt:variant>
      <vt:variant>
        <vt:lpwstr/>
      </vt:variant>
      <vt:variant>
        <vt:i4>4259873</vt:i4>
      </vt:variant>
      <vt:variant>
        <vt:i4>54</vt:i4>
      </vt:variant>
      <vt:variant>
        <vt:i4>0</vt:i4>
      </vt:variant>
      <vt:variant>
        <vt:i4>5</vt:i4>
      </vt:variant>
      <vt:variant>
        <vt:lpwstr>http://www.3gpp.org/ftp/TSG_SA/WG3_Security/TSGS3_LI/2017_67_Albuquerque/Docs/S3i170429.zip</vt:lpwstr>
      </vt:variant>
      <vt:variant>
        <vt:lpwstr/>
      </vt:variant>
      <vt:variant>
        <vt:i4>4259887</vt:i4>
      </vt:variant>
      <vt:variant>
        <vt:i4>51</vt:i4>
      </vt:variant>
      <vt:variant>
        <vt:i4>0</vt:i4>
      </vt:variant>
      <vt:variant>
        <vt:i4>5</vt:i4>
      </vt:variant>
      <vt:variant>
        <vt:lpwstr>http://www.3gpp.org/ftp/TSG_SA/WG3_Security/TSGS3_LI/2017_67_Albuquerque/Docs/S3i170427.zip</vt:lpwstr>
      </vt:variant>
      <vt:variant>
        <vt:lpwstr/>
      </vt:variant>
      <vt:variant>
        <vt:i4>4259881</vt:i4>
      </vt:variant>
      <vt:variant>
        <vt:i4>48</vt:i4>
      </vt:variant>
      <vt:variant>
        <vt:i4>0</vt:i4>
      </vt:variant>
      <vt:variant>
        <vt:i4>5</vt:i4>
      </vt:variant>
      <vt:variant>
        <vt:lpwstr>http://www.3gpp.org/ftp/TSG_SA/WG3_Security/TSGS3_LI/2017_67_Albuquerque/Docs/s3i170421.zip</vt:lpwstr>
      </vt:variant>
      <vt:variant>
        <vt:lpwstr/>
      </vt:variant>
      <vt:variant>
        <vt:i4>4259880</vt:i4>
      </vt:variant>
      <vt:variant>
        <vt:i4>45</vt:i4>
      </vt:variant>
      <vt:variant>
        <vt:i4>0</vt:i4>
      </vt:variant>
      <vt:variant>
        <vt:i4>5</vt:i4>
      </vt:variant>
      <vt:variant>
        <vt:lpwstr>http://www.3gpp.org/ftp/TSG_SA/WG3_Security/TSGS3_LI/2017_67_Albuquerque/Docs/s3i170420.zip</vt:lpwstr>
      </vt:variant>
      <vt:variant>
        <vt:lpwstr/>
      </vt:variant>
      <vt:variant>
        <vt:i4>4194348</vt:i4>
      </vt:variant>
      <vt:variant>
        <vt:i4>42</vt:i4>
      </vt:variant>
      <vt:variant>
        <vt:i4>0</vt:i4>
      </vt:variant>
      <vt:variant>
        <vt:i4>5</vt:i4>
      </vt:variant>
      <vt:variant>
        <vt:lpwstr>http://www.3gpp.org/ftp/TSG_SA/WG3_Security/TSGS3_LI/2017_67_Albuquerque/Docs/s3i170434.zip</vt:lpwstr>
      </vt:variant>
      <vt:variant>
        <vt:lpwstr/>
      </vt:variant>
      <vt:variant>
        <vt:i4>4325409</vt:i4>
      </vt:variant>
      <vt:variant>
        <vt:i4>39</vt:i4>
      </vt:variant>
      <vt:variant>
        <vt:i4>0</vt:i4>
      </vt:variant>
      <vt:variant>
        <vt:i4>5</vt:i4>
      </vt:variant>
      <vt:variant>
        <vt:lpwstr>http://www.3gpp.org/ftp/TSG_SA/WG3_Security/TSGS3_LI/2017_67_Albuquerque/Docs/S3i170419.zip</vt:lpwstr>
      </vt:variant>
      <vt:variant>
        <vt:lpwstr/>
      </vt:variant>
      <vt:variant>
        <vt:i4>4325421</vt:i4>
      </vt:variant>
      <vt:variant>
        <vt:i4>36</vt:i4>
      </vt:variant>
      <vt:variant>
        <vt:i4>0</vt:i4>
      </vt:variant>
      <vt:variant>
        <vt:i4>5</vt:i4>
      </vt:variant>
      <vt:variant>
        <vt:lpwstr>http://www.3gpp.org/ftp/TSG_SA/WG3_Security/TSGS3_LI/2017_67_Albuquerque/Docs/S3i170415.zip</vt:lpwstr>
      </vt:variant>
      <vt:variant>
        <vt:lpwstr/>
      </vt:variant>
      <vt:variant>
        <vt:i4>4325420</vt:i4>
      </vt:variant>
      <vt:variant>
        <vt:i4>33</vt:i4>
      </vt:variant>
      <vt:variant>
        <vt:i4>0</vt:i4>
      </vt:variant>
      <vt:variant>
        <vt:i4>5</vt:i4>
      </vt:variant>
      <vt:variant>
        <vt:lpwstr>http://www.3gpp.org/ftp/TSG_SA/WG3_Security/TSGS3_LI/2017_67_Albuquerque/Docs/S3i170414.zip</vt:lpwstr>
      </vt:variant>
      <vt:variant>
        <vt:lpwstr/>
      </vt:variant>
      <vt:variant>
        <vt:i4>4325419</vt:i4>
      </vt:variant>
      <vt:variant>
        <vt:i4>30</vt:i4>
      </vt:variant>
      <vt:variant>
        <vt:i4>0</vt:i4>
      </vt:variant>
      <vt:variant>
        <vt:i4>5</vt:i4>
      </vt:variant>
      <vt:variant>
        <vt:lpwstr>http://www.3gpp.org/ftp/TSG_SA/WG3_Security/TSGS3_LI/2017_67_Albuquerque/Docs/S3i170413.zip</vt:lpwstr>
      </vt:variant>
      <vt:variant>
        <vt:lpwstr/>
      </vt:variant>
      <vt:variant>
        <vt:i4>4325418</vt:i4>
      </vt:variant>
      <vt:variant>
        <vt:i4>27</vt:i4>
      </vt:variant>
      <vt:variant>
        <vt:i4>0</vt:i4>
      </vt:variant>
      <vt:variant>
        <vt:i4>5</vt:i4>
      </vt:variant>
      <vt:variant>
        <vt:lpwstr>http://www.3gpp.org/ftp/TSG_SA/WG3_Security/TSGS3_LI/2017_67_Albuquerque/Docs/s3i170412.zip</vt:lpwstr>
      </vt:variant>
      <vt:variant>
        <vt:lpwstr/>
      </vt:variant>
      <vt:variant>
        <vt:i4>4390958</vt:i4>
      </vt:variant>
      <vt:variant>
        <vt:i4>24</vt:i4>
      </vt:variant>
      <vt:variant>
        <vt:i4>0</vt:i4>
      </vt:variant>
      <vt:variant>
        <vt:i4>5</vt:i4>
      </vt:variant>
      <vt:variant>
        <vt:lpwstr>http://www.3gpp.org/ftp/TSG_SA/WG3_Security/TSGS3_LI/2017_67_Albuquerque/Docs/S3i170406.zip</vt:lpwstr>
      </vt:variant>
      <vt:variant>
        <vt:lpwstr/>
      </vt:variant>
      <vt:variant>
        <vt:i4>4194351</vt:i4>
      </vt:variant>
      <vt:variant>
        <vt:i4>21</vt:i4>
      </vt:variant>
      <vt:variant>
        <vt:i4>0</vt:i4>
      </vt:variant>
      <vt:variant>
        <vt:i4>5</vt:i4>
      </vt:variant>
      <vt:variant>
        <vt:lpwstr>http://www.3gpp.org/ftp/TSG_SA/WG3_Security/TSGS3_LI/2017_67_Albuquerque/Docs/s3i170437.zip</vt:lpwstr>
      </vt:variant>
      <vt:variant>
        <vt:lpwstr/>
      </vt:variant>
      <vt:variant>
        <vt:i4>4390945</vt:i4>
      </vt:variant>
      <vt:variant>
        <vt:i4>18</vt:i4>
      </vt:variant>
      <vt:variant>
        <vt:i4>0</vt:i4>
      </vt:variant>
      <vt:variant>
        <vt:i4>5</vt:i4>
      </vt:variant>
      <vt:variant>
        <vt:lpwstr>http://www.3gpp.org/ftp/TSG_SA/WG3_Security/TSGS3_LI/2017_67_Albuquerque/Docs/S3i170409.zip</vt:lpwstr>
      </vt:variant>
      <vt:variant>
        <vt:lpwstr/>
      </vt:variant>
      <vt:variant>
        <vt:i4>4390944</vt:i4>
      </vt:variant>
      <vt:variant>
        <vt:i4>15</vt:i4>
      </vt:variant>
      <vt:variant>
        <vt:i4>0</vt:i4>
      </vt:variant>
      <vt:variant>
        <vt:i4>5</vt:i4>
      </vt:variant>
      <vt:variant>
        <vt:lpwstr>http://www.3gpp.org/ftp/TSG_SA/WG3_Security/TSGS3_LI/2017_67_Albuquerque/Docs/s3i170408.zip</vt:lpwstr>
      </vt:variant>
      <vt:variant>
        <vt:lpwstr/>
      </vt:variant>
      <vt:variant>
        <vt:i4>4390957</vt:i4>
      </vt:variant>
      <vt:variant>
        <vt:i4>12</vt:i4>
      </vt:variant>
      <vt:variant>
        <vt:i4>0</vt:i4>
      </vt:variant>
      <vt:variant>
        <vt:i4>5</vt:i4>
      </vt:variant>
      <vt:variant>
        <vt:lpwstr>http://www.3gpp.org/ftp/TSG_SA/WG3_Security/TSGS3_LI/2017_67_Albuquerque/Docs/s3i170405.zip</vt:lpwstr>
      </vt:variant>
      <vt:variant>
        <vt:lpwstr/>
      </vt:variant>
      <vt:variant>
        <vt:i4>4390956</vt:i4>
      </vt:variant>
      <vt:variant>
        <vt:i4>9</vt:i4>
      </vt:variant>
      <vt:variant>
        <vt:i4>0</vt:i4>
      </vt:variant>
      <vt:variant>
        <vt:i4>5</vt:i4>
      </vt:variant>
      <vt:variant>
        <vt:lpwstr>http://www.3gpp.org/ftp/TSG_SA/WG3_Security/TSGS3_LI/2017_67_Albuquerque/Docs/s3i170404.zip</vt:lpwstr>
      </vt:variant>
      <vt:variant>
        <vt:lpwstr/>
      </vt:variant>
      <vt:variant>
        <vt:i4>4390955</vt:i4>
      </vt:variant>
      <vt:variant>
        <vt:i4>6</vt:i4>
      </vt:variant>
      <vt:variant>
        <vt:i4>0</vt:i4>
      </vt:variant>
      <vt:variant>
        <vt:i4>5</vt:i4>
      </vt:variant>
      <vt:variant>
        <vt:lpwstr>http://www.3gpp.org/ftp/TSG_SA/WG3_Security/TSGS3_LI/2017_67_Albuquerque/Docs/s3i170403.zip</vt:lpwstr>
      </vt:variant>
      <vt:variant>
        <vt:lpwstr/>
      </vt:variant>
      <vt:variant>
        <vt:i4>4194344</vt:i4>
      </vt:variant>
      <vt:variant>
        <vt:i4>3</vt:i4>
      </vt:variant>
      <vt:variant>
        <vt:i4>0</vt:i4>
      </vt:variant>
      <vt:variant>
        <vt:i4>5</vt:i4>
      </vt:variant>
      <vt:variant>
        <vt:lpwstr>http://www.3gpp.org/ftp/TSG_SA/WG3_Security/TSGS3_LI/2017_67_Albuquerque/Docs/S3i170430.zip</vt:lpwstr>
      </vt:variant>
      <vt:variant>
        <vt:lpwstr/>
      </vt:variant>
      <vt:variant>
        <vt:i4>4390953</vt:i4>
      </vt:variant>
      <vt:variant>
        <vt:i4>0</vt:i4>
      </vt:variant>
      <vt:variant>
        <vt:i4>0</vt:i4>
      </vt:variant>
      <vt:variant>
        <vt:i4>5</vt:i4>
      </vt:variant>
      <vt:variant>
        <vt:lpwstr>http://www.3gpp.org/ftp/TSG_SA/WG3_Security/TSGS3_LI/2017_67_Albuquerque/Docs/s3i170401.zip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2020-10-06T12:30:00Z</dcterms:created>
  <dcterms:modified xsi:type="dcterms:W3CDTF">2020-10-06T12:30:00Z</dcterms:modified>
</cp:coreProperties>
</file>